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B8113D" w14:paraId="312E6687" w14:textId="77777777" w:rsidTr="004F2927">
        <w:trPr>
          <w:trHeight w:val="1268"/>
        </w:trPr>
        <w:tc>
          <w:tcPr>
            <w:tcW w:w="1668" w:type="dxa"/>
          </w:tcPr>
          <w:p w14:paraId="5C19AD85" w14:textId="77777777" w:rsidR="004702FB" w:rsidRPr="00B8113D" w:rsidRDefault="004702FB" w:rsidP="004702FB">
            <w:pPr>
              <w:pStyle w:val="Header"/>
              <w:rPr>
                <w:rFonts w:ascii="Arial" w:hAnsi="Arial" w:cs="Arial"/>
                <w:b/>
                <w:color w:val="000000" w:themeColor="text1"/>
                <w:lang w:val="en-US"/>
              </w:rPr>
            </w:pPr>
          </w:p>
        </w:tc>
        <w:tc>
          <w:tcPr>
            <w:tcW w:w="3361" w:type="dxa"/>
          </w:tcPr>
          <w:p w14:paraId="6022B4DC" w14:textId="77777777" w:rsidR="004702FB" w:rsidRPr="00B8113D" w:rsidRDefault="004702FB" w:rsidP="004702FB">
            <w:pPr>
              <w:pStyle w:val="Header"/>
              <w:rPr>
                <w:rFonts w:ascii="Arial" w:hAnsi="Arial" w:cs="Arial"/>
                <w:b/>
                <w:color w:val="000000" w:themeColor="text1"/>
                <w:lang w:val="en-US"/>
              </w:rPr>
            </w:pPr>
          </w:p>
        </w:tc>
        <w:tc>
          <w:tcPr>
            <w:tcW w:w="4209" w:type="dxa"/>
          </w:tcPr>
          <w:p w14:paraId="2E814B31" w14:textId="77777777" w:rsidR="004702FB" w:rsidRPr="00B8113D" w:rsidRDefault="004702FB" w:rsidP="004702FB">
            <w:pPr>
              <w:pStyle w:val="Header"/>
              <w:rPr>
                <w:rFonts w:ascii="Arial" w:hAnsi="Arial" w:cs="Arial"/>
                <w:b/>
                <w:color w:val="000000" w:themeColor="text1"/>
                <w:lang w:val="en-US"/>
              </w:rPr>
            </w:pPr>
          </w:p>
        </w:tc>
      </w:tr>
    </w:tbl>
    <w:p w14:paraId="15D279FA" w14:textId="4F422EC4" w:rsidR="007C74CB" w:rsidRPr="00B8113D" w:rsidRDefault="007C74CB" w:rsidP="0083135D">
      <w:pPr>
        <w:rPr>
          <w:rFonts w:ascii="Arial" w:hAnsi="Arial" w:cs="Arial"/>
          <w:color w:val="000000"/>
          <w:sz w:val="18"/>
          <w:szCs w:val="18"/>
          <w:lang w:val="en-US"/>
        </w:rPr>
      </w:pPr>
    </w:p>
    <w:p w14:paraId="4FE96FD1" w14:textId="77777777" w:rsidR="00F0493E" w:rsidRPr="00B8113D" w:rsidRDefault="00F0493E" w:rsidP="00F0493E">
      <w:pPr>
        <w:spacing w:after="0" w:line="240" w:lineRule="auto"/>
        <w:jc w:val="both"/>
        <w:rPr>
          <w:rFonts w:ascii="Arial" w:hAnsi="Arial" w:cs="Arial"/>
          <w:color w:val="000000"/>
          <w:sz w:val="18"/>
          <w:szCs w:val="18"/>
          <w:lang w:val="en-US"/>
        </w:rPr>
      </w:pPr>
    </w:p>
    <w:p w14:paraId="4BB75160" w14:textId="77777777" w:rsidR="005F46B8" w:rsidRPr="00B8113D" w:rsidRDefault="005F46B8">
      <w:pPr>
        <w:spacing w:after="0" w:line="240" w:lineRule="auto"/>
        <w:jc w:val="both"/>
        <w:rPr>
          <w:rFonts w:ascii="Arial" w:hAnsi="Arial" w:cs="Arial"/>
          <w:color w:val="000000"/>
          <w:sz w:val="18"/>
          <w:szCs w:val="18"/>
          <w:lang w:val="en-US"/>
        </w:rPr>
      </w:pPr>
    </w:p>
    <w:p w14:paraId="4652385E" w14:textId="77777777" w:rsidR="00A31DAF" w:rsidRPr="00B8113D" w:rsidRDefault="00BA23ED" w:rsidP="00BA23ED">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lang w:val="en-US"/>
        </w:rPr>
      </w:pPr>
      <w:r w:rsidRPr="00B8113D">
        <w:rPr>
          <w:rFonts w:ascii="Arial" w:hAnsi="Arial" w:cs="Arial"/>
          <w:color w:val="FFFFFF" w:themeColor="background1"/>
          <w:lang w:val="en-US"/>
        </w:rPr>
        <w:t>Vsebina ponudbene dokumentacije</w:t>
      </w:r>
    </w:p>
    <w:p w14:paraId="5B49357B" w14:textId="77777777" w:rsidR="00A31DAF" w:rsidRPr="00B8113D" w:rsidRDefault="00A31DAF" w:rsidP="00BA23ED">
      <w:pPr>
        <w:pStyle w:val="Paragraf"/>
        <w:rPr>
          <w:rFonts w:ascii="Arial" w:hAnsi="Arial" w:cs="Arial"/>
          <w:lang w:val="en-US"/>
        </w:rPr>
      </w:pPr>
    </w:p>
    <w:p w14:paraId="22958687"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D56B086"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xml:space="preserve">V primeru elektronske oddaje se kot original štejejo tudi dokumenti, ki so podpisani z elektronskim podpisom (certifikatom). Kot original pa ne štejejo </w:t>
      </w:r>
      <w:proofErr w:type="spellStart"/>
      <w:r w:rsidRPr="00B8113D">
        <w:rPr>
          <w:rFonts w:ascii="Arial" w:hAnsi="Arial" w:cs="Arial"/>
          <w:color w:val="000000"/>
          <w:sz w:val="18"/>
          <w:szCs w:val="18"/>
          <w:lang w:val="en-US"/>
        </w:rPr>
        <w:t>skeni</w:t>
      </w:r>
      <w:proofErr w:type="spellEnd"/>
      <w:r w:rsidRPr="00B8113D">
        <w:rPr>
          <w:rFonts w:ascii="Arial" w:hAnsi="Arial" w:cs="Arial"/>
          <w:color w:val="000000"/>
          <w:sz w:val="18"/>
          <w:szCs w:val="18"/>
          <w:lang w:val="en-US"/>
        </w:rPr>
        <w:t xml:space="preserve"> dokumentov z izpisom elektronske potrditve (npr. vizualizacijo elektronskega podpisa).</w:t>
      </w:r>
    </w:p>
    <w:p w14:paraId="35A7C1BE" w14:textId="7FC067C4" w:rsidR="007A5007" w:rsidRPr="00B8113D" w:rsidRDefault="00BA23ED" w:rsidP="00841817">
      <w:pPr>
        <w:spacing w:before="225" w:after="225" w:line="240" w:lineRule="auto"/>
        <w:jc w:val="both"/>
        <w:rPr>
          <w:rFonts w:ascii="Arial" w:hAnsi="Arial" w:cs="Arial"/>
          <w:color w:val="000000"/>
          <w:sz w:val="18"/>
          <w:szCs w:val="18"/>
          <w:lang w:val="en-US"/>
        </w:rPr>
      </w:pPr>
      <w:r w:rsidRPr="00B8113D">
        <w:rPr>
          <w:rFonts w:ascii="Arial" w:hAnsi="Arial" w:cs="Arial"/>
          <w:color w:val="000000"/>
          <w:sz w:val="18"/>
          <w:szCs w:val="18"/>
          <w:lang w:val="en-US"/>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3C6397" w:rsidRPr="00B8113D" w14:paraId="42783FD4" w14:textId="77777777" w:rsidTr="0011076D">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15CD857" w14:textId="77777777" w:rsidR="003C6397" w:rsidRPr="00B8113D" w:rsidRDefault="00BA23ED">
            <w:pPr>
              <w:jc w:val="center"/>
              <w:rPr>
                <w:lang w:val="en-US"/>
              </w:rPr>
            </w:pPr>
            <w:r w:rsidRPr="00B8113D">
              <w:rPr>
                <w:rFonts w:ascii="Arial" w:hAnsi="Arial" w:cs="Arial"/>
                <w:b/>
                <w:bCs/>
                <w:color w:val="000000"/>
                <w:position w:val="-3"/>
                <w:sz w:val="20"/>
                <w:szCs w:val="20"/>
                <w:shd w:val="clear" w:color="auto" w:fill="AAAAAA"/>
                <w:lang w:val="en-US"/>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E439E0" w14:textId="77777777" w:rsidR="003C6397" w:rsidRPr="00B8113D" w:rsidRDefault="00BA23ED">
            <w:pPr>
              <w:jc w:val="center"/>
              <w:rPr>
                <w:lang w:val="en-US"/>
              </w:rPr>
            </w:pPr>
            <w:r w:rsidRPr="00B8113D">
              <w:rPr>
                <w:rFonts w:ascii="Arial" w:hAnsi="Arial" w:cs="Arial"/>
                <w:b/>
                <w:bCs/>
                <w:color w:val="000000"/>
                <w:position w:val="-3"/>
                <w:sz w:val="20"/>
                <w:szCs w:val="20"/>
                <w:shd w:val="clear" w:color="auto" w:fill="AAAAAA"/>
                <w:lang w:val="en-US"/>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B8D3007" w14:textId="77777777" w:rsidR="003C6397" w:rsidRPr="00B8113D" w:rsidRDefault="00BA23ED">
            <w:pPr>
              <w:jc w:val="center"/>
              <w:rPr>
                <w:lang w:val="en-US"/>
              </w:rPr>
            </w:pPr>
            <w:r w:rsidRPr="00B8113D">
              <w:rPr>
                <w:rFonts w:ascii="Arial" w:hAnsi="Arial" w:cs="Arial"/>
                <w:b/>
                <w:bCs/>
                <w:color w:val="000000"/>
                <w:position w:val="-3"/>
                <w:sz w:val="20"/>
                <w:szCs w:val="20"/>
                <w:shd w:val="clear" w:color="auto" w:fill="AAAAAA"/>
                <w:lang w:val="en-US"/>
              </w:rPr>
              <w:t>Opombe</w:t>
            </w:r>
          </w:p>
        </w:tc>
      </w:tr>
      <w:tr w:rsidR="003C6397" w:rsidRPr="00B8113D" w14:paraId="3E933AE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358634" w14:textId="77777777" w:rsidR="003C6397" w:rsidRPr="00B8113D" w:rsidRDefault="00BA23ED">
            <w:pPr>
              <w:rPr>
                <w:lang w:val="en-US"/>
              </w:rPr>
            </w:pPr>
            <w:r w:rsidRPr="00B8113D">
              <w:rPr>
                <w:rFonts w:ascii="Arial" w:hAnsi="Arial" w:cs="Arial"/>
                <w:color w:val="000000"/>
                <w:position w:val="-2"/>
                <w:sz w:val="18"/>
                <w:szCs w:val="18"/>
                <w:lang w:val="en-US"/>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A38BC" w14:textId="77777777" w:rsidR="003C6397" w:rsidRPr="00B8113D" w:rsidRDefault="00BA23ED">
            <w:pPr>
              <w:rPr>
                <w:lang w:val="en-US"/>
              </w:rPr>
            </w:pPr>
            <w:r w:rsidRPr="00B8113D">
              <w:rPr>
                <w:rFonts w:ascii="Arial" w:hAnsi="Arial" w:cs="Arial"/>
                <w:color w:val="000000"/>
                <w:position w:val="-2"/>
                <w:sz w:val="18"/>
                <w:szCs w:val="18"/>
                <w:lang w:val="en-US"/>
              </w:rPr>
              <w:t>Ponudba</w:t>
            </w:r>
          </w:p>
          <w:p w14:paraId="100F2E7C" w14:textId="77777777" w:rsidR="003C6397" w:rsidRPr="00B8113D" w:rsidRDefault="003C6397">
            <w:pPr>
              <w:rPr>
                <w:lang w:val="en-U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708A4"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Izpolnjen, podpisan in žigosan. Prvo stran obrazca Ponudba iz katere je razvidna ponudbena cena, ponudnik pripne v razdelek »Predračun« v aplikaciji e-JN.</w:t>
            </w:r>
          </w:p>
        </w:tc>
      </w:tr>
      <w:tr w:rsidR="003C6397" w:rsidRPr="00B8113D" w14:paraId="1ACE183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472953" w14:textId="77777777" w:rsidR="003C6397" w:rsidRPr="00B8113D" w:rsidRDefault="00BA23ED">
            <w:pPr>
              <w:rPr>
                <w:lang w:val="en-US"/>
              </w:rPr>
            </w:pPr>
            <w:r w:rsidRPr="00B8113D">
              <w:rPr>
                <w:rFonts w:ascii="Arial" w:hAnsi="Arial" w:cs="Arial"/>
                <w:color w:val="000000"/>
                <w:position w:val="-2"/>
                <w:sz w:val="18"/>
                <w:szCs w:val="18"/>
                <w:lang w:val="en-US"/>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7396EA" w14:textId="6946C2FE" w:rsidR="003C6397" w:rsidRPr="00B8113D" w:rsidRDefault="00BA23ED">
            <w:pPr>
              <w:rPr>
                <w:lang w:val="en-US"/>
              </w:rPr>
            </w:pPr>
            <w:r w:rsidRPr="00B8113D">
              <w:rPr>
                <w:rFonts w:ascii="Arial" w:hAnsi="Arial" w:cs="Arial"/>
                <w:color w:val="000000"/>
                <w:position w:val="-2"/>
                <w:sz w:val="18"/>
                <w:szCs w:val="18"/>
                <w:lang w:val="en-US"/>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71476E"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Izpolnjen, podpisan in žigosan.</w:t>
            </w:r>
          </w:p>
        </w:tc>
      </w:tr>
      <w:tr w:rsidR="003C6397" w:rsidRPr="00B8113D" w14:paraId="29392D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29904" w14:textId="77777777" w:rsidR="003C6397" w:rsidRPr="00B8113D" w:rsidRDefault="00BA23ED">
            <w:pPr>
              <w:rPr>
                <w:lang w:val="en-US"/>
              </w:rPr>
            </w:pPr>
            <w:r w:rsidRPr="00B8113D">
              <w:rPr>
                <w:rFonts w:ascii="Arial" w:hAnsi="Arial" w:cs="Arial"/>
                <w:color w:val="000000"/>
                <w:position w:val="-2"/>
                <w:sz w:val="18"/>
                <w:szCs w:val="18"/>
                <w:lang w:val="en-US"/>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83004A" w14:textId="5AB37CB0" w:rsidR="003C6397" w:rsidRPr="00B8113D" w:rsidRDefault="00BA23ED">
            <w:pPr>
              <w:rPr>
                <w:lang w:val="en-US"/>
              </w:rPr>
            </w:pPr>
            <w:r w:rsidRPr="00B8113D">
              <w:rPr>
                <w:rFonts w:ascii="Arial" w:hAnsi="Arial" w:cs="Arial"/>
                <w:color w:val="000000"/>
                <w:position w:val="-2"/>
                <w:sz w:val="18"/>
                <w:szCs w:val="18"/>
                <w:lang w:val="en-US"/>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C9B29" w14:textId="32C353CA" w:rsidR="003C6397" w:rsidRPr="00B8113D" w:rsidRDefault="00BA23ED" w:rsidP="00BE7291">
            <w:pPr>
              <w:spacing w:before="135" w:after="135"/>
              <w:jc w:val="both"/>
              <w:textAlignment w:val="center"/>
              <w:rPr>
                <w:lang w:val="en-US"/>
              </w:rPr>
            </w:pPr>
            <w:r w:rsidRPr="00B8113D">
              <w:rPr>
                <w:rFonts w:ascii="Arial" w:hAnsi="Arial" w:cs="Arial"/>
                <w:color w:val="000000"/>
                <w:position w:val="-2"/>
                <w:sz w:val="18"/>
                <w:szCs w:val="18"/>
                <w:lang w:val="en-US"/>
              </w:rPr>
              <w:t>Izpolnjen .xml, uvoziti v e-JN</w:t>
            </w:r>
          </w:p>
        </w:tc>
      </w:tr>
      <w:tr w:rsidR="003C6397" w:rsidRPr="00B8113D" w14:paraId="413C1CE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E2ED7" w14:textId="77777777" w:rsidR="003C6397" w:rsidRPr="00B8113D" w:rsidRDefault="00BA23ED">
            <w:pPr>
              <w:rPr>
                <w:lang w:val="en-US"/>
              </w:rPr>
            </w:pPr>
            <w:r w:rsidRPr="00B8113D">
              <w:rPr>
                <w:rFonts w:ascii="Arial" w:hAnsi="Arial" w:cs="Arial"/>
                <w:color w:val="000000"/>
                <w:position w:val="-2"/>
                <w:sz w:val="18"/>
                <w:szCs w:val="18"/>
                <w:lang w:val="en-US"/>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A7B0B8" w14:textId="77777777" w:rsidR="003C6397" w:rsidRPr="00B8113D" w:rsidRDefault="00BA23ED">
            <w:pPr>
              <w:rPr>
                <w:lang w:val="en-US"/>
              </w:rPr>
            </w:pPr>
            <w:r w:rsidRPr="00B8113D">
              <w:rPr>
                <w:rFonts w:ascii="Arial" w:hAnsi="Arial" w:cs="Arial"/>
                <w:color w:val="000000"/>
                <w:position w:val="-2"/>
                <w:sz w:val="18"/>
                <w:szCs w:val="18"/>
                <w:lang w:val="en-US"/>
              </w:rPr>
              <w:t>Seznam članov organov in zastopnikov gospodarskega subjekta</w:t>
            </w:r>
          </w:p>
          <w:p w14:paraId="3A3348AD" w14:textId="77777777" w:rsidR="003C6397" w:rsidRPr="00B8113D" w:rsidRDefault="003C6397">
            <w:pPr>
              <w:rPr>
                <w:lang w:val="en-US"/>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7F9C6"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Izpolnjen, podpisan in žigosan. </w:t>
            </w:r>
          </w:p>
          <w:p w14:paraId="01B61479"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Potrebno predložiti tudi za člane organov in zastopnike partnerjev in podizvajalcev.</w:t>
            </w:r>
          </w:p>
        </w:tc>
      </w:tr>
      <w:tr w:rsidR="003C6397" w:rsidRPr="00B8113D" w14:paraId="540338B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CC30D" w14:textId="77777777" w:rsidR="003C6397" w:rsidRPr="00B8113D" w:rsidRDefault="00BA23ED">
            <w:pPr>
              <w:rPr>
                <w:lang w:val="en-US"/>
              </w:rPr>
            </w:pPr>
            <w:r w:rsidRPr="00B8113D">
              <w:rPr>
                <w:rFonts w:ascii="Arial" w:hAnsi="Arial" w:cs="Arial"/>
                <w:color w:val="000000"/>
                <w:position w:val="-2"/>
                <w:sz w:val="18"/>
                <w:szCs w:val="18"/>
                <w:lang w:val="en-US"/>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DE5464" w14:textId="0A723CC9" w:rsidR="003C6397" w:rsidRPr="00B8113D" w:rsidRDefault="00BA23ED">
            <w:pPr>
              <w:rPr>
                <w:lang w:val="en-US"/>
              </w:rPr>
            </w:pPr>
            <w:r w:rsidRPr="00B8113D">
              <w:rPr>
                <w:rFonts w:ascii="Arial" w:hAnsi="Arial" w:cs="Arial"/>
                <w:color w:val="000000"/>
                <w:position w:val="-2"/>
                <w:sz w:val="18"/>
                <w:szCs w:val="18"/>
                <w:lang w:val="en-US"/>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86ABA"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Izpolnjen.</w:t>
            </w:r>
          </w:p>
        </w:tc>
      </w:tr>
      <w:tr w:rsidR="003C6397" w:rsidRPr="00B8113D" w14:paraId="5FF7A8A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3817A" w14:textId="77777777" w:rsidR="003C6397" w:rsidRPr="00B8113D" w:rsidRDefault="00BA23ED">
            <w:pPr>
              <w:rPr>
                <w:lang w:val="en-US"/>
              </w:rPr>
            </w:pPr>
            <w:r w:rsidRPr="00B8113D">
              <w:rPr>
                <w:rFonts w:ascii="Arial" w:hAnsi="Arial" w:cs="Arial"/>
                <w:color w:val="000000"/>
                <w:position w:val="-2"/>
                <w:sz w:val="18"/>
                <w:szCs w:val="18"/>
                <w:lang w:val="en-US"/>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72559" w14:textId="5B929AAC" w:rsidR="003C6397" w:rsidRPr="00B8113D" w:rsidRDefault="00BA23ED">
            <w:pPr>
              <w:rPr>
                <w:lang w:val="en-US"/>
              </w:rPr>
            </w:pPr>
            <w:r w:rsidRPr="00B8113D">
              <w:rPr>
                <w:rFonts w:ascii="Arial" w:hAnsi="Arial" w:cs="Arial"/>
                <w:color w:val="000000"/>
                <w:position w:val="-2"/>
                <w:sz w:val="18"/>
                <w:szCs w:val="18"/>
                <w:lang w:val="en-US"/>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0C524"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Izpolnjen, potrjen s strani naročnika posla.</w:t>
            </w:r>
          </w:p>
        </w:tc>
      </w:tr>
      <w:tr w:rsidR="003C6397" w:rsidRPr="00B8113D" w14:paraId="7DE112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DFFCF" w14:textId="77777777" w:rsidR="003C6397" w:rsidRPr="00B8113D" w:rsidRDefault="00BA23ED">
            <w:pPr>
              <w:rPr>
                <w:lang w:val="en-US"/>
              </w:rPr>
            </w:pPr>
            <w:r w:rsidRPr="00B8113D">
              <w:rPr>
                <w:rFonts w:ascii="Arial" w:hAnsi="Arial" w:cs="Arial"/>
                <w:color w:val="000000"/>
                <w:position w:val="-2"/>
                <w:sz w:val="18"/>
                <w:szCs w:val="18"/>
                <w:lang w:val="en-US"/>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0B8F0" w14:textId="2244A668" w:rsidR="003C6397" w:rsidRPr="00B8113D" w:rsidRDefault="00BA23ED">
            <w:pPr>
              <w:rPr>
                <w:lang w:val="en-US"/>
              </w:rPr>
            </w:pPr>
            <w:r w:rsidRPr="00B8113D">
              <w:rPr>
                <w:rFonts w:ascii="Arial" w:hAnsi="Arial" w:cs="Arial"/>
                <w:color w:val="000000"/>
                <w:position w:val="-2"/>
                <w:sz w:val="18"/>
                <w:szCs w:val="18"/>
                <w:lang w:val="en-US"/>
              </w:rPr>
              <w:t>Vzorec bančne garancije / 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3C534"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Parafiran ali elektronsko podpisan.</w:t>
            </w:r>
          </w:p>
        </w:tc>
      </w:tr>
      <w:tr w:rsidR="003C6397" w:rsidRPr="00B8113D" w14:paraId="6F77B6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5D521" w14:textId="77777777" w:rsidR="003C6397" w:rsidRPr="00B8113D" w:rsidRDefault="00BA23ED">
            <w:pPr>
              <w:rPr>
                <w:lang w:val="en-US"/>
              </w:rPr>
            </w:pPr>
            <w:r w:rsidRPr="00B8113D">
              <w:rPr>
                <w:rFonts w:ascii="Arial" w:hAnsi="Arial" w:cs="Arial"/>
                <w:color w:val="000000"/>
                <w:position w:val="-2"/>
                <w:sz w:val="18"/>
                <w:szCs w:val="18"/>
                <w:lang w:val="en-US"/>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2BC15C" w14:textId="3EB0A92A" w:rsidR="003C6397" w:rsidRPr="00B8113D" w:rsidRDefault="00BA23ED">
            <w:pPr>
              <w:rPr>
                <w:lang w:val="en-US"/>
              </w:rPr>
            </w:pPr>
            <w:r w:rsidRPr="00B8113D">
              <w:rPr>
                <w:rFonts w:ascii="Arial" w:hAnsi="Arial" w:cs="Arial"/>
                <w:color w:val="000000"/>
                <w:position w:val="-2"/>
                <w:sz w:val="18"/>
                <w:szCs w:val="18"/>
                <w:lang w:val="en-US"/>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5B0AE"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Parafiran ali elektronsko podpisan.</w:t>
            </w:r>
          </w:p>
        </w:tc>
      </w:tr>
      <w:tr w:rsidR="003C6397" w:rsidRPr="00B8113D" w14:paraId="26C80D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0EF39" w14:textId="77777777" w:rsidR="003C6397" w:rsidRPr="00B8113D" w:rsidRDefault="00BA23ED">
            <w:pPr>
              <w:rPr>
                <w:lang w:val="en-US"/>
              </w:rPr>
            </w:pPr>
            <w:r w:rsidRPr="00B8113D">
              <w:rPr>
                <w:rFonts w:ascii="Arial" w:hAnsi="Arial" w:cs="Arial"/>
                <w:color w:val="000000"/>
                <w:position w:val="-2"/>
                <w:sz w:val="18"/>
                <w:szCs w:val="18"/>
                <w:lang w:val="en-US"/>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EA09DB" w14:textId="1A5691BE" w:rsidR="003C6397" w:rsidRPr="00B8113D" w:rsidRDefault="00BA23ED">
            <w:pPr>
              <w:rPr>
                <w:lang w:val="en-US"/>
              </w:rPr>
            </w:pPr>
            <w:r w:rsidRPr="00B8113D">
              <w:rPr>
                <w:rFonts w:ascii="Arial" w:hAnsi="Arial" w:cs="Arial"/>
                <w:color w:val="000000"/>
                <w:position w:val="-2"/>
                <w:sz w:val="18"/>
                <w:szCs w:val="18"/>
                <w:lang w:val="en-US"/>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8913C3"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Izpolnjen, podpisan in žigosan</w:t>
            </w:r>
          </w:p>
        </w:tc>
      </w:tr>
      <w:tr w:rsidR="0011076D" w:rsidRPr="00B8113D" w14:paraId="337E8AE3" w14:textId="77777777" w:rsidTr="00BA23E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51AD31" w14:textId="58FAF765" w:rsidR="0011076D" w:rsidRPr="00B8113D" w:rsidRDefault="0011076D" w:rsidP="00BA23ED">
            <w:pPr>
              <w:rPr>
                <w:rFonts w:ascii="Arial" w:hAnsi="Arial" w:cs="Arial"/>
                <w:color w:val="000000"/>
                <w:position w:val="-2"/>
                <w:sz w:val="18"/>
                <w:szCs w:val="18"/>
                <w:lang w:val="en-US"/>
              </w:rPr>
            </w:pPr>
            <w:r>
              <w:rPr>
                <w:rFonts w:ascii="Arial" w:hAnsi="Arial" w:cs="Arial"/>
                <w:color w:val="000000"/>
                <w:position w:val="-2"/>
                <w:sz w:val="18"/>
                <w:szCs w:val="18"/>
                <w:lang w:val="en-US"/>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DE627" w14:textId="77777777" w:rsidR="0011076D" w:rsidRPr="00B8113D" w:rsidRDefault="0011076D" w:rsidP="00BA23ED">
            <w:pPr>
              <w:rPr>
                <w:rFonts w:ascii="Arial" w:hAnsi="Arial" w:cs="Arial"/>
                <w:color w:val="000000"/>
                <w:position w:val="-2"/>
                <w:sz w:val="18"/>
                <w:szCs w:val="18"/>
                <w:lang w:val="en-US"/>
              </w:rPr>
            </w:pPr>
            <w:r w:rsidRPr="00CC4105">
              <w:rPr>
                <w:rFonts w:ascii="Arial" w:hAnsi="Arial" w:cs="Arial"/>
                <w:color w:val="000000"/>
                <w:position w:val="-2"/>
                <w:sz w:val="18"/>
                <w:szCs w:val="18"/>
                <w:lang w:val="en-US"/>
              </w:rPr>
              <w:t>Izjava o seznanitvi in pridobitvi privolitev za obdelavo osebnih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3263B" w14:textId="77777777" w:rsidR="0011076D" w:rsidRPr="00B8113D" w:rsidRDefault="0011076D" w:rsidP="00BA23ED">
            <w:pPr>
              <w:spacing w:before="135" w:after="135"/>
              <w:jc w:val="both"/>
              <w:textAlignment w:val="center"/>
              <w:rPr>
                <w:rFonts w:ascii="Arial" w:hAnsi="Arial" w:cs="Arial"/>
                <w:color w:val="000000"/>
                <w:position w:val="-2"/>
                <w:sz w:val="18"/>
                <w:szCs w:val="18"/>
                <w:lang w:val="en-US"/>
              </w:rPr>
            </w:pPr>
            <w:r>
              <w:rPr>
                <w:rFonts w:ascii="Arial" w:hAnsi="Arial" w:cs="Arial"/>
                <w:color w:val="000000"/>
                <w:position w:val="-2"/>
                <w:sz w:val="18"/>
                <w:szCs w:val="18"/>
                <w:lang w:val="en-US"/>
              </w:rPr>
              <w:t>Izpolnjen, podpisan in žigosan</w:t>
            </w:r>
          </w:p>
        </w:tc>
      </w:tr>
      <w:tr w:rsidR="003C6397" w:rsidRPr="00B8113D" w14:paraId="04C5AB1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1D75A" w14:textId="77777777" w:rsidR="003C6397" w:rsidRPr="00B8113D" w:rsidRDefault="00BA23ED">
            <w:pPr>
              <w:rPr>
                <w:lang w:val="en-US"/>
              </w:rPr>
            </w:pPr>
            <w:r w:rsidRPr="00B8113D">
              <w:rPr>
                <w:rFonts w:ascii="Arial" w:hAnsi="Arial" w:cs="Arial"/>
                <w:color w:val="000000"/>
                <w:position w:val="-2"/>
                <w:sz w:val="18"/>
                <w:szCs w:val="18"/>
                <w:lang w:val="en-US"/>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6B223" w14:textId="0621E591" w:rsidR="003C6397" w:rsidRPr="00B8113D" w:rsidRDefault="00BA23ED">
            <w:pPr>
              <w:rPr>
                <w:lang w:val="en-US"/>
              </w:rPr>
            </w:pPr>
            <w:r w:rsidRPr="00B8113D">
              <w:rPr>
                <w:rFonts w:ascii="Arial" w:hAnsi="Arial" w:cs="Arial"/>
                <w:color w:val="000000"/>
                <w:position w:val="-2"/>
                <w:sz w:val="18"/>
                <w:szCs w:val="18"/>
                <w:lang w:val="en-US"/>
              </w:rPr>
              <w:t>Popisi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CC747"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Izpolnjeni, podpisani in žigosani</w:t>
            </w:r>
          </w:p>
        </w:tc>
      </w:tr>
      <w:tr w:rsidR="003C6397" w:rsidRPr="00B8113D" w14:paraId="1A86B1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2337B" w14:textId="77777777" w:rsidR="003C6397" w:rsidRPr="00B8113D" w:rsidRDefault="00BA23ED">
            <w:pPr>
              <w:rPr>
                <w:lang w:val="en-US"/>
              </w:rPr>
            </w:pPr>
            <w:r w:rsidRPr="00B8113D">
              <w:rPr>
                <w:rFonts w:ascii="Arial" w:hAnsi="Arial" w:cs="Arial"/>
                <w:color w:val="000000"/>
                <w:position w:val="-2"/>
                <w:sz w:val="18"/>
                <w:szCs w:val="18"/>
                <w:lang w:val="en-US"/>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B46E0" w14:textId="5D70A059" w:rsidR="003C6397" w:rsidRPr="00B8113D" w:rsidRDefault="00BA23ED">
            <w:pPr>
              <w:rPr>
                <w:lang w:val="en-US"/>
              </w:rPr>
            </w:pPr>
            <w:r w:rsidRPr="00B8113D">
              <w:rPr>
                <w:rFonts w:ascii="Arial" w:hAnsi="Arial" w:cs="Arial"/>
                <w:color w:val="000000"/>
                <w:position w:val="-2"/>
                <w:sz w:val="18"/>
                <w:szCs w:val="18"/>
                <w:lang w:val="en-US"/>
              </w:rPr>
              <w:t>Vzorec pogodbe: Pogodba o dobavi in montaži sončne elektrarne.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AD191"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Parafiran, podpisan in žigosan.</w:t>
            </w:r>
          </w:p>
        </w:tc>
      </w:tr>
      <w:tr w:rsidR="00046D11" w:rsidRPr="00B8113D" w14:paraId="39D3268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EB5130" w14:textId="7AA78DC4" w:rsidR="00046D11" w:rsidRPr="00B8113D" w:rsidRDefault="00046D11">
            <w:pPr>
              <w:rPr>
                <w:rFonts w:ascii="Arial" w:hAnsi="Arial" w:cs="Arial"/>
                <w:color w:val="000000"/>
                <w:position w:val="-2"/>
                <w:sz w:val="18"/>
                <w:szCs w:val="18"/>
                <w:lang w:val="en-US"/>
              </w:rPr>
            </w:pPr>
            <w:r w:rsidRPr="00B8113D">
              <w:rPr>
                <w:rFonts w:ascii="Arial" w:hAnsi="Arial" w:cs="Arial"/>
                <w:color w:val="000000"/>
                <w:position w:val="-2"/>
                <w:sz w:val="18"/>
                <w:szCs w:val="18"/>
                <w:lang w:val="en-US"/>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E9A3E" w14:textId="77777777" w:rsidR="00046D11" w:rsidRPr="00B8113D" w:rsidRDefault="00046D11">
            <w:pPr>
              <w:rPr>
                <w:rFonts w:ascii="Arial" w:hAnsi="Arial" w:cs="Arial"/>
                <w:color w:val="000000"/>
                <w:position w:val="-2"/>
                <w:sz w:val="18"/>
                <w:szCs w:val="18"/>
                <w:lang w:val="en-US"/>
              </w:rPr>
            </w:pPr>
            <w:proofErr w:type="spellStart"/>
            <w:r w:rsidRPr="00B8113D">
              <w:rPr>
                <w:rFonts w:ascii="Arial" w:hAnsi="Arial" w:cs="Arial"/>
                <w:color w:val="000000"/>
                <w:position w:val="-2"/>
                <w:sz w:val="18"/>
                <w:szCs w:val="18"/>
                <w:lang w:val="en-US"/>
              </w:rPr>
              <w:t>Prospektni</w:t>
            </w:r>
            <w:proofErr w:type="spellEnd"/>
            <w:r w:rsidRPr="00B8113D">
              <w:rPr>
                <w:rFonts w:ascii="Arial" w:hAnsi="Arial" w:cs="Arial"/>
                <w:color w:val="000000"/>
                <w:position w:val="-2"/>
                <w:sz w:val="18"/>
                <w:szCs w:val="18"/>
                <w:lang w:val="en-US"/>
              </w:rPr>
              <w:t xml:space="preserve"> material za:</w:t>
            </w:r>
          </w:p>
          <w:p w14:paraId="2FF559F3" w14:textId="77777777" w:rsidR="00046D11" w:rsidRPr="00B8113D" w:rsidRDefault="00046D11" w:rsidP="00046D11">
            <w:pPr>
              <w:pStyle w:val="ListParagraph"/>
              <w:numPr>
                <w:ilvl w:val="0"/>
                <w:numId w:val="36"/>
              </w:numPr>
              <w:rPr>
                <w:rFonts w:ascii="Arial" w:hAnsi="Arial" w:cs="Arial"/>
                <w:color w:val="000000"/>
                <w:position w:val="-2"/>
                <w:sz w:val="18"/>
                <w:szCs w:val="18"/>
                <w:lang w:val="en-US"/>
              </w:rPr>
            </w:pPr>
            <w:r w:rsidRPr="00B8113D">
              <w:rPr>
                <w:rFonts w:ascii="Arial" w:hAnsi="Arial" w:cs="Arial"/>
                <w:color w:val="000000"/>
                <w:position w:val="-2"/>
                <w:sz w:val="18"/>
                <w:szCs w:val="18"/>
                <w:lang w:val="en-US"/>
              </w:rPr>
              <w:t>Ponujene sončne panele iz katerega je razvidno izpolnjevanje naročnikovih zahtev</w:t>
            </w:r>
          </w:p>
          <w:p w14:paraId="4E3CF424" w14:textId="1D45A710" w:rsidR="00046D11" w:rsidRPr="00B8113D" w:rsidRDefault="00046D11" w:rsidP="00046D11">
            <w:pPr>
              <w:pStyle w:val="ListParagraph"/>
              <w:numPr>
                <w:ilvl w:val="0"/>
                <w:numId w:val="36"/>
              </w:numPr>
              <w:rPr>
                <w:rFonts w:ascii="Arial" w:hAnsi="Arial" w:cs="Arial"/>
                <w:color w:val="000000"/>
                <w:position w:val="-2"/>
                <w:sz w:val="18"/>
                <w:szCs w:val="18"/>
                <w:lang w:val="en-US"/>
              </w:rPr>
            </w:pPr>
            <w:r w:rsidRPr="00B8113D">
              <w:rPr>
                <w:rFonts w:ascii="Arial" w:hAnsi="Arial" w:cs="Arial"/>
                <w:color w:val="000000"/>
                <w:position w:val="-2"/>
                <w:sz w:val="18"/>
                <w:szCs w:val="18"/>
                <w:lang w:val="en-US"/>
              </w:rPr>
              <w:t xml:space="preserve">Ponujene </w:t>
            </w:r>
            <w:proofErr w:type="spellStart"/>
            <w:r w:rsidRPr="00B8113D">
              <w:rPr>
                <w:rFonts w:ascii="Arial" w:hAnsi="Arial" w:cs="Arial"/>
                <w:color w:val="000000"/>
                <w:position w:val="-2"/>
                <w:sz w:val="18"/>
                <w:szCs w:val="18"/>
                <w:lang w:val="en-US"/>
              </w:rPr>
              <w:t>optimizatorje</w:t>
            </w:r>
            <w:proofErr w:type="spellEnd"/>
            <w:r w:rsidRPr="00B8113D">
              <w:rPr>
                <w:rFonts w:ascii="Arial" w:hAnsi="Arial" w:cs="Arial"/>
                <w:color w:val="000000"/>
                <w:position w:val="-2"/>
                <w:sz w:val="18"/>
                <w:szCs w:val="18"/>
                <w:lang w:val="en-US"/>
              </w:rPr>
              <w:t xml:space="preserve"> moči iz katerega je razvidno izpolnjevanje naročnikovih zahtev</w:t>
            </w:r>
          </w:p>
          <w:p w14:paraId="09965D9B" w14:textId="2F14ECAD" w:rsidR="00046D11" w:rsidRPr="00B8113D" w:rsidRDefault="00046D11" w:rsidP="00046D11">
            <w:pPr>
              <w:pStyle w:val="ListParagraph"/>
              <w:numPr>
                <w:ilvl w:val="0"/>
                <w:numId w:val="36"/>
              </w:numPr>
              <w:rPr>
                <w:rFonts w:ascii="Arial" w:hAnsi="Arial" w:cs="Arial"/>
                <w:color w:val="000000"/>
                <w:position w:val="-2"/>
                <w:sz w:val="18"/>
                <w:szCs w:val="18"/>
                <w:lang w:val="en-US"/>
              </w:rPr>
            </w:pPr>
            <w:r w:rsidRPr="00B8113D">
              <w:rPr>
                <w:rFonts w:ascii="Arial" w:hAnsi="Arial" w:cs="Arial"/>
                <w:color w:val="000000"/>
                <w:position w:val="-2"/>
                <w:sz w:val="18"/>
                <w:szCs w:val="18"/>
                <w:lang w:val="en-US"/>
              </w:rPr>
              <w:t xml:space="preserve">Ponujene </w:t>
            </w:r>
            <w:proofErr w:type="spellStart"/>
            <w:r w:rsidRPr="00B8113D">
              <w:rPr>
                <w:rFonts w:ascii="Arial" w:hAnsi="Arial" w:cs="Arial"/>
                <w:color w:val="000000"/>
                <w:position w:val="-2"/>
                <w:sz w:val="18"/>
                <w:szCs w:val="18"/>
                <w:lang w:val="en-US"/>
              </w:rPr>
              <w:t>razsmernike</w:t>
            </w:r>
            <w:proofErr w:type="spellEnd"/>
            <w:r w:rsidRPr="00B8113D">
              <w:rPr>
                <w:rFonts w:ascii="Arial" w:hAnsi="Arial" w:cs="Arial"/>
                <w:color w:val="000000"/>
                <w:position w:val="-2"/>
                <w:sz w:val="18"/>
                <w:szCs w:val="18"/>
                <w:lang w:val="en-US"/>
              </w:rPr>
              <w:t xml:space="preserve"> iz katerega je razvidno izpolnjevanje naročnikovih zahtev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91BB81" w14:textId="153904FF" w:rsidR="00046D11" w:rsidRPr="00B8113D" w:rsidRDefault="00046D11">
            <w:pPr>
              <w:spacing w:before="135" w:after="135"/>
              <w:jc w:val="both"/>
              <w:textAlignment w:val="center"/>
              <w:rPr>
                <w:rFonts w:ascii="Arial" w:hAnsi="Arial" w:cs="Arial"/>
                <w:color w:val="000000"/>
                <w:position w:val="-2"/>
                <w:sz w:val="18"/>
                <w:szCs w:val="18"/>
                <w:lang w:val="en-US"/>
              </w:rPr>
            </w:pPr>
            <w:r w:rsidRPr="00B8113D">
              <w:rPr>
                <w:rFonts w:ascii="Arial" w:hAnsi="Arial" w:cs="Arial"/>
                <w:color w:val="000000"/>
                <w:position w:val="-2"/>
                <w:sz w:val="18"/>
                <w:szCs w:val="18"/>
                <w:lang w:val="en-US"/>
              </w:rPr>
              <w:t>Priložen, zaželeno je, da so označene zahtevane lastnosti</w:t>
            </w:r>
          </w:p>
        </w:tc>
      </w:tr>
      <w:tr w:rsidR="00046D11" w:rsidRPr="00B8113D" w14:paraId="3B76C9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772DDC" w14:textId="757E704C" w:rsidR="00046D11" w:rsidRPr="00B8113D" w:rsidRDefault="00046D11">
            <w:pPr>
              <w:rPr>
                <w:rFonts w:ascii="Arial" w:hAnsi="Arial" w:cs="Arial"/>
                <w:color w:val="000000"/>
                <w:position w:val="-2"/>
                <w:sz w:val="18"/>
                <w:szCs w:val="18"/>
                <w:lang w:val="en-US"/>
              </w:rPr>
            </w:pPr>
            <w:r w:rsidRPr="00B8113D">
              <w:rPr>
                <w:rFonts w:ascii="Arial" w:hAnsi="Arial" w:cs="Arial"/>
                <w:color w:val="000000"/>
                <w:position w:val="-2"/>
                <w:sz w:val="18"/>
                <w:szCs w:val="18"/>
                <w:lang w:val="en-US"/>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44F40" w14:textId="77777777" w:rsidR="00046D11" w:rsidRPr="00B8113D" w:rsidRDefault="00046D11">
            <w:pPr>
              <w:rPr>
                <w:rFonts w:ascii="Arial" w:hAnsi="Arial" w:cs="Arial"/>
                <w:color w:val="000000"/>
                <w:position w:val="-2"/>
                <w:sz w:val="18"/>
                <w:szCs w:val="18"/>
                <w:lang w:val="en-US"/>
              </w:rPr>
            </w:pPr>
            <w:r w:rsidRPr="00B8113D">
              <w:rPr>
                <w:rFonts w:ascii="Arial" w:hAnsi="Arial" w:cs="Arial"/>
                <w:color w:val="000000"/>
                <w:position w:val="-2"/>
                <w:sz w:val="18"/>
                <w:szCs w:val="18"/>
                <w:lang w:val="en-US"/>
              </w:rPr>
              <w:t>CE certifikati ponujene opreme za:</w:t>
            </w:r>
          </w:p>
          <w:p w14:paraId="3B720438" w14:textId="77777777" w:rsidR="00046D11" w:rsidRPr="00B8113D" w:rsidRDefault="00046D11" w:rsidP="00046D11">
            <w:pPr>
              <w:pStyle w:val="ListParagraph"/>
              <w:numPr>
                <w:ilvl w:val="0"/>
                <w:numId w:val="36"/>
              </w:numPr>
              <w:rPr>
                <w:rFonts w:ascii="Arial" w:hAnsi="Arial" w:cs="Arial"/>
                <w:color w:val="000000"/>
                <w:position w:val="-2"/>
                <w:sz w:val="18"/>
                <w:szCs w:val="18"/>
                <w:lang w:val="en-US"/>
              </w:rPr>
            </w:pPr>
            <w:r w:rsidRPr="00B8113D">
              <w:rPr>
                <w:rFonts w:ascii="Arial" w:hAnsi="Arial" w:cs="Arial"/>
                <w:color w:val="000000"/>
                <w:position w:val="-2"/>
                <w:sz w:val="18"/>
                <w:szCs w:val="18"/>
                <w:lang w:val="en-US"/>
              </w:rPr>
              <w:t>Sončne panele</w:t>
            </w:r>
          </w:p>
          <w:p w14:paraId="7061F98B" w14:textId="77777777" w:rsidR="00046D11" w:rsidRPr="00B8113D" w:rsidRDefault="00046D11" w:rsidP="00046D11">
            <w:pPr>
              <w:pStyle w:val="ListParagraph"/>
              <w:numPr>
                <w:ilvl w:val="0"/>
                <w:numId w:val="36"/>
              </w:numPr>
              <w:rPr>
                <w:rFonts w:ascii="Arial" w:hAnsi="Arial" w:cs="Arial"/>
                <w:color w:val="000000"/>
                <w:position w:val="-2"/>
                <w:sz w:val="18"/>
                <w:szCs w:val="18"/>
                <w:lang w:val="en-US"/>
              </w:rPr>
            </w:pPr>
            <w:proofErr w:type="spellStart"/>
            <w:r w:rsidRPr="00B8113D">
              <w:rPr>
                <w:rFonts w:ascii="Arial" w:hAnsi="Arial" w:cs="Arial"/>
                <w:color w:val="000000"/>
                <w:position w:val="-2"/>
                <w:sz w:val="18"/>
                <w:szCs w:val="18"/>
                <w:lang w:val="en-US"/>
              </w:rPr>
              <w:t>Optimizatorje</w:t>
            </w:r>
            <w:proofErr w:type="spellEnd"/>
            <w:r w:rsidRPr="00B8113D">
              <w:rPr>
                <w:rFonts w:ascii="Arial" w:hAnsi="Arial" w:cs="Arial"/>
                <w:color w:val="000000"/>
                <w:position w:val="-2"/>
                <w:sz w:val="18"/>
                <w:szCs w:val="18"/>
                <w:lang w:val="en-US"/>
              </w:rPr>
              <w:t xml:space="preserve"> moči</w:t>
            </w:r>
          </w:p>
          <w:p w14:paraId="662727FD" w14:textId="2708DCD9" w:rsidR="00046D11" w:rsidRPr="00B8113D" w:rsidRDefault="00046D11" w:rsidP="00046D11">
            <w:pPr>
              <w:pStyle w:val="ListParagraph"/>
              <w:numPr>
                <w:ilvl w:val="0"/>
                <w:numId w:val="36"/>
              </w:numPr>
              <w:rPr>
                <w:rFonts w:ascii="Arial" w:hAnsi="Arial" w:cs="Arial"/>
                <w:color w:val="000000"/>
                <w:position w:val="-2"/>
                <w:sz w:val="18"/>
                <w:szCs w:val="18"/>
                <w:lang w:val="en-US"/>
              </w:rPr>
            </w:pPr>
            <w:proofErr w:type="spellStart"/>
            <w:r w:rsidRPr="00B8113D">
              <w:rPr>
                <w:rFonts w:ascii="Arial" w:hAnsi="Arial" w:cs="Arial"/>
                <w:color w:val="000000"/>
                <w:position w:val="-2"/>
                <w:sz w:val="18"/>
                <w:szCs w:val="18"/>
                <w:lang w:val="en-US"/>
              </w:rPr>
              <w:t>Razsmernike</w:t>
            </w:r>
            <w:proofErr w:type="spellEnd"/>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5F14D" w14:textId="12E1F2FD" w:rsidR="00046D11" w:rsidRPr="00B8113D" w:rsidRDefault="00046D11">
            <w:pPr>
              <w:spacing w:before="135" w:after="135"/>
              <w:jc w:val="both"/>
              <w:textAlignment w:val="center"/>
              <w:rPr>
                <w:rFonts w:ascii="Arial" w:hAnsi="Arial" w:cs="Arial"/>
                <w:color w:val="000000"/>
                <w:position w:val="-2"/>
                <w:sz w:val="18"/>
                <w:szCs w:val="18"/>
                <w:lang w:val="en-US"/>
              </w:rPr>
            </w:pPr>
            <w:r w:rsidRPr="00B8113D">
              <w:rPr>
                <w:rFonts w:ascii="Arial" w:hAnsi="Arial" w:cs="Arial"/>
                <w:color w:val="000000"/>
                <w:position w:val="-2"/>
                <w:sz w:val="18"/>
                <w:szCs w:val="18"/>
                <w:lang w:val="en-US"/>
              </w:rPr>
              <w:t>Priložena kopija</w:t>
            </w:r>
          </w:p>
        </w:tc>
      </w:tr>
    </w:tbl>
    <w:p w14:paraId="3C618336" w14:textId="77777777" w:rsidR="003C6397" w:rsidRPr="00B8113D" w:rsidRDefault="003C6397">
      <w:pPr>
        <w:rPr>
          <w:lang w:val="en-US"/>
        </w:rPr>
        <w:sectPr w:rsidR="003C6397" w:rsidRPr="00B8113D" w:rsidSect="00AE01D5">
          <w:headerReference w:type="default" r:id="rId11"/>
          <w:footerReference w:type="default" r:id="rId12"/>
          <w:pgSz w:w="11906" w:h="16838"/>
          <w:pgMar w:top="1418" w:right="1418" w:bottom="1418" w:left="1418" w:header="567" w:footer="680" w:gutter="0"/>
          <w:cols w:space="708"/>
          <w:docGrid w:linePitch="360"/>
        </w:sectPr>
      </w:pPr>
    </w:p>
    <w:p w14:paraId="03F37CFF" w14:textId="77777777" w:rsidR="00A31DAF" w:rsidRPr="00B8113D" w:rsidRDefault="00BA23ED" w:rsidP="00BA23ED">
      <w:pPr>
        <w:spacing w:after="0"/>
        <w:jc w:val="right"/>
        <w:rPr>
          <w:rFonts w:ascii="Arial" w:hAnsi="Arial" w:cs="Arial"/>
          <w:sz w:val="18"/>
          <w:szCs w:val="18"/>
          <w:lang w:val="en-US"/>
        </w:rPr>
      </w:pPr>
      <w:r w:rsidRPr="00B8113D">
        <w:rPr>
          <w:rFonts w:ascii="Arial" w:hAnsi="Arial" w:cs="Arial"/>
          <w:sz w:val="18"/>
          <w:szCs w:val="18"/>
          <w:lang w:val="en-US"/>
        </w:rPr>
        <w:lastRenderedPageBreak/>
        <w:t xml:space="preserve">Obrazec </w:t>
      </w:r>
      <w:proofErr w:type="spellStart"/>
      <w:r w:rsidRPr="00B8113D">
        <w:rPr>
          <w:rFonts w:ascii="Arial" w:hAnsi="Arial" w:cs="Arial"/>
          <w:sz w:val="18"/>
          <w:szCs w:val="18"/>
          <w:lang w:val="en-US"/>
        </w:rPr>
        <w:t>št</w:t>
      </w:r>
      <w:proofErr w:type="spellEnd"/>
      <w:r w:rsidRPr="00B8113D">
        <w:rPr>
          <w:rFonts w:ascii="Arial" w:hAnsi="Arial" w:cs="Arial"/>
          <w:sz w:val="18"/>
          <w:szCs w:val="18"/>
          <w:lang w:val="en-US"/>
        </w:rPr>
        <w:t>: 1</w:t>
      </w:r>
    </w:p>
    <w:p w14:paraId="2F0EF5F7" w14:textId="77777777" w:rsidR="00A31DAF" w:rsidRPr="00B8113D" w:rsidRDefault="00A31DAF" w:rsidP="00BA23ED">
      <w:pPr>
        <w:rPr>
          <w:lang w:val="en-US"/>
        </w:rPr>
      </w:pPr>
    </w:p>
    <w:p w14:paraId="6BFEC877" w14:textId="77777777" w:rsidR="00A31DAF" w:rsidRPr="00B8113D" w:rsidRDefault="00BA23ED" w:rsidP="00BA23E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B8113D">
        <w:rPr>
          <w:rFonts w:ascii="Arial" w:hAnsi="Arial" w:cs="Arial"/>
          <w:lang w:val="en-US"/>
        </w:rPr>
        <w:t>Ponudba</w:t>
      </w:r>
    </w:p>
    <w:p w14:paraId="285D5EDD" w14:textId="77777777" w:rsidR="00A31DAF" w:rsidRPr="00B8113D" w:rsidRDefault="00A31DAF" w:rsidP="00BA23ED">
      <w:pPr>
        <w:spacing w:after="120"/>
        <w:rPr>
          <w:rFonts w:ascii="Arial" w:hAnsi="Arial" w:cs="Arial"/>
          <w:lang w:val="en-US"/>
        </w:rPr>
      </w:pPr>
    </w:p>
    <w:p w14:paraId="210D11D7"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Na osnovi povabila za naročilo »</w:t>
      </w:r>
      <w:r w:rsidRPr="00B8113D">
        <w:rPr>
          <w:rFonts w:ascii="Arial" w:hAnsi="Arial" w:cs="Arial"/>
          <w:b/>
          <w:bCs/>
          <w:color w:val="000000"/>
          <w:sz w:val="18"/>
          <w:szCs w:val="18"/>
          <w:lang w:val="en-US"/>
        </w:rPr>
        <w:t>Postavitev sončne elektrarne na strehah javnih stavb</w:t>
      </w:r>
      <w:r w:rsidRPr="00B8113D">
        <w:rPr>
          <w:rFonts w:ascii="Arial" w:hAnsi="Arial" w:cs="Arial"/>
          <w:color w:val="000000"/>
          <w:sz w:val="18"/>
          <w:szCs w:val="18"/>
          <w:lang w:val="en-US"/>
        </w:rPr>
        <w:t>« dajemo ponudbo, kot sledi:</w:t>
      </w:r>
    </w:p>
    <w:p w14:paraId="0D721882"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I. Ponudba številka:</w:t>
      </w:r>
      <w:r w:rsidRPr="00B8113D">
        <w:rPr>
          <w:rFonts w:ascii="Arial" w:hAnsi="Arial" w:cs="Arial"/>
          <w:color w:val="000000"/>
          <w:sz w:val="18"/>
          <w:szCs w:val="18"/>
          <w:lang w:val="en-US"/>
        </w:rPr>
        <w:t> </w:t>
      </w:r>
      <w:r w:rsidRPr="00B8113D">
        <w:rPr>
          <w:rFonts w:ascii="Arial" w:hAnsi="Arial" w:cs="Arial"/>
          <w:color w:val="000000"/>
          <w:sz w:val="18"/>
          <w:szCs w:val="18"/>
          <w:u w:val="single"/>
          <w:lang w:val="en-US"/>
        </w:rPr>
        <w:t>_______________</w:t>
      </w:r>
    </w:p>
    <w:tbl>
      <w:tblPr>
        <w:tblStyle w:val="NormalTablePHPDOCX"/>
        <w:tblW w:w="8670" w:type="dxa"/>
        <w:tblInd w:w="108" w:type="dxa"/>
        <w:tblLook w:val="04A0" w:firstRow="1" w:lastRow="0" w:firstColumn="1" w:lastColumn="0" w:noHBand="0" w:noVBand="1"/>
      </w:tblPr>
      <w:tblGrid>
        <w:gridCol w:w="2385"/>
        <w:gridCol w:w="6285"/>
      </w:tblGrid>
      <w:tr w:rsidR="003C6397" w:rsidRPr="00B8113D" w14:paraId="781ECE4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22FDED" w14:textId="77777777" w:rsidR="003C6397" w:rsidRPr="00B8113D" w:rsidRDefault="00BA23ED">
            <w:pPr>
              <w:jc w:val="right"/>
              <w:rPr>
                <w:lang w:val="en-US"/>
              </w:rPr>
            </w:pPr>
            <w:r w:rsidRPr="00B8113D">
              <w:rPr>
                <w:rFonts w:ascii="Arial" w:hAnsi="Arial" w:cs="Arial"/>
                <w:b/>
                <w:bCs/>
                <w:color w:val="000000"/>
                <w:position w:val="-2"/>
                <w:sz w:val="18"/>
                <w:szCs w:val="18"/>
                <w:shd w:val="clear" w:color="auto" w:fill="CCCCCC"/>
                <w:lang w:val="en-US"/>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470F8"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248E086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DD7C0C" w14:textId="77777777" w:rsidR="003C6397" w:rsidRPr="00B8113D" w:rsidRDefault="00BA23ED">
            <w:pPr>
              <w:jc w:val="right"/>
              <w:rPr>
                <w:lang w:val="en-US"/>
              </w:rPr>
            </w:pPr>
            <w:r w:rsidRPr="00B8113D">
              <w:rPr>
                <w:rFonts w:ascii="Arial" w:hAnsi="Arial" w:cs="Arial"/>
                <w:b/>
                <w:bCs/>
                <w:color w:val="000000"/>
                <w:position w:val="-2"/>
                <w:sz w:val="18"/>
                <w:szCs w:val="18"/>
                <w:shd w:val="clear" w:color="auto" w:fill="CCCCCC"/>
                <w:lang w:val="en-US"/>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CBFFC" w14:textId="77777777" w:rsidR="003C6397" w:rsidRPr="00B8113D" w:rsidRDefault="00BA23ED">
            <w:pPr>
              <w:rPr>
                <w:lang w:val="en-US"/>
              </w:rPr>
            </w:pPr>
            <w:r w:rsidRPr="00B8113D">
              <w:rPr>
                <w:rFonts w:ascii="Arial" w:hAnsi="Arial" w:cs="Arial"/>
                <w:color w:val="000000"/>
                <w:position w:val="-2"/>
                <w:sz w:val="18"/>
                <w:szCs w:val="18"/>
                <w:lang w:val="en-US"/>
              </w:rPr>
              <w:t> </w:t>
            </w:r>
          </w:p>
        </w:tc>
      </w:tr>
    </w:tbl>
    <w:p w14:paraId="77E539CC"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Ponudbo oddajamo (ustrezno označite):</w:t>
      </w:r>
    </w:p>
    <w:p w14:paraId="2FE733E8" w14:textId="77777777" w:rsidR="003C6397" w:rsidRPr="00B8113D" w:rsidRDefault="00BA23ED">
      <w:pPr>
        <w:spacing w:before="225" w:after="225" w:line="240" w:lineRule="auto"/>
        <w:jc w:val="both"/>
        <w:rPr>
          <w:lang w:val="en-US"/>
        </w:rPr>
      </w:pPr>
      <w:r w:rsidRPr="00B8113D">
        <w:rPr>
          <w:lang w:val="en-US"/>
        </w:rPr>
        <w:fldChar w:fldCharType="begin">
          <w:ffData>
            <w:name w:val="cbox1662a4159ab3e0"/>
            <w:enabled/>
            <w:calcOnExit w:val="0"/>
            <w:checkBox>
              <w:sizeAuto/>
              <w:default w:val="0"/>
            </w:checkBox>
          </w:ffData>
        </w:fldChar>
      </w:r>
      <w:bookmarkStart w:id="0" w:name="cbox1662a4159ab3e0"/>
      <w:r w:rsidRPr="00B8113D">
        <w:rPr>
          <w:lang w:val="en-US"/>
        </w:rPr>
        <w:instrText xml:space="preserve"> FORMCHECKBOX </w:instrText>
      </w:r>
      <w:r w:rsidR="00000000">
        <w:rPr>
          <w:lang w:val="en-US"/>
        </w:rPr>
      </w:r>
      <w:r w:rsidR="00000000">
        <w:rPr>
          <w:lang w:val="en-US"/>
        </w:rPr>
        <w:fldChar w:fldCharType="separate"/>
      </w:r>
      <w:r w:rsidRPr="00B8113D">
        <w:rPr>
          <w:lang w:val="en-US"/>
        </w:rPr>
        <w:fldChar w:fldCharType="end"/>
      </w:r>
      <w:bookmarkEnd w:id="0"/>
      <w:r w:rsidRPr="00B8113D">
        <w:rPr>
          <w:rFonts w:ascii="Arial" w:hAnsi="Arial" w:cs="Arial"/>
          <w:color w:val="000000"/>
          <w:sz w:val="18"/>
          <w:szCs w:val="18"/>
          <w:lang w:val="en-US"/>
        </w:rPr>
        <w:t> samostojno</w:t>
      </w:r>
    </w:p>
    <w:p w14:paraId="53BF1B3B" w14:textId="77777777" w:rsidR="003C6397" w:rsidRPr="00B8113D" w:rsidRDefault="00BA23ED">
      <w:pPr>
        <w:spacing w:before="225" w:after="225" w:line="240" w:lineRule="auto"/>
        <w:jc w:val="both"/>
        <w:rPr>
          <w:lang w:val="en-US"/>
        </w:rPr>
      </w:pPr>
      <w:r w:rsidRPr="00B8113D">
        <w:rPr>
          <w:lang w:val="en-US"/>
        </w:rPr>
        <w:fldChar w:fldCharType="begin">
          <w:ffData>
            <w:name w:val="cbox1662a4159ab72e"/>
            <w:enabled/>
            <w:calcOnExit w:val="0"/>
            <w:checkBox>
              <w:sizeAuto/>
              <w:default w:val="0"/>
            </w:checkBox>
          </w:ffData>
        </w:fldChar>
      </w:r>
      <w:bookmarkStart w:id="1" w:name="cbox1662a4159ab72e"/>
      <w:r w:rsidRPr="00B8113D">
        <w:rPr>
          <w:lang w:val="en-US"/>
        </w:rPr>
        <w:instrText xml:space="preserve"> FORMCHECKBOX </w:instrText>
      </w:r>
      <w:r w:rsidR="00000000">
        <w:rPr>
          <w:lang w:val="en-US"/>
        </w:rPr>
      </w:r>
      <w:r w:rsidR="00000000">
        <w:rPr>
          <w:lang w:val="en-US"/>
        </w:rPr>
        <w:fldChar w:fldCharType="separate"/>
      </w:r>
      <w:r w:rsidRPr="00B8113D">
        <w:rPr>
          <w:lang w:val="en-US"/>
        </w:rPr>
        <w:fldChar w:fldCharType="end"/>
      </w:r>
      <w:bookmarkEnd w:id="1"/>
      <w:r w:rsidRPr="00B8113D">
        <w:rPr>
          <w:rFonts w:ascii="Arial" w:hAnsi="Arial" w:cs="Arial"/>
          <w:color w:val="000000"/>
          <w:sz w:val="18"/>
          <w:szCs w:val="18"/>
          <w:lang w:val="en-US"/>
        </w:rPr>
        <w:t> z naslednjimi partnerji (navedite samo firme): ___________________________________</w:t>
      </w:r>
    </w:p>
    <w:p w14:paraId="65847901" w14:textId="77777777" w:rsidR="003C6397" w:rsidRPr="00B8113D" w:rsidRDefault="00BA23ED">
      <w:pPr>
        <w:spacing w:before="225" w:after="225" w:line="240" w:lineRule="auto"/>
        <w:jc w:val="both"/>
        <w:rPr>
          <w:lang w:val="en-US"/>
        </w:rPr>
      </w:pPr>
      <w:r w:rsidRPr="00B8113D">
        <w:rPr>
          <w:lang w:val="en-US"/>
        </w:rPr>
        <w:fldChar w:fldCharType="begin">
          <w:ffData>
            <w:name w:val="cbox1662a4159aba8a"/>
            <w:enabled/>
            <w:calcOnExit w:val="0"/>
            <w:checkBox>
              <w:sizeAuto/>
              <w:default w:val="0"/>
            </w:checkBox>
          </w:ffData>
        </w:fldChar>
      </w:r>
      <w:bookmarkStart w:id="2" w:name="cbox1662a4159aba8a"/>
      <w:r w:rsidRPr="00B8113D">
        <w:rPr>
          <w:lang w:val="en-US"/>
        </w:rPr>
        <w:instrText xml:space="preserve"> FORMCHECKBOX </w:instrText>
      </w:r>
      <w:r w:rsidR="00000000">
        <w:rPr>
          <w:lang w:val="en-US"/>
        </w:rPr>
      </w:r>
      <w:r w:rsidR="00000000">
        <w:rPr>
          <w:lang w:val="en-US"/>
        </w:rPr>
        <w:fldChar w:fldCharType="separate"/>
      </w:r>
      <w:r w:rsidRPr="00B8113D">
        <w:rPr>
          <w:lang w:val="en-US"/>
        </w:rPr>
        <w:fldChar w:fldCharType="end"/>
      </w:r>
      <w:bookmarkEnd w:id="2"/>
      <w:r w:rsidRPr="00B8113D">
        <w:rPr>
          <w:rFonts w:ascii="Arial" w:hAnsi="Arial" w:cs="Arial"/>
          <w:color w:val="000000"/>
          <w:sz w:val="18"/>
          <w:szCs w:val="18"/>
          <w:lang w:val="en-US"/>
        </w:rPr>
        <w:t> z naslednjimi podizvajalci (navedite samo firme): ________________________________</w:t>
      </w:r>
    </w:p>
    <w:p w14:paraId="2622FBA6" w14:textId="77777777" w:rsidR="003C6397" w:rsidRPr="00B8113D" w:rsidRDefault="00BA23ED">
      <w:pPr>
        <w:spacing w:before="225" w:after="225" w:line="240" w:lineRule="auto"/>
        <w:jc w:val="both"/>
        <w:rPr>
          <w:lang w:val="en-US"/>
        </w:rPr>
      </w:pPr>
      <w:r w:rsidRPr="00B8113D">
        <w:rPr>
          <w:lang w:val="en-US"/>
        </w:rPr>
        <w:fldChar w:fldCharType="begin">
          <w:ffData>
            <w:name w:val="cbox1662a4159abdd1"/>
            <w:enabled/>
            <w:calcOnExit w:val="0"/>
            <w:checkBox>
              <w:sizeAuto/>
              <w:default w:val="0"/>
            </w:checkBox>
          </w:ffData>
        </w:fldChar>
      </w:r>
      <w:bookmarkStart w:id="3" w:name="cbox1662a4159abdd1"/>
      <w:r w:rsidRPr="00B8113D">
        <w:rPr>
          <w:lang w:val="en-US"/>
        </w:rPr>
        <w:instrText xml:space="preserve"> FORMCHECKBOX </w:instrText>
      </w:r>
      <w:r w:rsidR="00000000">
        <w:rPr>
          <w:lang w:val="en-US"/>
        </w:rPr>
      </w:r>
      <w:r w:rsidR="00000000">
        <w:rPr>
          <w:lang w:val="en-US"/>
        </w:rPr>
        <w:fldChar w:fldCharType="separate"/>
      </w:r>
      <w:r w:rsidRPr="00B8113D">
        <w:rPr>
          <w:lang w:val="en-US"/>
        </w:rPr>
        <w:fldChar w:fldCharType="end"/>
      </w:r>
      <w:bookmarkEnd w:id="3"/>
      <w:r w:rsidRPr="00B8113D">
        <w:rPr>
          <w:rFonts w:ascii="Arial" w:hAnsi="Arial" w:cs="Arial"/>
          <w:color w:val="000000"/>
          <w:sz w:val="18"/>
          <w:szCs w:val="18"/>
          <w:lang w:val="en-US"/>
        </w:rPr>
        <w:t> z uporabo zmogljivosti naslednjih subjektov (navedite samo firme): _____________________________</w:t>
      </w:r>
    </w:p>
    <w:p w14:paraId="271CD271"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r w:rsidRPr="00B8113D">
        <w:rPr>
          <w:rFonts w:ascii="Arial" w:hAnsi="Arial" w:cs="Arial"/>
          <w:b/>
          <w:bCs/>
          <w:color w:val="000000"/>
          <w:sz w:val="18"/>
          <w:szCs w:val="18"/>
          <w:lang w:val="en-US"/>
        </w:rPr>
        <w:t>II. Ponudbena cena</w:t>
      </w:r>
    </w:p>
    <w:tbl>
      <w:tblPr>
        <w:tblStyle w:val="NormalTablePHPDOCX"/>
        <w:tblW w:w="4809" w:type="pct"/>
        <w:tblInd w:w="108" w:type="dxa"/>
        <w:tblLook w:val="04A0" w:firstRow="1" w:lastRow="0" w:firstColumn="1" w:lastColumn="0" w:noHBand="0" w:noVBand="1"/>
      </w:tblPr>
      <w:tblGrid>
        <w:gridCol w:w="2718"/>
        <w:gridCol w:w="1876"/>
        <w:gridCol w:w="607"/>
        <w:gridCol w:w="3511"/>
      </w:tblGrid>
      <w:tr w:rsidR="0083135D" w:rsidRPr="00B8113D" w14:paraId="69BD6E0E" w14:textId="77777777" w:rsidTr="0083135D">
        <w:tc>
          <w:tcPr>
            <w:tcW w:w="15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C2094D" w14:textId="77777777" w:rsidR="0083135D" w:rsidRPr="00B8113D" w:rsidRDefault="0083135D">
            <w:pPr>
              <w:jc w:val="center"/>
              <w:rPr>
                <w:lang w:val="en-US"/>
              </w:rPr>
            </w:pPr>
            <w:r w:rsidRPr="00B8113D">
              <w:rPr>
                <w:rFonts w:ascii="Arial" w:hAnsi="Arial" w:cs="Arial"/>
                <w:b/>
                <w:bCs/>
                <w:color w:val="000000"/>
                <w:position w:val="-2"/>
                <w:sz w:val="18"/>
                <w:szCs w:val="18"/>
                <w:shd w:val="clear" w:color="auto" w:fill="D1D1D1"/>
                <w:lang w:val="en-US"/>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0EC3E3" w14:textId="77777777" w:rsidR="0083135D" w:rsidRPr="00B8113D" w:rsidRDefault="0083135D">
            <w:pPr>
              <w:jc w:val="center"/>
              <w:rPr>
                <w:lang w:val="en-US"/>
              </w:rPr>
            </w:pPr>
            <w:r w:rsidRPr="00B8113D">
              <w:rPr>
                <w:rFonts w:ascii="Arial" w:hAnsi="Arial" w:cs="Arial"/>
                <w:b/>
                <w:bCs/>
                <w:color w:val="000000"/>
                <w:position w:val="-2"/>
                <w:sz w:val="18"/>
                <w:szCs w:val="18"/>
                <w:shd w:val="clear" w:color="auto" w:fill="D1D1D1"/>
                <w:lang w:val="en-US"/>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77DA01A" w14:textId="77777777" w:rsidR="0083135D" w:rsidRPr="00B8113D" w:rsidRDefault="0083135D">
            <w:pPr>
              <w:jc w:val="center"/>
              <w:rPr>
                <w:lang w:val="en-US"/>
              </w:rPr>
            </w:pPr>
            <w:r w:rsidRPr="00B8113D">
              <w:rPr>
                <w:rFonts w:ascii="Arial" w:hAnsi="Arial" w:cs="Arial"/>
                <w:b/>
                <w:bCs/>
                <w:color w:val="000000"/>
                <w:position w:val="-2"/>
                <w:sz w:val="18"/>
                <w:szCs w:val="18"/>
                <w:shd w:val="clear" w:color="auto" w:fill="D1D1D1"/>
                <w:lang w:val="en-US"/>
              </w:rPr>
              <w:t>DDV</w:t>
            </w:r>
          </w:p>
        </w:tc>
        <w:tc>
          <w:tcPr>
            <w:tcW w:w="20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73C79B" w14:textId="77777777" w:rsidR="0083135D" w:rsidRPr="00B8113D" w:rsidRDefault="0083135D">
            <w:pPr>
              <w:jc w:val="center"/>
              <w:rPr>
                <w:lang w:val="en-US"/>
              </w:rPr>
            </w:pPr>
            <w:r w:rsidRPr="00B8113D">
              <w:rPr>
                <w:rFonts w:ascii="Arial" w:hAnsi="Arial" w:cs="Arial"/>
                <w:b/>
                <w:bCs/>
                <w:color w:val="000000"/>
                <w:position w:val="-2"/>
                <w:sz w:val="18"/>
                <w:szCs w:val="18"/>
                <w:shd w:val="clear" w:color="auto" w:fill="D1D1D1"/>
                <w:lang w:val="en-US"/>
              </w:rPr>
              <w:t>Vrednost z DDV</w:t>
            </w:r>
          </w:p>
        </w:tc>
      </w:tr>
      <w:tr w:rsidR="00F35ED7" w:rsidRPr="00B8113D" w14:paraId="1A1C570B" w14:textId="77777777" w:rsidTr="0083135D">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62794" w14:textId="6C9E95AD" w:rsidR="00F35ED7" w:rsidRPr="00B8113D" w:rsidRDefault="00F35ED7">
            <w:pPr>
              <w:jc w:val="right"/>
              <w:rPr>
                <w:rFonts w:ascii="Arial" w:hAnsi="Arial" w:cs="Arial"/>
                <w:color w:val="000000"/>
                <w:position w:val="-2"/>
                <w:sz w:val="18"/>
                <w:szCs w:val="18"/>
                <w:lang w:val="en-US"/>
              </w:rPr>
            </w:pPr>
            <w:r>
              <w:rPr>
                <w:rFonts w:ascii="Arial" w:hAnsi="Arial" w:cs="Arial"/>
                <w:color w:val="000000"/>
                <w:position w:val="-2"/>
                <w:sz w:val="18"/>
                <w:szCs w:val="18"/>
                <w:lang w:val="en-US"/>
              </w:rPr>
              <w:t>OŠ MOKRONOG</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91D53" w14:textId="77777777" w:rsidR="00F35ED7" w:rsidRPr="00B8113D" w:rsidRDefault="00F35ED7">
            <w:pPr>
              <w:rPr>
                <w:rFonts w:ascii="Arial" w:hAnsi="Arial" w:cs="Arial"/>
                <w:color w:val="000000"/>
                <w:position w:val="-2"/>
                <w:sz w:val="18"/>
                <w:szCs w:val="18"/>
                <w:lang w:val="en-US"/>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6DAB6" w14:textId="77777777" w:rsidR="00F35ED7" w:rsidRPr="00B8113D" w:rsidRDefault="00F35ED7">
            <w:pPr>
              <w:rPr>
                <w:rFonts w:ascii="Arial" w:hAnsi="Arial" w:cs="Arial"/>
                <w:color w:val="000000"/>
                <w:position w:val="-2"/>
                <w:sz w:val="18"/>
                <w:szCs w:val="18"/>
                <w:lang w:val="en-US"/>
              </w:rPr>
            </w:pPr>
          </w:p>
        </w:tc>
        <w:tc>
          <w:tcPr>
            <w:tcW w:w="20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913E9F" w14:textId="77777777" w:rsidR="00F35ED7" w:rsidRPr="00B8113D" w:rsidRDefault="00F35ED7">
            <w:pPr>
              <w:rPr>
                <w:rFonts w:ascii="Arial" w:hAnsi="Arial" w:cs="Arial"/>
                <w:color w:val="000000"/>
                <w:position w:val="-2"/>
                <w:sz w:val="18"/>
                <w:szCs w:val="18"/>
                <w:lang w:val="en-US"/>
              </w:rPr>
            </w:pPr>
          </w:p>
        </w:tc>
      </w:tr>
      <w:tr w:rsidR="00F35ED7" w:rsidRPr="00B8113D" w14:paraId="2A015156" w14:textId="77777777" w:rsidTr="0083135D">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9D095" w14:textId="0E6A151B" w:rsidR="00F35ED7" w:rsidRPr="00B8113D" w:rsidRDefault="00F35ED7">
            <w:pPr>
              <w:jc w:val="right"/>
              <w:rPr>
                <w:rFonts w:ascii="Arial" w:hAnsi="Arial" w:cs="Arial"/>
                <w:color w:val="000000"/>
                <w:position w:val="-2"/>
                <w:sz w:val="18"/>
                <w:szCs w:val="18"/>
                <w:lang w:val="en-US"/>
              </w:rPr>
            </w:pPr>
            <w:r>
              <w:rPr>
                <w:rFonts w:ascii="Arial" w:hAnsi="Arial" w:cs="Arial"/>
                <w:color w:val="000000"/>
                <w:position w:val="-2"/>
                <w:sz w:val="18"/>
                <w:szCs w:val="18"/>
                <w:lang w:val="en-US"/>
              </w:rPr>
              <w:t>OŠ TREBELNO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3C3E2" w14:textId="77777777" w:rsidR="00F35ED7" w:rsidRPr="00B8113D" w:rsidRDefault="00F35ED7">
            <w:pPr>
              <w:rPr>
                <w:rFonts w:ascii="Arial" w:hAnsi="Arial" w:cs="Arial"/>
                <w:color w:val="000000"/>
                <w:position w:val="-2"/>
                <w:sz w:val="18"/>
                <w:szCs w:val="18"/>
                <w:lang w:val="en-US"/>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EBA8D" w14:textId="77777777" w:rsidR="00F35ED7" w:rsidRPr="00B8113D" w:rsidRDefault="00F35ED7">
            <w:pPr>
              <w:rPr>
                <w:rFonts w:ascii="Arial" w:hAnsi="Arial" w:cs="Arial"/>
                <w:color w:val="000000"/>
                <w:position w:val="-2"/>
                <w:sz w:val="18"/>
                <w:szCs w:val="18"/>
                <w:lang w:val="en-US"/>
              </w:rPr>
            </w:pPr>
          </w:p>
        </w:tc>
        <w:tc>
          <w:tcPr>
            <w:tcW w:w="20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77A07" w14:textId="77777777" w:rsidR="00F35ED7" w:rsidRPr="00B8113D" w:rsidRDefault="00F35ED7">
            <w:pPr>
              <w:rPr>
                <w:rFonts w:ascii="Arial" w:hAnsi="Arial" w:cs="Arial"/>
                <w:color w:val="000000"/>
                <w:position w:val="-2"/>
                <w:sz w:val="18"/>
                <w:szCs w:val="18"/>
                <w:lang w:val="en-US"/>
              </w:rPr>
            </w:pPr>
          </w:p>
        </w:tc>
      </w:tr>
      <w:tr w:rsidR="00F35ED7" w:rsidRPr="00B8113D" w14:paraId="29E06C35" w14:textId="77777777" w:rsidTr="0083135D">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B5242" w14:textId="4184AF9E" w:rsidR="00F35ED7" w:rsidRPr="00B8113D" w:rsidRDefault="00F35ED7">
            <w:pPr>
              <w:jc w:val="right"/>
              <w:rPr>
                <w:rFonts w:ascii="Arial" w:hAnsi="Arial" w:cs="Arial"/>
                <w:color w:val="000000"/>
                <w:position w:val="-2"/>
                <w:sz w:val="18"/>
                <w:szCs w:val="18"/>
                <w:lang w:val="en-US"/>
              </w:rPr>
            </w:pPr>
            <w:r>
              <w:rPr>
                <w:rFonts w:ascii="Arial" w:hAnsi="Arial" w:cs="Arial"/>
                <w:color w:val="000000"/>
                <w:position w:val="-2"/>
                <w:sz w:val="18"/>
                <w:szCs w:val="18"/>
                <w:lang w:val="en-US"/>
              </w:rPr>
              <w:t>OBČINSKA STAVBA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FB406" w14:textId="77777777" w:rsidR="00F35ED7" w:rsidRPr="00B8113D" w:rsidRDefault="00F35ED7">
            <w:pPr>
              <w:rPr>
                <w:rFonts w:ascii="Arial" w:hAnsi="Arial" w:cs="Arial"/>
                <w:color w:val="000000"/>
                <w:position w:val="-2"/>
                <w:sz w:val="18"/>
                <w:szCs w:val="18"/>
                <w:lang w:val="en-US"/>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5A225E" w14:textId="77777777" w:rsidR="00F35ED7" w:rsidRPr="00B8113D" w:rsidRDefault="00F35ED7">
            <w:pPr>
              <w:rPr>
                <w:rFonts w:ascii="Arial" w:hAnsi="Arial" w:cs="Arial"/>
                <w:color w:val="000000"/>
                <w:position w:val="-2"/>
                <w:sz w:val="18"/>
                <w:szCs w:val="18"/>
                <w:lang w:val="en-US"/>
              </w:rPr>
            </w:pPr>
          </w:p>
        </w:tc>
        <w:tc>
          <w:tcPr>
            <w:tcW w:w="20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E56856" w14:textId="77777777" w:rsidR="00F35ED7" w:rsidRPr="00B8113D" w:rsidRDefault="00F35ED7">
            <w:pPr>
              <w:rPr>
                <w:rFonts w:ascii="Arial" w:hAnsi="Arial" w:cs="Arial"/>
                <w:color w:val="000000"/>
                <w:position w:val="-2"/>
                <w:sz w:val="18"/>
                <w:szCs w:val="18"/>
                <w:lang w:val="en-US"/>
              </w:rPr>
            </w:pPr>
          </w:p>
        </w:tc>
      </w:tr>
      <w:tr w:rsidR="00F35ED7" w:rsidRPr="00B8113D" w14:paraId="6103D468" w14:textId="77777777" w:rsidTr="0083135D">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8E140" w14:textId="3BC50B1A" w:rsidR="00F35ED7" w:rsidRPr="00B8113D" w:rsidRDefault="00F35ED7">
            <w:pPr>
              <w:jc w:val="right"/>
              <w:rPr>
                <w:rFonts w:ascii="Arial" w:hAnsi="Arial" w:cs="Arial"/>
                <w:color w:val="000000"/>
                <w:position w:val="-2"/>
                <w:sz w:val="18"/>
                <w:szCs w:val="18"/>
                <w:lang w:val="en-US"/>
              </w:rPr>
            </w:pPr>
            <w:r>
              <w:rPr>
                <w:rFonts w:ascii="Arial" w:hAnsi="Arial" w:cs="Arial"/>
                <w:color w:val="000000"/>
                <w:position w:val="-2"/>
                <w:sz w:val="18"/>
                <w:szCs w:val="18"/>
                <w:lang w:val="en-US"/>
              </w:rPr>
              <w:t>KD MOKRONOG</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637D4" w14:textId="77777777" w:rsidR="00F35ED7" w:rsidRPr="00B8113D" w:rsidRDefault="00F35ED7">
            <w:pPr>
              <w:rPr>
                <w:rFonts w:ascii="Arial" w:hAnsi="Arial" w:cs="Arial"/>
                <w:color w:val="000000"/>
                <w:position w:val="-2"/>
                <w:sz w:val="18"/>
                <w:szCs w:val="18"/>
                <w:lang w:val="en-US"/>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8A937" w14:textId="77777777" w:rsidR="00F35ED7" w:rsidRPr="00B8113D" w:rsidRDefault="00F35ED7">
            <w:pPr>
              <w:rPr>
                <w:rFonts w:ascii="Arial" w:hAnsi="Arial" w:cs="Arial"/>
                <w:color w:val="000000"/>
                <w:position w:val="-2"/>
                <w:sz w:val="18"/>
                <w:szCs w:val="18"/>
                <w:lang w:val="en-US"/>
              </w:rPr>
            </w:pPr>
          </w:p>
        </w:tc>
        <w:tc>
          <w:tcPr>
            <w:tcW w:w="20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07DB9" w14:textId="77777777" w:rsidR="00F35ED7" w:rsidRPr="00B8113D" w:rsidRDefault="00F35ED7">
            <w:pPr>
              <w:rPr>
                <w:rFonts w:ascii="Arial" w:hAnsi="Arial" w:cs="Arial"/>
                <w:color w:val="000000"/>
                <w:position w:val="-2"/>
                <w:sz w:val="18"/>
                <w:szCs w:val="18"/>
                <w:lang w:val="en-US"/>
              </w:rPr>
            </w:pPr>
          </w:p>
        </w:tc>
      </w:tr>
      <w:tr w:rsidR="0083135D" w:rsidRPr="00B8113D" w14:paraId="407F91B2" w14:textId="77777777" w:rsidTr="0083135D">
        <w:tc>
          <w:tcPr>
            <w:tcW w:w="15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40CBE" w14:textId="01200AA0" w:rsidR="0083135D" w:rsidRPr="00DA6B53" w:rsidRDefault="00F35ED7">
            <w:pPr>
              <w:jc w:val="right"/>
              <w:rPr>
                <w:b/>
                <w:bCs/>
                <w:lang w:val="en-US"/>
              </w:rPr>
            </w:pPr>
            <w:r w:rsidRPr="00DA6B53">
              <w:rPr>
                <w:rFonts w:ascii="Arial" w:hAnsi="Arial" w:cs="Arial"/>
                <w:b/>
                <w:bCs/>
                <w:color w:val="000000"/>
                <w:position w:val="-2"/>
                <w:sz w:val="18"/>
                <w:szCs w:val="18"/>
                <w:lang w:val="en-US"/>
              </w:rPr>
              <w:t>SKUPAJ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A1FB2" w14:textId="77777777" w:rsidR="0083135D" w:rsidRPr="00B8113D" w:rsidRDefault="0083135D">
            <w:pPr>
              <w:rPr>
                <w:lang w:val="en-US"/>
              </w:rPr>
            </w:pPr>
            <w:r w:rsidRPr="00B8113D">
              <w:rPr>
                <w:rFonts w:ascii="Arial" w:hAnsi="Arial" w:cs="Arial"/>
                <w:color w:val="000000"/>
                <w:position w:val="-2"/>
                <w:sz w:val="18"/>
                <w:szCs w:val="18"/>
                <w:lang w:val="en-US"/>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EB127" w14:textId="77777777" w:rsidR="0083135D" w:rsidRPr="00B8113D" w:rsidRDefault="0083135D">
            <w:pPr>
              <w:rPr>
                <w:lang w:val="en-US"/>
              </w:rPr>
            </w:pPr>
            <w:r w:rsidRPr="00B8113D">
              <w:rPr>
                <w:rFonts w:ascii="Arial" w:hAnsi="Arial" w:cs="Arial"/>
                <w:color w:val="000000"/>
                <w:position w:val="-2"/>
                <w:sz w:val="18"/>
                <w:szCs w:val="18"/>
                <w:lang w:val="en-US"/>
              </w:rPr>
              <w:t> </w:t>
            </w:r>
          </w:p>
        </w:tc>
        <w:tc>
          <w:tcPr>
            <w:tcW w:w="20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EF590" w14:textId="77777777" w:rsidR="0083135D" w:rsidRPr="00B8113D" w:rsidRDefault="0083135D">
            <w:pPr>
              <w:rPr>
                <w:lang w:val="en-US"/>
              </w:rPr>
            </w:pPr>
            <w:r w:rsidRPr="00B8113D">
              <w:rPr>
                <w:rFonts w:ascii="Arial" w:hAnsi="Arial" w:cs="Arial"/>
                <w:color w:val="000000"/>
                <w:position w:val="-2"/>
                <w:sz w:val="18"/>
                <w:szCs w:val="18"/>
                <w:lang w:val="en-US"/>
              </w:rPr>
              <w:t> </w:t>
            </w:r>
          </w:p>
        </w:tc>
      </w:tr>
    </w:tbl>
    <w:p w14:paraId="756BBA27" w14:textId="77777777" w:rsidR="003C6397" w:rsidRPr="00B8113D" w:rsidRDefault="00BA23ED">
      <w:pPr>
        <w:spacing w:after="0" w:line="240" w:lineRule="auto"/>
        <w:rPr>
          <w:lang w:val="en-US"/>
        </w:rPr>
      </w:pPr>
      <w:r w:rsidRPr="00B8113D">
        <w:rPr>
          <w:rFonts w:ascii="Arial" w:hAnsi="Arial" w:cs="Arial"/>
          <w:color w:val="000000"/>
          <w:sz w:val="18"/>
          <w:szCs w:val="18"/>
          <w:lang w:val="en-US"/>
        </w:rPr>
        <w:t xml:space="preserve">   </w:t>
      </w:r>
    </w:p>
    <w:p w14:paraId="40D164D3"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III. Rok veljavnosti ponudb</w:t>
      </w:r>
      <w:r w:rsidRPr="00B8113D">
        <w:rPr>
          <w:rFonts w:ascii="Arial" w:hAnsi="Arial" w:cs="Arial"/>
          <w:color w:val="000000"/>
          <w:sz w:val="18"/>
          <w:szCs w:val="18"/>
          <w:lang w:val="en-US"/>
        </w:rPr>
        <w:t>e</w:t>
      </w:r>
    </w:p>
    <w:p w14:paraId="3C15D9D4"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Ponudba velja najmanj 60 dni od roka za predložitev ponudb.</w:t>
      </w:r>
    </w:p>
    <w:p w14:paraId="2D52786D"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Ponudba mora biti veljavna najmanj do navedenega roka. Prekratka veljavnost ponudbe pomeni razlog za zavrnitev ponudbe.</w:t>
      </w:r>
    </w:p>
    <w:p w14:paraId="49466E27" w14:textId="28A9E1DB"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IV. Podatki o plačilu</w:t>
      </w:r>
    </w:p>
    <w:p w14:paraId="52755300"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xml:space="preserve">Plačila se opravijo na podlagi izdanih računov. Če ni z zakonom ali drugim predpisom določeno drugače, je rok plačila je 30 dni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datuma prejema računa. Če naročnik izpodbija del zneska, je dolžan plačati nesporni del zneska. Roki plačil podizvajalcem so enaki kot za izvajalca.</w:t>
      </w:r>
    </w:p>
    <w:p w14:paraId="048DB574" w14:textId="77777777" w:rsidR="0083135D" w:rsidRPr="00B8113D" w:rsidRDefault="00BA23ED">
      <w:pPr>
        <w:spacing w:before="225" w:after="225" w:line="240" w:lineRule="auto"/>
        <w:jc w:val="both"/>
        <w:rPr>
          <w:rFonts w:ascii="Arial" w:hAnsi="Arial" w:cs="Arial"/>
          <w:color w:val="000000"/>
          <w:sz w:val="18"/>
          <w:szCs w:val="18"/>
          <w:lang w:val="en-US"/>
        </w:rPr>
      </w:pPr>
      <w:r w:rsidRPr="00B8113D">
        <w:rPr>
          <w:rFonts w:ascii="Arial" w:hAnsi="Arial" w:cs="Arial"/>
          <w:color w:val="000000"/>
          <w:sz w:val="18"/>
          <w:szCs w:val="18"/>
          <w:lang w:val="en-US"/>
        </w:rPr>
        <w:lastRenderedPageBreak/>
        <w:t>Izvajalec izstavi račun v elektronski obliki (</w:t>
      </w:r>
      <w:proofErr w:type="spellStart"/>
      <w:r w:rsidRPr="00B8113D">
        <w:rPr>
          <w:rFonts w:ascii="Arial" w:hAnsi="Arial" w:cs="Arial"/>
          <w:color w:val="000000"/>
          <w:sz w:val="18"/>
          <w:szCs w:val="18"/>
          <w:lang w:val="en-US"/>
        </w:rPr>
        <w:t>eRačun</w:t>
      </w:r>
      <w:proofErr w:type="spellEnd"/>
      <w:r w:rsidRPr="00B8113D">
        <w:rPr>
          <w:rFonts w:ascii="Arial" w:hAnsi="Arial" w:cs="Arial"/>
          <w:color w:val="000000"/>
          <w:sz w:val="18"/>
          <w:szCs w:val="18"/>
          <w:lang w:val="en-US"/>
        </w:rPr>
        <w:t xml:space="preserve">) preko spletnega portala </w:t>
      </w:r>
      <w:proofErr w:type="spellStart"/>
      <w:r w:rsidRPr="00B8113D">
        <w:rPr>
          <w:rFonts w:ascii="Arial" w:hAnsi="Arial" w:cs="Arial"/>
          <w:color w:val="000000"/>
          <w:sz w:val="18"/>
          <w:szCs w:val="18"/>
          <w:lang w:val="en-US"/>
        </w:rPr>
        <w:t>UJPnet</w:t>
      </w:r>
      <w:proofErr w:type="spellEnd"/>
      <w:r w:rsidRPr="00B8113D">
        <w:rPr>
          <w:rFonts w:ascii="Arial" w:hAnsi="Arial" w:cs="Arial"/>
          <w:color w:val="000000"/>
          <w:sz w:val="18"/>
          <w:szCs w:val="18"/>
          <w:lang w:val="en-US"/>
        </w:rPr>
        <w:t xml:space="preserve">. Kot uradni prejem računa se šteje datum vnosa računa v sistem </w:t>
      </w:r>
      <w:proofErr w:type="spellStart"/>
      <w:r w:rsidRPr="00B8113D">
        <w:rPr>
          <w:rFonts w:ascii="Arial" w:hAnsi="Arial" w:cs="Arial"/>
          <w:color w:val="000000"/>
          <w:sz w:val="18"/>
          <w:szCs w:val="18"/>
          <w:lang w:val="en-US"/>
        </w:rPr>
        <w:t>UJPnet</w:t>
      </w:r>
      <w:proofErr w:type="spellEnd"/>
      <w:r w:rsidRPr="00B8113D">
        <w:rPr>
          <w:rFonts w:ascii="Arial" w:hAnsi="Arial" w:cs="Arial"/>
          <w:color w:val="000000"/>
          <w:sz w:val="18"/>
          <w:szCs w:val="18"/>
          <w:lang w:val="en-US"/>
        </w:rPr>
        <w:t>.</w:t>
      </w:r>
    </w:p>
    <w:p w14:paraId="66B077AE" w14:textId="31CF9B83" w:rsidR="003C6397" w:rsidRDefault="00BA23ED">
      <w:pPr>
        <w:spacing w:before="225" w:after="225" w:line="240" w:lineRule="auto"/>
        <w:jc w:val="both"/>
        <w:rPr>
          <w:rFonts w:ascii="Arial" w:hAnsi="Arial" w:cs="Arial"/>
          <w:color w:val="000000"/>
          <w:sz w:val="18"/>
          <w:szCs w:val="18"/>
          <w:lang w:val="en-US"/>
        </w:rPr>
      </w:pPr>
      <w:r w:rsidRPr="00B8113D">
        <w:rPr>
          <w:rFonts w:ascii="Arial" w:hAnsi="Arial" w:cs="Arial"/>
          <w:color w:val="000000"/>
          <w:sz w:val="18"/>
          <w:szCs w:val="18"/>
          <w:lang w:val="en-US"/>
        </w:rPr>
        <w:t xml:space="preserve">Strinjamo se, da naročnik ni zavezan sprejeti nobene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ponudb, ki jih je prejel, ter da v primeru odstopa naročnika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oddaje javnega naročila ne bodo povrnjeni ponudniku nobeni stroški v zvezi z izdelavo ponudb.</w:t>
      </w:r>
    </w:p>
    <w:p w14:paraId="7133A79B" w14:textId="77777777" w:rsidR="003C6397" w:rsidRPr="00B8113D" w:rsidRDefault="00BA23ED">
      <w:pPr>
        <w:pageBreakBefore/>
        <w:spacing w:before="225" w:after="225" w:line="240" w:lineRule="auto"/>
        <w:jc w:val="both"/>
        <w:rPr>
          <w:lang w:val="en-US"/>
        </w:rPr>
      </w:pPr>
      <w:r w:rsidRPr="00B8113D">
        <w:rPr>
          <w:rFonts w:ascii="Arial" w:hAnsi="Arial" w:cs="Arial"/>
          <w:b/>
          <w:bCs/>
          <w:color w:val="000000"/>
          <w:sz w:val="18"/>
          <w:szCs w:val="18"/>
          <w:lang w:val="en-US"/>
        </w:rPr>
        <w:lastRenderedPageBreak/>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3C6397" w:rsidRPr="00B8113D" w14:paraId="549D5CF7" w14:textId="77777777" w:rsidTr="0083135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B1E609" w14:textId="77777777" w:rsidR="003C6397" w:rsidRPr="00B8113D" w:rsidRDefault="00BA23ED">
            <w:pPr>
              <w:jc w:val="right"/>
              <w:rPr>
                <w:lang w:val="en-US"/>
              </w:rPr>
            </w:pPr>
            <w:r w:rsidRPr="00B8113D">
              <w:rPr>
                <w:rFonts w:ascii="Arial" w:hAnsi="Arial" w:cs="Arial"/>
                <w:b/>
                <w:bCs/>
                <w:color w:val="000000"/>
                <w:position w:val="-2"/>
                <w:sz w:val="18"/>
                <w:szCs w:val="18"/>
                <w:shd w:val="clear" w:color="auto" w:fill="CCCCCC"/>
                <w:lang w:val="en-US"/>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2C35A"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646F77A0" w14:textId="77777777" w:rsidTr="0083135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044094" w14:textId="77777777" w:rsidR="003C6397" w:rsidRPr="00B8113D" w:rsidRDefault="00BA23ED">
            <w:pPr>
              <w:jc w:val="right"/>
              <w:rPr>
                <w:lang w:val="en-US"/>
              </w:rPr>
            </w:pPr>
            <w:r w:rsidRPr="00B8113D">
              <w:rPr>
                <w:rFonts w:ascii="Arial" w:hAnsi="Arial" w:cs="Arial"/>
                <w:b/>
                <w:bCs/>
                <w:color w:val="000000"/>
                <w:position w:val="-2"/>
                <w:sz w:val="18"/>
                <w:szCs w:val="18"/>
                <w:shd w:val="clear" w:color="auto" w:fill="CCCCCC"/>
                <w:lang w:val="en-US"/>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E473B"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4EA7EC65" w14:textId="77777777" w:rsidTr="0083135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4D231F" w14:textId="77777777" w:rsidR="003C6397" w:rsidRPr="00B8113D" w:rsidRDefault="00BA23ED">
            <w:pPr>
              <w:jc w:val="right"/>
              <w:rPr>
                <w:lang w:val="en-US"/>
              </w:rPr>
            </w:pPr>
            <w:r w:rsidRPr="00B8113D">
              <w:rPr>
                <w:rFonts w:ascii="Arial" w:hAnsi="Arial" w:cs="Arial"/>
                <w:b/>
                <w:bCs/>
                <w:color w:val="000000"/>
                <w:position w:val="-2"/>
                <w:sz w:val="18"/>
                <w:szCs w:val="18"/>
                <w:shd w:val="clear" w:color="auto" w:fill="CCCCCC"/>
                <w:lang w:val="en-US"/>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49289D"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19068182" w14:textId="77777777" w:rsidTr="0083135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24C4F9" w14:textId="77777777" w:rsidR="003C6397" w:rsidRPr="00B8113D" w:rsidRDefault="00BA23ED">
            <w:pPr>
              <w:jc w:val="right"/>
              <w:rPr>
                <w:lang w:val="en-US"/>
              </w:rPr>
            </w:pPr>
            <w:r w:rsidRPr="00B8113D">
              <w:rPr>
                <w:rFonts w:ascii="Arial" w:hAnsi="Arial" w:cs="Arial"/>
                <w:b/>
                <w:bCs/>
                <w:color w:val="000000"/>
                <w:position w:val="-2"/>
                <w:sz w:val="18"/>
                <w:szCs w:val="18"/>
                <w:shd w:val="clear" w:color="auto" w:fill="CCCCCC"/>
                <w:lang w:val="en-US"/>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5359C"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4AE47745" w14:textId="77777777" w:rsidTr="0083135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A317FE" w14:textId="77777777" w:rsidR="003C6397" w:rsidRPr="00B8113D" w:rsidRDefault="00BA23ED">
            <w:pPr>
              <w:jc w:val="right"/>
              <w:rPr>
                <w:lang w:val="en-US"/>
              </w:rPr>
            </w:pPr>
            <w:r w:rsidRPr="00B8113D">
              <w:rPr>
                <w:rFonts w:ascii="Arial" w:hAnsi="Arial" w:cs="Arial"/>
                <w:b/>
                <w:bCs/>
                <w:color w:val="000000"/>
                <w:position w:val="-2"/>
                <w:sz w:val="18"/>
                <w:szCs w:val="18"/>
                <w:shd w:val="clear" w:color="auto" w:fill="CCCCCC"/>
                <w:lang w:val="en-US"/>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DC34DA"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1E074132" w14:textId="77777777" w:rsidTr="0083135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C07772" w14:textId="77777777" w:rsidR="003C6397" w:rsidRPr="00B8113D" w:rsidRDefault="00BA23ED">
            <w:pPr>
              <w:jc w:val="right"/>
              <w:rPr>
                <w:lang w:val="en-US"/>
              </w:rPr>
            </w:pPr>
            <w:r w:rsidRPr="00B8113D">
              <w:rPr>
                <w:rFonts w:ascii="Arial" w:hAnsi="Arial" w:cs="Arial"/>
                <w:b/>
                <w:bCs/>
                <w:color w:val="000000"/>
                <w:position w:val="-2"/>
                <w:sz w:val="18"/>
                <w:szCs w:val="18"/>
                <w:shd w:val="clear" w:color="auto" w:fill="CCCCCC"/>
                <w:lang w:val="en-US"/>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3210A"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70F27A60" w14:textId="77777777" w:rsidTr="0083135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5CD65C" w14:textId="77777777" w:rsidR="003C6397" w:rsidRPr="00B8113D" w:rsidRDefault="00BA23ED">
            <w:pPr>
              <w:jc w:val="right"/>
              <w:rPr>
                <w:lang w:val="en-US"/>
              </w:rPr>
            </w:pPr>
            <w:r w:rsidRPr="00B8113D">
              <w:rPr>
                <w:rFonts w:ascii="Arial" w:hAnsi="Arial" w:cs="Arial"/>
                <w:b/>
                <w:bCs/>
                <w:color w:val="000000"/>
                <w:position w:val="-2"/>
                <w:sz w:val="18"/>
                <w:szCs w:val="18"/>
                <w:shd w:val="clear" w:color="auto" w:fill="CCCCCC"/>
                <w:lang w:val="en-US"/>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84DEE"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5EA77E11" w14:textId="77777777" w:rsidTr="0083135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4DA9B1" w14:textId="77777777" w:rsidR="003C6397" w:rsidRPr="00B8113D" w:rsidRDefault="00BA23ED">
            <w:pPr>
              <w:jc w:val="right"/>
              <w:rPr>
                <w:lang w:val="en-US"/>
              </w:rPr>
            </w:pPr>
            <w:r w:rsidRPr="00B8113D">
              <w:rPr>
                <w:rFonts w:ascii="Arial" w:hAnsi="Arial" w:cs="Arial"/>
                <w:b/>
                <w:bCs/>
                <w:color w:val="000000"/>
                <w:position w:val="-2"/>
                <w:sz w:val="18"/>
                <w:szCs w:val="18"/>
                <w:shd w:val="clear" w:color="auto" w:fill="CCCCCC"/>
                <w:lang w:val="en-US"/>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3A5AC"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74C8661B" w14:textId="77777777" w:rsidTr="0083135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9C300F" w14:textId="77777777" w:rsidR="003C6397" w:rsidRPr="00B8113D" w:rsidRDefault="00BA23ED">
            <w:pPr>
              <w:jc w:val="right"/>
              <w:rPr>
                <w:lang w:val="en-US"/>
              </w:rPr>
            </w:pPr>
            <w:r w:rsidRPr="00B8113D">
              <w:rPr>
                <w:rFonts w:ascii="Arial" w:hAnsi="Arial" w:cs="Arial"/>
                <w:b/>
                <w:bCs/>
                <w:color w:val="000000"/>
                <w:position w:val="-2"/>
                <w:sz w:val="18"/>
                <w:szCs w:val="18"/>
                <w:shd w:val="clear" w:color="auto" w:fill="CCCCCC"/>
                <w:lang w:val="en-US"/>
              </w:rPr>
              <w:t>RAZVRSTITEV DRUŽBE PO ZGD:</w:t>
            </w:r>
            <w:r w:rsidRPr="00B8113D">
              <w:rPr>
                <w:rFonts w:ascii="Arial" w:hAnsi="Arial" w:cs="Arial"/>
                <w:i/>
                <w:iCs/>
                <w:color w:val="000000"/>
                <w:position w:val="-2"/>
                <w:sz w:val="18"/>
                <w:szCs w:val="18"/>
                <w:shd w:val="clear" w:color="auto" w:fill="CCCCCC"/>
                <w:lang w:val="en-US"/>
              </w:rPr>
              <w:br/>
              <w:t>(</w:t>
            </w:r>
            <w:proofErr w:type="spellStart"/>
            <w:r w:rsidRPr="00B8113D">
              <w:rPr>
                <w:rFonts w:ascii="Arial" w:hAnsi="Arial" w:cs="Arial"/>
                <w:i/>
                <w:iCs/>
                <w:color w:val="000000"/>
                <w:position w:val="-2"/>
                <w:sz w:val="18"/>
                <w:szCs w:val="18"/>
                <w:shd w:val="clear" w:color="auto" w:fill="CCCCCC"/>
                <w:lang w:val="en-US"/>
              </w:rPr>
              <w:t>mikro</w:t>
            </w:r>
            <w:proofErr w:type="spellEnd"/>
            <w:r w:rsidRPr="00B8113D">
              <w:rPr>
                <w:rFonts w:ascii="Arial" w:hAnsi="Arial" w:cs="Arial"/>
                <w:i/>
                <w:iCs/>
                <w:color w:val="000000"/>
                <w:position w:val="-2"/>
                <w:sz w:val="18"/>
                <w:szCs w:val="18"/>
                <w:shd w:val="clear" w:color="auto" w:fill="CCCCCC"/>
                <w:lang w:val="en-US"/>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CA024"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248DC1A8" w14:textId="77777777" w:rsidTr="0083135D">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0222A1" w14:textId="77777777" w:rsidR="003C6397" w:rsidRPr="00B8113D" w:rsidRDefault="00BA23ED">
            <w:pPr>
              <w:jc w:val="right"/>
              <w:rPr>
                <w:lang w:val="en-US"/>
              </w:rPr>
            </w:pPr>
            <w:r w:rsidRPr="00B8113D">
              <w:rPr>
                <w:rFonts w:ascii="Arial" w:hAnsi="Arial" w:cs="Arial"/>
                <w:b/>
                <w:bCs/>
                <w:color w:val="000000"/>
                <w:position w:val="-2"/>
                <w:sz w:val="18"/>
                <w:szCs w:val="18"/>
                <w:shd w:val="clear" w:color="auto" w:fill="CCCCCC"/>
                <w:lang w:val="en-US"/>
              </w:rPr>
              <w:t>POOBLAŠČENA OSEBA ZA VROČANJE:</w:t>
            </w:r>
            <w:r w:rsidRPr="00B8113D">
              <w:rPr>
                <w:rFonts w:ascii="Arial" w:hAnsi="Arial" w:cs="Arial"/>
                <w:i/>
                <w:iCs/>
                <w:color w:val="000000"/>
                <w:position w:val="-2"/>
                <w:sz w:val="18"/>
                <w:szCs w:val="18"/>
                <w:shd w:val="clear" w:color="auto" w:fill="CCCCCC"/>
                <w:lang w:val="en-US"/>
              </w:rPr>
              <w:br/>
              <w:t>Ime in priimek, ulica in hišna številka, kraj v Republiki Sloveniji </w:t>
            </w:r>
            <w:r w:rsidRPr="00B8113D">
              <w:rPr>
                <w:rFonts w:ascii="Arial" w:hAnsi="Arial" w:cs="Arial"/>
                <w:i/>
                <w:iCs/>
                <w:color w:val="000000"/>
                <w:position w:val="-2"/>
                <w:sz w:val="18"/>
                <w:szCs w:val="18"/>
                <w:shd w:val="clear" w:color="auto" w:fill="CCCCCC"/>
                <w:lang w:val="en-US"/>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F747E4"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245C4CF5" w14:textId="77777777" w:rsidTr="0083135D">
        <w:tblPrEx>
          <w:shd w:val="clear" w:color="auto" w:fill="auto"/>
        </w:tblPrEx>
        <w:tc>
          <w:tcPr>
            <w:tcW w:w="8745" w:type="dxa"/>
            <w:gridSpan w:val="4"/>
            <w:tcMar>
              <w:top w:w="75" w:type="dxa"/>
              <w:bottom w:w="75" w:type="dxa"/>
            </w:tcMar>
            <w:vAlign w:val="center"/>
          </w:tcPr>
          <w:p w14:paraId="795D452E" w14:textId="77777777" w:rsidR="0083135D" w:rsidRPr="00B8113D" w:rsidRDefault="0083135D">
            <w:pPr>
              <w:spacing w:before="135" w:after="135"/>
              <w:jc w:val="both"/>
              <w:textAlignment w:val="center"/>
              <w:rPr>
                <w:rFonts w:ascii="Arial" w:hAnsi="Arial" w:cs="Arial"/>
                <w:color w:val="000000"/>
                <w:position w:val="-2"/>
                <w:sz w:val="18"/>
                <w:szCs w:val="18"/>
                <w:lang w:val="en-US"/>
              </w:rPr>
            </w:pPr>
          </w:p>
          <w:p w14:paraId="75A37F94" w14:textId="184A66FA"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Priloge:</w:t>
            </w:r>
          </w:p>
          <w:tbl>
            <w:tblPr>
              <w:tblStyle w:val="NormalTablePHPDOCX"/>
              <w:tblW w:w="0" w:type="auto"/>
              <w:tblLook w:val="04A0" w:firstRow="1" w:lastRow="0" w:firstColumn="1" w:lastColumn="0" w:noHBand="0" w:noVBand="1"/>
            </w:tblPr>
            <w:tblGrid>
              <w:gridCol w:w="1717"/>
            </w:tblGrid>
            <w:tr w:rsidR="003C6397" w:rsidRPr="00B8113D" w14:paraId="020B5461" w14:textId="77777777">
              <w:tc>
                <w:tcPr>
                  <w:tcW w:w="0" w:type="auto"/>
                  <w:tcMar>
                    <w:top w:w="0" w:type="auto"/>
                    <w:bottom w:w="0" w:type="auto"/>
                  </w:tcMar>
                </w:tcPr>
                <w:p w14:paraId="1C624C06" w14:textId="77777777" w:rsidR="003C6397" w:rsidRPr="00B8113D" w:rsidRDefault="00BA23ED">
                  <w:pPr>
                    <w:numPr>
                      <w:ilvl w:val="0"/>
                      <w:numId w:val="19"/>
                    </w:numPr>
                    <w:rPr>
                      <w:rFonts w:ascii="Arial" w:hAnsi="Arial" w:cs="Arial"/>
                      <w:color w:val="000000"/>
                      <w:sz w:val="18"/>
                      <w:szCs w:val="18"/>
                      <w:lang w:val="en-US"/>
                    </w:rPr>
                  </w:pPr>
                  <w:r w:rsidRPr="00B8113D">
                    <w:rPr>
                      <w:rFonts w:ascii="Arial" w:hAnsi="Arial" w:cs="Arial"/>
                      <w:color w:val="000000"/>
                      <w:position w:val="-2"/>
                      <w:sz w:val="18"/>
                      <w:szCs w:val="18"/>
                      <w:lang w:val="en-US"/>
                    </w:rPr>
                    <w:t>Popisi del</w:t>
                  </w:r>
                </w:p>
              </w:tc>
            </w:tr>
          </w:tbl>
          <w:p w14:paraId="07B0CAAF" w14:textId="77777777" w:rsidR="003C6397" w:rsidRPr="00B8113D" w:rsidRDefault="003C6397">
            <w:pPr>
              <w:rPr>
                <w:lang w:val="en-US"/>
              </w:rPr>
            </w:pPr>
          </w:p>
        </w:tc>
      </w:tr>
      <w:tr w:rsidR="003C6397" w:rsidRPr="00B8113D" w14:paraId="41C3B45C" w14:textId="77777777" w:rsidTr="0083135D">
        <w:tblPrEx>
          <w:shd w:val="clear" w:color="auto" w:fill="auto"/>
        </w:tblPrEx>
        <w:tc>
          <w:tcPr>
            <w:tcW w:w="4080" w:type="dxa"/>
            <w:gridSpan w:val="2"/>
            <w:tcMar>
              <w:top w:w="75" w:type="dxa"/>
              <w:bottom w:w="75" w:type="dxa"/>
            </w:tcMar>
            <w:vAlign w:val="center"/>
          </w:tcPr>
          <w:p w14:paraId="04011203" w14:textId="77777777" w:rsidR="003C6397" w:rsidRPr="00B8113D" w:rsidRDefault="00BA23ED">
            <w:pPr>
              <w:rPr>
                <w:lang w:val="en-US"/>
              </w:rPr>
            </w:pPr>
            <w:r w:rsidRPr="00B8113D">
              <w:rPr>
                <w:rFonts w:ascii="Arial" w:hAnsi="Arial" w:cs="Arial"/>
                <w:color w:val="000000"/>
                <w:position w:val="-2"/>
                <w:sz w:val="18"/>
                <w:szCs w:val="18"/>
                <w:lang w:val="en-US"/>
              </w:rPr>
              <w:t>Kraj in datum:</w:t>
            </w:r>
          </w:p>
        </w:tc>
        <w:tc>
          <w:tcPr>
            <w:tcW w:w="0" w:type="auto"/>
            <w:gridSpan w:val="2"/>
            <w:tcMar>
              <w:top w:w="75" w:type="dxa"/>
              <w:bottom w:w="75" w:type="dxa"/>
            </w:tcMar>
            <w:vAlign w:val="center"/>
          </w:tcPr>
          <w:p w14:paraId="381CBE77" w14:textId="77777777" w:rsidR="003C6397" w:rsidRPr="00B8113D" w:rsidRDefault="00BA23ED">
            <w:pPr>
              <w:jc w:val="center"/>
              <w:rPr>
                <w:lang w:val="en-US"/>
              </w:rPr>
            </w:pPr>
            <w:r w:rsidRPr="00B8113D">
              <w:rPr>
                <w:rFonts w:ascii="Arial" w:hAnsi="Arial" w:cs="Arial"/>
                <w:color w:val="000000"/>
                <w:position w:val="-2"/>
                <w:sz w:val="18"/>
                <w:szCs w:val="18"/>
                <w:lang w:val="en-US"/>
              </w:rPr>
              <w:t>Ime in priimek: _____________________</w:t>
            </w:r>
          </w:p>
        </w:tc>
      </w:tr>
      <w:tr w:rsidR="003C6397" w:rsidRPr="00B8113D" w14:paraId="6CE38A7D" w14:textId="77777777" w:rsidTr="0083135D">
        <w:tblPrEx>
          <w:shd w:val="clear" w:color="auto" w:fill="auto"/>
        </w:tblPrEx>
        <w:tc>
          <w:tcPr>
            <w:tcW w:w="4080" w:type="dxa"/>
            <w:gridSpan w:val="2"/>
            <w:tcMar>
              <w:top w:w="75" w:type="dxa"/>
              <w:bottom w:w="75" w:type="dxa"/>
            </w:tcMar>
            <w:vAlign w:val="center"/>
          </w:tcPr>
          <w:p w14:paraId="0BEAF67B"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gridSpan w:val="2"/>
            <w:tcMar>
              <w:top w:w="75" w:type="dxa"/>
              <w:bottom w:w="75" w:type="dxa"/>
            </w:tcMar>
            <w:vAlign w:val="center"/>
          </w:tcPr>
          <w:p w14:paraId="4FFE83FB" w14:textId="77777777" w:rsidR="003C6397" w:rsidRPr="00B8113D" w:rsidRDefault="003C6397">
            <w:pPr>
              <w:rPr>
                <w:lang w:val="en-US"/>
              </w:rPr>
            </w:pPr>
          </w:p>
          <w:p w14:paraId="721A0FF8" w14:textId="77777777" w:rsidR="003C6397" w:rsidRPr="00B8113D" w:rsidRDefault="00BA23ED">
            <w:pPr>
              <w:jc w:val="center"/>
              <w:rPr>
                <w:lang w:val="en-US"/>
              </w:rPr>
            </w:pPr>
            <w:r w:rsidRPr="00B8113D">
              <w:rPr>
                <w:rFonts w:ascii="Arial" w:hAnsi="Arial" w:cs="Arial"/>
                <w:color w:val="000000"/>
                <w:position w:val="-2"/>
                <w:sz w:val="18"/>
                <w:szCs w:val="18"/>
                <w:lang w:val="en-US"/>
              </w:rPr>
              <w:t xml:space="preserve"> (žig in podpis)</w:t>
            </w:r>
            <w:r w:rsidRPr="00B8113D">
              <w:rPr>
                <w:rFonts w:ascii="Arial" w:hAnsi="Arial" w:cs="Arial"/>
                <w:color w:val="000000"/>
                <w:position w:val="-2"/>
                <w:sz w:val="18"/>
                <w:szCs w:val="18"/>
                <w:lang w:val="en-US"/>
              </w:rPr>
              <w:br/>
              <w:t> </w:t>
            </w:r>
          </w:p>
        </w:tc>
      </w:tr>
    </w:tbl>
    <w:p w14:paraId="7044BEBD" w14:textId="77777777" w:rsidR="003C6397" w:rsidRPr="00B8113D" w:rsidRDefault="003C6397">
      <w:pPr>
        <w:rPr>
          <w:lang w:val="en-US"/>
        </w:rPr>
        <w:sectPr w:rsidR="003C6397" w:rsidRPr="00B8113D" w:rsidSect="00AE01D5">
          <w:footerReference w:type="default" r:id="rId13"/>
          <w:pgSz w:w="11906" w:h="16838"/>
          <w:pgMar w:top="1418" w:right="1418" w:bottom="1418" w:left="1418" w:header="567" w:footer="596" w:gutter="0"/>
          <w:cols w:space="708"/>
          <w:docGrid w:linePitch="360"/>
        </w:sectPr>
      </w:pPr>
    </w:p>
    <w:p w14:paraId="18565711" w14:textId="77777777" w:rsidR="00A31DAF" w:rsidRPr="00B8113D" w:rsidRDefault="00BA23ED" w:rsidP="00BA23ED">
      <w:pPr>
        <w:spacing w:after="0"/>
        <w:jc w:val="right"/>
        <w:rPr>
          <w:rFonts w:ascii="Arial" w:hAnsi="Arial" w:cs="Arial"/>
          <w:sz w:val="18"/>
          <w:szCs w:val="18"/>
          <w:lang w:val="en-US"/>
        </w:rPr>
      </w:pPr>
      <w:r w:rsidRPr="00B8113D">
        <w:rPr>
          <w:rFonts w:ascii="Arial" w:hAnsi="Arial" w:cs="Arial"/>
          <w:sz w:val="18"/>
          <w:szCs w:val="18"/>
          <w:lang w:val="en-US"/>
        </w:rPr>
        <w:lastRenderedPageBreak/>
        <w:t xml:space="preserve">Obrazec </w:t>
      </w:r>
      <w:proofErr w:type="spellStart"/>
      <w:r w:rsidRPr="00B8113D">
        <w:rPr>
          <w:rFonts w:ascii="Arial" w:hAnsi="Arial" w:cs="Arial"/>
          <w:sz w:val="18"/>
          <w:szCs w:val="18"/>
          <w:lang w:val="en-US"/>
        </w:rPr>
        <w:t>št</w:t>
      </w:r>
      <w:proofErr w:type="spellEnd"/>
      <w:r w:rsidRPr="00B8113D">
        <w:rPr>
          <w:rFonts w:ascii="Arial" w:hAnsi="Arial" w:cs="Arial"/>
          <w:sz w:val="18"/>
          <w:szCs w:val="18"/>
          <w:lang w:val="en-US"/>
        </w:rPr>
        <w:t>: 2</w:t>
      </w:r>
    </w:p>
    <w:p w14:paraId="4356EB23" w14:textId="77777777" w:rsidR="00A31DAF" w:rsidRPr="00B8113D" w:rsidRDefault="00A31DAF" w:rsidP="00BA23ED">
      <w:pPr>
        <w:rPr>
          <w:lang w:val="en-US"/>
        </w:rPr>
      </w:pPr>
    </w:p>
    <w:p w14:paraId="78876DE3" w14:textId="77777777" w:rsidR="00A31DAF" w:rsidRPr="00B8113D" w:rsidRDefault="00BA23ED" w:rsidP="00BA23E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B8113D">
        <w:rPr>
          <w:rFonts w:ascii="Arial" w:hAnsi="Arial" w:cs="Arial"/>
          <w:lang w:val="en-US"/>
        </w:rPr>
        <w:t>Krovna izjava</w:t>
      </w:r>
    </w:p>
    <w:p w14:paraId="7E8F84F0" w14:textId="77777777" w:rsidR="00A31DAF" w:rsidRPr="00B8113D" w:rsidRDefault="00A31DAF" w:rsidP="00BA23ED">
      <w:pPr>
        <w:spacing w:after="120"/>
        <w:rPr>
          <w:rFonts w:ascii="Arial" w:hAnsi="Arial" w:cs="Arial"/>
          <w:lang w:val="en-US"/>
        </w:rPr>
      </w:pPr>
    </w:p>
    <w:p w14:paraId="62EBE58B"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V zvezi z javnim naročilom »</w:t>
      </w:r>
      <w:r w:rsidRPr="00B8113D">
        <w:rPr>
          <w:rFonts w:ascii="Arial" w:hAnsi="Arial" w:cs="Arial"/>
          <w:b/>
          <w:bCs/>
          <w:color w:val="000000"/>
          <w:sz w:val="18"/>
          <w:szCs w:val="18"/>
          <w:lang w:val="en-US"/>
        </w:rPr>
        <w:t>Postavitev sončne elektrarne na strehah javnih stavb</w:t>
      </w:r>
      <w:r w:rsidRPr="00B8113D">
        <w:rPr>
          <w:rFonts w:ascii="Arial" w:hAnsi="Arial" w:cs="Arial"/>
          <w:color w:val="000000"/>
          <w:sz w:val="18"/>
          <w:szCs w:val="18"/>
          <w:lang w:val="en-US"/>
        </w:rPr>
        <w:t>«,</w:t>
      </w:r>
    </w:p>
    <w:p w14:paraId="0ED1F72A"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u w:val="single"/>
          <w:lang w:val="en-US"/>
        </w:rPr>
        <w:t>____________________________________</w:t>
      </w:r>
      <w:r w:rsidRPr="00B8113D">
        <w:rPr>
          <w:rFonts w:ascii="Arial" w:hAnsi="Arial" w:cs="Arial"/>
          <w:color w:val="000000"/>
          <w:sz w:val="18"/>
          <w:szCs w:val="18"/>
          <w:lang w:val="en-US"/>
        </w:rPr>
        <w:t>,</w:t>
      </w:r>
    </w:p>
    <w:p w14:paraId="2803CECA" w14:textId="77777777" w:rsidR="003C6397" w:rsidRPr="00B8113D" w:rsidRDefault="00BA23ED">
      <w:pPr>
        <w:spacing w:before="225" w:after="225" w:line="240" w:lineRule="auto"/>
        <w:jc w:val="both"/>
        <w:rPr>
          <w:lang w:val="en-US"/>
        </w:rPr>
      </w:pPr>
      <w:r w:rsidRPr="00B8113D">
        <w:rPr>
          <w:rFonts w:ascii="Arial" w:hAnsi="Arial" w:cs="Arial"/>
          <w:i/>
          <w:iCs/>
          <w:color w:val="000000"/>
          <w:sz w:val="18"/>
          <w:szCs w:val="18"/>
          <w:lang w:val="en-US"/>
        </w:rPr>
        <w:t>(naziv ponudnika, partnerja v skupni ponudbi)</w:t>
      </w:r>
    </w:p>
    <w:p w14:paraId="3520EEA1"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C6397" w:rsidRPr="00B8113D" w14:paraId="511D3F56" w14:textId="77777777">
        <w:tc>
          <w:tcPr>
            <w:tcW w:w="0" w:type="auto"/>
            <w:tcMar>
              <w:top w:w="0" w:type="auto"/>
              <w:bottom w:w="0" w:type="auto"/>
            </w:tcMar>
          </w:tcPr>
          <w:p w14:paraId="4B6F68C2"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vse kopije dokumentov, ki so priloženi ponudbi, ustrezajo originalom;</w:t>
            </w:r>
          </w:p>
          <w:p w14:paraId="0C12C541"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 xml:space="preserve">ne bomo imeli do naročnika predmetnega razpisa nobenega odškodninskega zahtevka, če ne bomo izbrani kot najugodnejši ponudnik, oz. da v primeru ustavitve postopka, zavrnitve vseh ponudb ali odstopa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izvedbe javnega naročila ne bomo zahtevali povrnitve nobenih stroškov, ki smo jih imeli s pripravo ponudbene dokumentacije;</w:t>
            </w:r>
          </w:p>
          <w:p w14:paraId="4725FBDF"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vse navedbe iz ponudbe ustrezajo dejanskemu stanju - ponudnik naročniku daje pooblastilo, da jih preveri pri pristojnih organih, za kar bomo na naročnikovo zahtevo predložili ustrezna pooblastila, če jih bo ta zahteval;</w:t>
            </w:r>
          </w:p>
          <w:p w14:paraId="173C68C4"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v celoti sprejemamo pogoje javnega razpisa in vse pogoje, navedene v razpisni dokumentaciji, pod katerimi dajemo svojo ponudbo, ter soglašamo, da bodo ti pogoji v celoti sestavni del pogodbe;</w:t>
            </w:r>
          </w:p>
          <w:p w14:paraId="038BD703"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smo pri pripravi ponudbe in bomo pri izvajanju pogodbe spoštovali obveznosti, ki izhajajo iz predpisov o varstvu pri delu, zaposlovanju in delovnih pogojih, veljavnih v Republiki Sloveniji;</w:t>
            </w:r>
          </w:p>
          <w:p w14:paraId="26C43D39"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smo zanesljiv ponudnik, sposoben upravljanja, z izkušnjami, ugledom in zaposlenimi, ki so sposobni izvesti razpisana dela, ter da razpolagamo z zadostnimi tehničnimi in kadrovskimi zmogljivostmi za izvedbo javnega naročila;</w:t>
            </w:r>
          </w:p>
          <w:p w14:paraId="516D70D9"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bomo vsa zahtevana dela izvajali strokovno in kvalitetno po pravilih stroke v skladu z veljavnimi predpisi (zakoni, pravilniki, standardi, tehničnimi soglasji), tehničnimi navodili, priporočili in normativi ter okoljevarstvenimi predpisi;</w:t>
            </w:r>
          </w:p>
          <w:p w14:paraId="6E8F170F"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bomo javno naročilo izvajali s strokovno usposobljenimi delavci oziroma kadrom;</w:t>
            </w:r>
          </w:p>
          <w:p w14:paraId="02749FAD"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bomo v primeru zamenjave priglašenih podizvajalcev ali priglašenih kadrov pred njihovo menjavo pridobili pisno soglasje naročnika;</w:t>
            </w:r>
          </w:p>
          <w:p w14:paraId="4F1E61AD"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bomo v primeru uvedbe novih podizvajalcev, ki niso priglašeni v ponudbi, predhodno pridobili pisno soglasje naročnika;</w:t>
            </w:r>
          </w:p>
          <w:p w14:paraId="5B95FBAC"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bodo vsi novi podizvajalci, ki niso navedeni v ponudbi, izpolnjevali vse naročnikove pogoje, ki jih morajo izpolnjevati podizvajalci;</w:t>
            </w:r>
          </w:p>
          <w:p w14:paraId="23E4CD74"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BAA980F"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bodo vsi zamenjani kadri ob morebitni menjavi izpolnjevali kadrovske pogoje, ki jih je določil naročnik v razpisni dokumentaciji;</w:t>
            </w:r>
          </w:p>
          <w:p w14:paraId="7A9844C6"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se v celoti strinjamo in sprejemamo pogoje naročnika, navedene v tej razpisni dokumentaciji, da po njih dajemo svojo ponudbo za izvedbo razpisnih del ter da pod navedenimi pogoji pristopamo k izvedbi predmeta javnega naročila;</w:t>
            </w:r>
          </w:p>
          <w:p w14:paraId="3E934B27"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bomo predložili vsa zahtevana zavarovanja posla;</w:t>
            </w:r>
          </w:p>
          <w:p w14:paraId="33B6EE50"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smo ob izdelavi ponudbe pregledali vso razpoložljivo razpisno dokumentacijo;</w:t>
            </w:r>
          </w:p>
          <w:p w14:paraId="0BE1300F"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smo v celoti seznanjeni z vso relevantno zakonodajo, ki se upošteva pri oddaji tega javnega naročila;</w:t>
            </w:r>
          </w:p>
          <w:p w14:paraId="58FD5D61"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smo v celoti seznanjeni z obsegom in zahtevnostjo javnega naročila;</w:t>
            </w:r>
          </w:p>
          <w:p w14:paraId="0AF43958"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bomo vse prevzete obveznosti izpolnili v predpisani količini, kvaliteti in rokih, kot to izhaja iz razpisne dokumentacije za oddajo tega javnega naročila;</w:t>
            </w:r>
          </w:p>
          <w:p w14:paraId="5648960C"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smo pri sestavi ponudbe upoštevali obveznosti do svojih morebitnih podizvajalcev;</w:t>
            </w:r>
          </w:p>
          <w:p w14:paraId="39B1233A"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 xml:space="preserve">za nas ne obstaja absolutna prepoved poslovanja z naročnikom, kot izhaja iz 35. člena </w:t>
            </w:r>
            <w:proofErr w:type="spellStart"/>
            <w:r w:rsidRPr="00B8113D">
              <w:rPr>
                <w:rFonts w:ascii="Arial" w:hAnsi="Arial" w:cs="Arial"/>
                <w:color w:val="000000"/>
                <w:sz w:val="18"/>
                <w:szCs w:val="18"/>
                <w:lang w:val="en-US"/>
              </w:rPr>
              <w:t>ZIntPK</w:t>
            </w:r>
            <w:proofErr w:type="spellEnd"/>
            <w:r w:rsidRPr="00B8113D">
              <w:rPr>
                <w:rFonts w:ascii="Arial" w:hAnsi="Arial" w:cs="Arial"/>
                <w:color w:val="000000"/>
                <w:sz w:val="18"/>
                <w:szCs w:val="18"/>
                <w:lang w:val="en-US"/>
              </w:rPr>
              <w:t>;</w:t>
            </w:r>
          </w:p>
          <w:p w14:paraId="5BA12BE1" w14:textId="77777777" w:rsidR="003C6397" w:rsidRPr="00B8113D" w:rsidRDefault="00BA23ED">
            <w:pPr>
              <w:numPr>
                <w:ilvl w:val="0"/>
                <w:numId w:val="20"/>
              </w:numPr>
              <w:jc w:val="both"/>
              <w:rPr>
                <w:rFonts w:ascii="Arial" w:hAnsi="Arial" w:cs="Arial"/>
                <w:color w:val="000000"/>
                <w:sz w:val="18"/>
                <w:szCs w:val="18"/>
                <w:lang w:val="en-US"/>
              </w:rPr>
            </w:pPr>
            <w:r w:rsidRPr="00B8113D">
              <w:rPr>
                <w:rFonts w:ascii="Arial" w:hAnsi="Arial" w:cs="Arial"/>
                <w:color w:val="000000"/>
                <w:sz w:val="18"/>
                <w:szCs w:val="18"/>
                <w:lang w:val="en-US"/>
              </w:rPr>
              <w:t>so navedeni podatki v ponudbi in prilogah resnični in verodostojni.</w:t>
            </w:r>
          </w:p>
        </w:tc>
      </w:tr>
    </w:tbl>
    <w:p w14:paraId="6A13B5F5"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3C6397" w:rsidRPr="00B8113D" w14:paraId="7365B80C" w14:textId="77777777">
        <w:tc>
          <w:tcPr>
            <w:tcW w:w="0" w:type="auto"/>
            <w:tcMar>
              <w:top w:w="0" w:type="auto"/>
              <w:bottom w:w="0" w:type="auto"/>
            </w:tcMar>
          </w:tcPr>
          <w:p w14:paraId="1138718A" w14:textId="77777777" w:rsidR="003C6397" w:rsidRPr="00B8113D" w:rsidRDefault="00BA23ED">
            <w:pPr>
              <w:numPr>
                <w:ilvl w:val="0"/>
                <w:numId w:val="21"/>
              </w:numPr>
              <w:jc w:val="both"/>
              <w:rPr>
                <w:rFonts w:ascii="Arial" w:hAnsi="Arial" w:cs="Arial"/>
                <w:color w:val="000000"/>
                <w:sz w:val="18"/>
                <w:szCs w:val="18"/>
                <w:lang w:val="en-US"/>
              </w:rPr>
            </w:pPr>
            <w:r w:rsidRPr="00B8113D">
              <w:rPr>
                <w:rFonts w:ascii="Arial" w:hAnsi="Arial" w:cs="Arial"/>
                <w:color w:val="000000"/>
                <w:sz w:val="18"/>
                <w:szCs w:val="18"/>
                <w:lang w:val="en-US"/>
              </w:rPr>
              <w:lastRenderedPageBreak/>
              <w:t>imamo dovoljenje za opravljanje dejavnosti, ki je predmet javnega naročila,</w:t>
            </w:r>
          </w:p>
          <w:p w14:paraId="3D688670" w14:textId="77777777" w:rsidR="003C6397" w:rsidRPr="00B8113D" w:rsidRDefault="00BA23ED">
            <w:pPr>
              <w:numPr>
                <w:ilvl w:val="0"/>
                <w:numId w:val="21"/>
              </w:numPr>
              <w:jc w:val="both"/>
              <w:rPr>
                <w:rFonts w:ascii="Arial" w:hAnsi="Arial" w:cs="Arial"/>
                <w:color w:val="000000"/>
                <w:sz w:val="18"/>
                <w:szCs w:val="18"/>
                <w:lang w:val="en-US"/>
              </w:rPr>
            </w:pPr>
            <w:r w:rsidRPr="00B8113D">
              <w:rPr>
                <w:rFonts w:ascii="Arial" w:hAnsi="Arial" w:cs="Arial"/>
                <w:color w:val="000000"/>
                <w:sz w:val="18"/>
                <w:szCs w:val="18"/>
                <w:lang w:val="en-US"/>
              </w:rPr>
              <w:t>smo vpisani v sodni, poklicni oziroma poslovni register v državi sedeža,</w:t>
            </w:r>
          </w:p>
          <w:p w14:paraId="6DFA3F37" w14:textId="77777777" w:rsidR="003C6397" w:rsidRPr="00B8113D" w:rsidRDefault="00BA23ED">
            <w:pPr>
              <w:numPr>
                <w:ilvl w:val="0"/>
                <w:numId w:val="21"/>
              </w:numPr>
              <w:jc w:val="both"/>
              <w:rPr>
                <w:rFonts w:ascii="Arial" w:hAnsi="Arial" w:cs="Arial"/>
                <w:color w:val="000000"/>
                <w:sz w:val="18"/>
                <w:szCs w:val="18"/>
                <w:lang w:val="en-US"/>
              </w:rPr>
            </w:pPr>
            <w:r w:rsidRPr="00B8113D">
              <w:rPr>
                <w:rFonts w:ascii="Arial" w:hAnsi="Arial" w:cs="Arial"/>
                <w:color w:val="000000"/>
                <w:sz w:val="18"/>
                <w:szCs w:val="18"/>
                <w:lang w:val="en-US"/>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34581A97" w14:textId="77777777" w:rsidR="003C6397" w:rsidRPr="00B8113D" w:rsidRDefault="00BA23ED">
            <w:pPr>
              <w:numPr>
                <w:ilvl w:val="0"/>
                <w:numId w:val="21"/>
              </w:numPr>
              <w:jc w:val="both"/>
              <w:rPr>
                <w:rFonts w:ascii="Arial" w:hAnsi="Arial" w:cs="Arial"/>
                <w:color w:val="000000"/>
                <w:sz w:val="18"/>
                <w:szCs w:val="18"/>
                <w:lang w:val="en-US"/>
              </w:rPr>
            </w:pPr>
            <w:r w:rsidRPr="00B8113D">
              <w:rPr>
                <w:rFonts w:ascii="Arial" w:hAnsi="Arial" w:cs="Arial"/>
                <w:color w:val="000000"/>
                <w:sz w:val="18"/>
                <w:szCs w:val="18"/>
                <w:lang w:val="en-US"/>
              </w:rPr>
              <w:t>nismo izločeni iz postopkov javnih naročil zaradi uvrstitve v evidenco gospodarskih subjektov z izrečenimi stranskimi sankcijami izločitve iz postopkov javnega naročanj,</w:t>
            </w:r>
          </w:p>
          <w:p w14:paraId="3300E534" w14:textId="77777777" w:rsidR="003C6397" w:rsidRPr="00B8113D" w:rsidRDefault="00BA23ED">
            <w:pPr>
              <w:numPr>
                <w:ilvl w:val="0"/>
                <w:numId w:val="21"/>
              </w:numPr>
              <w:jc w:val="both"/>
              <w:rPr>
                <w:rFonts w:ascii="Arial" w:hAnsi="Arial" w:cs="Arial"/>
                <w:color w:val="000000"/>
                <w:sz w:val="18"/>
                <w:szCs w:val="18"/>
                <w:lang w:val="en-US"/>
              </w:rPr>
            </w:pPr>
            <w:r w:rsidRPr="00B8113D">
              <w:rPr>
                <w:rFonts w:ascii="Arial" w:hAnsi="Arial" w:cs="Arial"/>
                <w:color w:val="000000"/>
                <w:sz w:val="18"/>
                <w:szCs w:val="18"/>
                <w:lang w:val="en-US"/>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465C745" w14:textId="77777777" w:rsidR="003C6397" w:rsidRPr="00B8113D" w:rsidRDefault="00BA23ED">
            <w:pPr>
              <w:numPr>
                <w:ilvl w:val="0"/>
                <w:numId w:val="21"/>
              </w:numPr>
              <w:jc w:val="both"/>
              <w:rPr>
                <w:rFonts w:ascii="Arial" w:hAnsi="Arial" w:cs="Arial"/>
                <w:color w:val="000000"/>
                <w:sz w:val="18"/>
                <w:szCs w:val="18"/>
                <w:lang w:val="en-US"/>
              </w:rPr>
            </w:pPr>
            <w:r w:rsidRPr="00B8113D">
              <w:rPr>
                <w:rFonts w:ascii="Arial" w:hAnsi="Arial" w:cs="Arial"/>
                <w:color w:val="000000"/>
                <w:sz w:val="18"/>
                <w:szCs w:val="18"/>
                <w:lang w:val="en-US"/>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F9A7192" w14:textId="77777777" w:rsidR="003C6397" w:rsidRPr="00B8113D" w:rsidRDefault="00BA23ED">
            <w:pPr>
              <w:numPr>
                <w:ilvl w:val="0"/>
                <w:numId w:val="21"/>
              </w:numPr>
              <w:jc w:val="both"/>
              <w:rPr>
                <w:rFonts w:ascii="Arial" w:hAnsi="Arial" w:cs="Arial"/>
                <w:color w:val="000000"/>
                <w:sz w:val="18"/>
                <w:szCs w:val="18"/>
                <w:lang w:val="en-US"/>
              </w:rPr>
            </w:pPr>
            <w:r w:rsidRPr="00B8113D">
              <w:rPr>
                <w:rFonts w:ascii="Arial" w:hAnsi="Arial" w:cs="Arial"/>
                <w:color w:val="000000"/>
                <w:sz w:val="18"/>
                <w:szCs w:val="18"/>
                <w:lang w:val="en-US"/>
              </w:rPr>
              <w:t xml:space="preserve">nimamo </w:t>
            </w:r>
            <w:proofErr w:type="spellStart"/>
            <w:r w:rsidRPr="00B8113D">
              <w:rPr>
                <w:rFonts w:ascii="Arial" w:hAnsi="Arial" w:cs="Arial"/>
                <w:color w:val="000000"/>
                <w:sz w:val="18"/>
                <w:szCs w:val="18"/>
                <w:lang w:val="en-US"/>
              </w:rPr>
              <w:t>nepredloženih</w:t>
            </w:r>
            <w:proofErr w:type="spellEnd"/>
            <w:r w:rsidRPr="00B8113D">
              <w:rPr>
                <w:rFonts w:ascii="Arial" w:hAnsi="Arial" w:cs="Arial"/>
                <w:color w:val="000000"/>
                <w:sz w:val="18"/>
                <w:szCs w:val="18"/>
                <w:lang w:val="en-US"/>
              </w:rPr>
              <w:t xml:space="preserve"> obračunov davčnih odtegljajev za dohodke iz delovnega razmerja za obdobje zadnjih petih let do dne oddaje ponudbe ali prijave,</w:t>
            </w:r>
          </w:p>
          <w:p w14:paraId="330396CD" w14:textId="77777777" w:rsidR="003C6397" w:rsidRPr="00B8113D" w:rsidRDefault="00BA23ED">
            <w:pPr>
              <w:numPr>
                <w:ilvl w:val="0"/>
                <w:numId w:val="21"/>
              </w:numPr>
              <w:jc w:val="both"/>
              <w:rPr>
                <w:rFonts w:ascii="Arial" w:hAnsi="Arial" w:cs="Arial"/>
                <w:color w:val="000000"/>
                <w:sz w:val="18"/>
                <w:szCs w:val="18"/>
                <w:lang w:val="en-US"/>
              </w:rPr>
            </w:pPr>
            <w:r w:rsidRPr="00B8113D">
              <w:rPr>
                <w:rFonts w:ascii="Arial" w:hAnsi="Arial" w:cs="Arial"/>
                <w:color w:val="000000"/>
                <w:sz w:val="18"/>
                <w:szCs w:val="18"/>
                <w:lang w:val="en-US"/>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BBD091F" w14:textId="77777777" w:rsidR="003C6397" w:rsidRPr="00B8113D" w:rsidRDefault="00BA23ED">
            <w:pPr>
              <w:numPr>
                <w:ilvl w:val="0"/>
                <w:numId w:val="21"/>
              </w:numPr>
              <w:jc w:val="both"/>
              <w:rPr>
                <w:rFonts w:ascii="Arial" w:hAnsi="Arial" w:cs="Arial"/>
                <w:color w:val="000000"/>
                <w:sz w:val="18"/>
                <w:szCs w:val="18"/>
                <w:lang w:val="en-US"/>
              </w:rPr>
            </w:pPr>
            <w:r w:rsidRPr="00B8113D">
              <w:rPr>
                <w:rFonts w:ascii="Arial" w:hAnsi="Arial" w:cs="Arial"/>
                <w:color w:val="000000"/>
                <w:sz w:val="18"/>
                <w:szCs w:val="18"/>
                <w:lang w:val="en-US"/>
              </w:rPr>
              <w:t>z drugimi gospodarskimi subjekti nismo sklenili dogovora, katerega cilj ali učinek je preprečevati, omejevati ali izkrivljati konkurenco,</w:t>
            </w:r>
          </w:p>
          <w:p w14:paraId="0E13AB27" w14:textId="77777777" w:rsidR="003C6397" w:rsidRPr="00B8113D" w:rsidRDefault="00BA23ED">
            <w:pPr>
              <w:numPr>
                <w:ilvl w:val="0"/>
                <w:numId w:val="21"/>
              </w:numPr>
              <w:jc w:val="both"/>
              <w:rPr>
                <w:rFonts w:ascii="Arial" w:hAnsi="Arial" w:cs="Arial"/>
                <w:color w:val="000000"/>
                <w:sz w:val="18"/>
                <w:szCs w:val="18"/>
                <w:lang w:val="en-US"/>
              </w:rPr>
            </w:pPr>
            <w:r w:rsidRPr="00B8113D">
              <w:rPr>
                <w:rFonts w:ascii="Arial" w:hAnsi="Arial" w:cs="Arial"/>
                <w:color w:val="000000"/>
                <w:sz w:val="18"/>
                <w:szCs w:val="18"/>
                <w:lang w:val="en-US"/>
              </w:rPr>
              <w:t>nismo bili s pravnomočno sodbo v katerikoli državi obsojeni za prestopek v zvezi s poklicnim ravnanjem,</w:t>
            </w:r>
          </w:p>
          <w:p w14:paraId="2399B62F" w14:textId="77777777" w:rsidR="003C6397" w:rsidRPr="00B8113D" w:rsidRDefault="00BA23ED">
            <w:pPr>
              <w:numPr>
                <w:ilvl w:val="0"/>
                <w:numId w:val="21"/>
              </w:numPr>
              <w:jc w:val="both"/>
              <w:rPr>
                <w:rFonts w:ascii="Arial" w:hAnsi="Arial" w:cs="Arial"/>
                <w:color w:val="000000"/>
                <w:sz w:val="18"/>
                <w:szCs w:val="18"/>
                <w:lang w:val="en-US"/>
              </w:rPr>
            </w:pPr>
            <w:r w:rsidRPr="00B8113D">
              <w:rPr>
                <w:rFonts w:ascii="Arial" w:hAnsi="Arial" w:cs="Arial"/>
                <w:color w:val="000000"/>
                <w:sz w:val="18"/>
                <w:szCs w:val="18"/>
                <w:lang w:val="en-US"/>
              </w:rPr>
              <w:t>pri dajanju informacij v tem ali predhodnih postopkih, nismo namerno podali zavajajoče razlage ali teh informacij nismo zagotovili,</w:t>
            </w:r>
          </w:p>
          <w:p w14:paraId="5AEEF9B2" w14:textId="77777777" w:rsidR="003C6397" w:rsidRPr="00B8113D" w:rsidRDefault="00BA23ED">
            <w:pPr>
              <w:numPr>
                <w:ilvl w:val="0"/>
                <w:numId w:val="21"/>
              </w:numPr>
              <w:jc w:val="both"/>
              <w:rPr>
                <w:rFonts w:ascii="Arial" w:hAnsi="Arial" w:cs="Arial"/>
                <w:color w:val="000000"/>
                <w:sz w:val="18"/>
                <w:szCs w:val="18"/>
                <w:lang w:val="en-US"/>
              </w:rPr>
            </w:pPr>
            <w:r w:rsidRPr="00B8113D">
              <w:rPr>
                <w:rFonts w:ascii="Arial" w:hAnsi="Arial" w:cs="Arial"/>
                <w:color w:val="000000"/>
                <w:sz w:val="18"/>
                <w:szCs w:val="18"/>
                <w:lang w:val="en-US"/>
              </w:rPr>
              <w:t xml:space="preserve">poslovni subjekt ni povezan s funkcionarjem in po njenem vedenju ni povezan z družinskim članom funkcionarja naročnika na način, določen v prvem odstavku 35. člena </w:t>
            </w:r>
            <w:proofErr w:type="spellStart"/>
            <w:r w:rsidRPr="00B8113D">
              <w:rPr>
                <w:rFonts w:ascii="Arial" w:hAnsi="Arial" w:cs="Arial"/>
                <w:color w:val="000000"/>
                <w:sz w:val="18"/>
                <w:szCs w:val="18"/>
                <w:lang w:val="en-US"/>
              </w:rPr>
              <w:t>ZIntPK</w:t>
            </w:r>
            <w:proofErr w:type="spellEnd"/>
            <w:r w:rsidRPr="00B8113D">
              <w:rPr>
                <w:rFonts w:ascii="Arial" w:hAnsi="Arial" w:cs="Arial"/>
                <w:color w:val="000000"/>
                <w:sz w:val="18"/>
                <w:szCs w:val="18"/>
                <w:lang w:val="en-US"/>
              </w:rPr>
              <w:t>,</w:t>
            </w:r>
          </w:p>
          <w:p w14:paraId="1CEE0C97" w14:textId="77777777" w:rsidR="003C6397" w:rsidRPr="00B8113D" w:rsidRDefault="00BA23ED">
            <w:pPr>
              <w:numPr>
                <w:ilvl w:val="0"/>
                <w:numId w:val="21"/>
              </w:numPr>
              <w:jc w:val="both"/>
              <w:rPr>
                <w:rFonts w:ascii="Arial" w:hAnsi="Arial" w:cs="Arial"/>
                <w:color w:val="000000"/>
                <w:sz w:val="18"/>
                <w:szCs w:val="18"/>
                <w:lang w:val="en-US"/>
              </w:rPr>
            </w:pPr>
            <w:r w:rsidRPr="00B8113D">
              <w:rPr>
                <w:rFonts w:ascii="Arial" w:hAnsi="Arial" w:cs="Arial"/>
                <w:color w:val="000000"/>
                <w:sz w:val="18"/>
                <w:szCs w:val="18"/>
                <w:lang w:val="en-US"/>
              </w:rPr>
              <w:t>izpolnjujemo vse ostale pogoje za izvedbo naročila, ki jih določa razpisna dokumentacija.</w:t>
            </w:r>
          </w:p>
        </w:tc>
      </w:tr>
    </w:tbl>
    <w:p w14:paraId="2052913C"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u w:val="single"/>
          <w:lang w:val="en-US"/>
        </w:rPr>
        <w:t>S podpisom te izjave izjavljamo, da izpolnjujemo vse pogoje iz razpisne dokumentacije, za katere je navedeno, da se izpolnjevanje izkazuje s podpisom te izjave!</w:t>
      </w:r>
    </w:p>
    <w:p w14:paraId="1A9A5B6E" w14:textId="179383BB"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Spodaj podpisani dajem/o uradno soglasje, da </w:t>
      </w:r>
      <w:r w:rsidRPr="00B8113D">
        <w:rPr>
          <w:rFonts w:ascii="Arial" w:hAnsi="Arial" w:cs="Arial"/>
          <w:b/>
          <w:bCs/>
          <w:color w:val="000000"/>
          <w:sz w:val="18"/>
          <w:szCs w:val="18"/>
          <w:lang w:val="en-US"/>
        </w:rPr>
        <w:t>OBČINA MOKRONOG - TREBELNO, Pod gradom 2, 8230 MOKRONOG</w:t>
      </w:r>
      <w:r w:rsidRPr="00B8113D">
        <w:rPr>
          <w:rFonts w:ascii="Arial" w:hAnsi="Arial" w:cs="Arial"/>
          <w:color w:val="000000"/>
          <w:sz w:val="18"/>
          <w:szCs w:val="18"/>
          <w:lang w:val="en-US"/>
        </w:rPr>
        <w:t xml:space="preserve">  v zvezi z oddajo javnega </w:t>
      </w:r>
      <w:proofErr w:type="spellStart"/>
      <w:r w:rsidRPr="00B8113D">
        <w:rPr>
          <w:rFonts w:ascii="Arial" w:hAnsi="Arial" w:cs="Arial"/>
          <w:color w:val="000000"/>
          <w:sz w:val="18"/>
          <w:szCs w:val="18"/>
          <w:lang w:val="en-US"/>
        </w:rPr>
        <w:t>naročila</w:t>
      </w:r>
      <w:proofErr w:type="spellEnd"/>
      <w:r w:rsidRPr="00B8113D">
        <w:rPr>
          <w:rFonts w:ascii="Arial" w:hAnsi="Arial" w:cs="Arial"/>
          <w:color w:val="000000"/>
          <w:sz w:val="18"/>
          <w:szCs w:val="18"/>
          <w:lang w:val="en-US"/>
        </w:rPr>
        <w:t xml:space="preserve"> za namene </w:t>
      </w:r>
      <w:r w:rsidRPr="00B8113D">
        <w:rPr>
          <w:rFonts w:ascii="Arial" w:hAnsi="Arial" w:cs="Arial"/>
          <w:b/>
          <w:bCs/>
          <w:color w:val="000000"/>
          <w:sz w:val="18"/>
          <w:szCs w:val="18"/>
          <w:lang w:val="en-US"/>
        </w:rPr>
        <w:t>Postavitev sončne elektrarne na strehah javnih stavb, objavljen na Portalu javnih naročil</w:t>
      </w:r>
      <w:r w:rsidR="0083135D" w:rsidRPr="00B8113D">
        <w:rPr>
          <w:rFonts w:ascii="Arial" w:hAnsi="Arial" w:cs="Arial"/>
          <w:b/>
          <w:bCs/>
          <w:color w:val="000000"/>
          <w:sz w:val="18"/>
          <w:szCs w:val="18"/>
          <w:lang w:val="en-US"/>
        </w:rPr>
        <w:t xml:space="preserve"> </w:t>
      </w:r>
      <w:r w:rsidRPr="00B8113D">
        <w:rPr>
          <w:rFonts w:ascii="Arial" w:hAnsi="Arial" w:cs="Arial"/>
          <w:color w:val="000000"/>
          <w:sz w:val="18"/>
          <w:szCs w:val="18"/>
          <w:lang w:val="en-US"/>
        </w:rPr>
        <w:t xml:space="preserve">pridobi podatke za preveritev ponudbe v skladu 89. </w:t>
      </w:r>
      <w:proofErr w:type="spellStart"/>
      <w:r w:rsidRPr="00B8113D">
        <w:rPr>
          <w:rFonts w:ascii="Arial" w:hAnsi="Arial" w:cs="Arial"/>
          <w:color w:val="000000"/>
          <w:sz w:val="18"/>
          <w:szCs w:val="18"/>
          <w:lang w:val="en-US"/>
        </w:rPr>
        <w:t>členom</w:t>
      </w:r>
      <w:proofErr w:type="spellEnd"/>
      <w:r w:rsidRPr="00B8113D">
        <w:rPr>
          <w:rFonts w:ascii="Arial" w:hAnsi="Arial" w:cs="Arial"/>
          <w:color w:val="000000"/>
          <w:sz w:val="18"/>
          <w:szCs w:val="18"/>
          <w:lang w:val="en-US"/>
        </w:rPr>
        <w:t xml:space="preserve"> ZJN-3 v enotnem informacijskem sistemu – </w:t>
      </w:r>
      <w:proofErr w:type="spellStart"/>
      <w:r w:rsidRPr="00B8113D">
        <w:rPr>
          <w:rFonts w:ascii="Arial" w:hAnsi="Arial" w:cs="Arial"/>
          <w:color w:val="000000"/>
          <w:sz w:val="18"/>
          <w:szCs w:val="18"/>
          <w:lang w:val="en-US"/>
        </w:rPr>
        <w:t>eDosje</w:t>
      </w:r>
      <w:proofErr w:type="spellEnd"/>
      <w:r w:rsidRPr="00B8113D">
        <w:rPr>
          <w:rFonts w:ascii="Arial" w:hAnsi="Arial" w:cs="Arial"/>
          <w:color w:val="000000"/>
          <w:sz w:val="18"/>
          <w:szCs w:val="18"/>
          <w:lang w:val="en-US"/>
        </w:rPr>
        <w:t xml:space="preserve"> iz devetega odstavka 77. </w:t>
      </w:r>
      <w:proofErr w:type="spellStart"/>
      <w:r w:rsidRPr="00B8113D">
        <w:rPr>
          <w:rFonts w:ascii="Arial" w:hAnsi="Arial" w:cs="Arial"/>
          <w:color w:val="000000"/>
          <w:sz w:val="18"/>
          <w:szCs w:val="18"/>
          <w:lang w:val="en-US"/>
        </w:rPr>
        <w:t>člena</w:t>
      </w:r>
      <w:proofErr w:type="spellEnd"/>
      <w:r w:rsidRPr="00B8113D">
        <w:rPr>
          <w:rFonts w:ascii="Arial" w:hAnsi="Arial" w:cs="Arial"/>
          <w:color w:val="000000"/>
          <w:sz w:val="18"/>
          <w:szCs w:val="18"/>
          <w:lang w:val="en-US"/>
        </w:rPr>
        <w:t xml:space="preserve"> ZJN-3.</w:t>
      </w:r>
    </w:p>
    <w:p w14:paraId="2EB23A04" w14:textId="27523E40" w:rsidR="003C6397" w:rsidRPr="00B8113D" w:rsidRDefault="0083135D">
      <w:pPr>
        <w:spacing w:before="225" w:after="225" w:line="240" w:lineRule="auto"/>
        <w:jc w:val="both"/>
        <w:rPr>
          <w:rFonts w:ascii="Arial" w:hAnsi="Arial" w:cs="Arial"/>
          <w:b/>
          <w:bCs/>
          <w:color w:val="000000"/>
          <w:sz w:val="18"/>
          <w:szCs w:val="18"/>
          <w:lang w:val="en-US"/>
        </w:rPr>
      </w:pPr>
      <w:r w:rsidRPr="00B8113D">
        <w:rPr>
          <w:rFonts w:ascii="Arial" w:hAnsi="Arial" w:cs="Arial"/>
          <w:b/>
          <w:bCs/>
          <w:color w:val="000000"/>
          <w:sz w:val="18"/>
          <w:szCs w:val="18"/>
          <w:lang w:val="en-US"/>
        </w:rPr>
        <w:t>Zavezujemo se, da bomo v primeru izbire naše ponudbe in podpisa pogodbe z naročnikom zagotavljali servis vgrajene opreme in dobavo rezervnih delov še najmanj 10 let od vgradnje. </w:t>
      </w:r>
    </w:p>
    <w:p w14:paraId="7EF4846B" w14:textId="77777777" w:rsidR="007A5007" w:rsidRPr="00B8113D" w:rsidRDefault="007A5007">
      <w:pPr>
        <w:spacing w:before="225" w:after="225" w:line="240" w:lineRule="auto"/>
        <w:jc w:val="both"/>
        <w:rPr>
          <w:b/>
          <w:bCs/>
          <w:lang w:val="en-US"/>
        </w:rPr>
      </w:pPr>
    </w:p>
    <w:p w14:paraId="742ACA98" w14:textId="77777777" w:rsidR="007A5007" w:rsidRPr="00B8113D" w:rsidRDefault="007A5007">
      <w:pPr>
        <w:spacing w:before="225" w:after="225" w:line="240" w:lineRule="auto"/>
        <w:jc w:val="both"/>
        <w:rPr>
          <w:b/>
          <w:bCs/>
          <w:lang w:val="en-US"/>
        </w:rPr>
      </w:pPr>
    </w:p>
    <w:tbl>
      <w:tblPr>
        <w:tblStyle w:val="NormalTablePHPDOCX"/>
        <w:tblW w:w="5000" w:type="pct"/>
        <w:tblInd w:w="108" w:type="dxa"/>
        <w:tblLook w:val="04A0" w:firstRow="1" w:lastRow="0" w:firstColumn="1" w:lastColumn="0" w:noHBand="0" w:noVBand="1"/>
      </w:tblPr>
      <w:tblGrid>
        <w:gridCol w:w="4535"/>
        <w:gridCol w:w="4535"/>
      </w:tblGrid>
      <w:tr w:rsidR="003C6397" w:rsidRPr="00B8113D" w14:paraId="742977D2" w14:textId="77777777">
        <w:tc>
          <w:tcPr>
            <w:tcW w:w="2500" w:type="pct"/>
            <w:tcMar>
              <w:top w:w="75" w:type="dxa"/>
              <w:bottom w:w="75" w:type="dxa"/>
            </w:tcMar>
            <w:vAlign w:val="center"/>
          </w:tcPr>
          <w:p w14:paraId="066887FE" w14:textId="77777777" w:rsidR="003C6397" w:rsidRPr="00B8113D" w:rsidRDefault="00BA23ED">
            <w:pPr>
              <w:rPr>
                <w:lang w:val="en-US"/>
              </w:rPr>
            </w:pPr>
            <w:r w:rsidRPr="00B8113D">
              <w:rPr>
                <w:rFonts w:ascii="Arial" w:hAnsi="Arial" w:cs="Arial"/>
                <w:color w:val="000000"/>
                <w:position w:val="-2"/>
                <w:sz w:val="18"/>
                <w:szCs w:val="18"/>
                <w:lang w:val="en-US"/>
              </w:rPr>
              <w:t>Kraj in datum:</w:t>
            </w:r>
          </w:p>
        </w:tc>
        <w:tc>
          <w:tcPr>
            <w:tcW w:w="0" w:type="auto"/>
            <w:tcMar>
              <w:top w:w="75" w:type="dxa"/>
              <w:bottom w:w="75" w:type="dxa"/>
            </w:tcMar>
            <w:vAlign w:val="center"/>
          </w:tcPr>
          <w:p w14:paraId="7335DB42" w14:textId="77777777" w:rsidR="003C6397" w:rsidRPr="00B8113D" w:rsidRDefault="00BA23ED">
            <w:pPr>
              <w:rPr>
                <w:lang w:val="en-US"/>
              </w:rPr>
            </w:pPr>
            <w:r w:rsidRPr="00B8113D">
              <w:rPr>
                <w:rFonts w:ascii="Arial" w:hAnsi="Arial" w:cs="Arial"/>
                <w:color w:val="000000"/>
                <w:position w:val="-2"/>
                <w:sz w:val="18"/>
                <w:szCs w:val="18"/>
                <w:lang w:val="en-US"/>
              </w:rPr>
              <w:t>Ime in priimek: _____________________</w:t>
            </w:r>
          </w:p>
        </w:tc>
      </w:tr>
      <w:tr w:rsidR="003C6397" w:rsidRPr="00B8113D" w14:paraId="7CCC9C17" w14:textId="77777777">
        <w:tc>
          <w:tcPr>
            <w:tcW w:w="2500" w:type="pct"/>
            <w:tcMar>
              <w:top w:w="75" w:type="dxa"/>
              <w:bottom w:w="75" w:type="dxa"/>
            </w:tcMar>
            <w:vAlign w:val="center"/>
          </w:tcPr>
          <w:p w14:paraId="75E6B570"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Mar>
              <w:top w:w="75" w:type="dxa"/>
              <w:bottom w:w="75" w:type="dxa"/>
            </w:tcMar>
            <w:vAlign w:val="center"/>
          </w:tcPr>
          <w:p w14:paraId="2ECB7729" w14:textId="77777777" w:rsidR="003C6397" w:rsidRPr="00B8113D" w:rsidRDefault="003C6397">
            <w:pPr>
              <w:rPr>
                <w:lang w:val="en-US"/>
              </w:rPr>
            </w:pPr>
          </w:p>
          <w:p w14:paraId="4EA721E8" w14:textId="77777777" w:rsidR="003C6397" w:rsidRPr="00B8113D" w:rsidRDefault="00BA23ED">
            <w:pPr>
              <w:jc w:val="center"/>
              <w:rPr>
                <w:lang w:val="en-US"/>
              </w:rPr>
            </w:pPr>
            <w:r w:rsidRPr="00B8113D">
              <w:rPr>
                <w:rFonts w:ascii="Arial" w:hAnsi="Arial" w:cs="Arial"/>
                <w:color w:val="A9A9A9"/>
                <w:position w:val="-2"/>
                <w:sz w:val="18"/>
                <w:szCs w:val="18"/>
                <w:lang w:val="en-US"/>
              </w:rPr>
              <w:t>(žig in podpis)</w:t>
            </w:r>
          </w:p>
        </w:tc>
      </w:tr>
    </w:tbl>
    <w:p w14:paraId="508D2440"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p w14:paraId="51B49BDE" w14:textId="77777777" w:rsidR="003C6397" w:rsidRPr="00B8113D" w:rsidRDefault="003C6397">
      <w:pPr>
        <w:rPr>
          <w:lang w:val="en-US"/>
        </w:rPr>
        <w:sectPr w:rsidR="003C6397" w:rsidRPr="00B8113D" w:rsidSect="00AE01D5">
          <w:footerReference w:type="default" r:id="rId14"/>
          <w:pgSz w:w="11906" w:h="16838"/>
          <w:pgMar w:top="1418" w:right="1418" w:bottom="1418" w:left="1418" w:header="567" w:footer="596" w:gutter="0"/>
          <w:cols w:space="708"/>
          <w:docGrid w:linePitch="360"/>
        </w:sectPr>
      </w:pPr>
    </w:p>
    <w:p w14:paraId="18CC6DB7" w14:textId="77777777" w:rsidR="00A31DAF" w:rsidRPr="00B8113D" w:rsidRDefault="00BA23ED" w:rsidP="00BA23ED">
      <w:pPr>
        <w:spacing w:after="0"/>
        <w:jc w:val="right"/>
        <w:rPr>
          <w:rFonts w:ascii="Arial" w:hAnsi="Arial" w:cs="Arial"/>
          <w:sz w:val="18"/>
          <w:szCs w:val="18"/>
          <w:lang w:val="en-US"/>
        </w:rPr>
      </w:pPr>
      <w:r w:rsidRPr="00B8113D">
        <w:rPr>
          <w:rFonts w:ascii="Arial" w:hAnsi="Arial" w:cs="Arial"/>
          <w:sz w:val="18"/>
          <w:szCs w:val="18"/>
          <w:lang w:val="en-US"/>
        </w:rPr>
        <w:lastRenderedPageBreak/>
        <w:t xml:space="preserve">Obrazec </w:t>
      </w:r>
      <w:proofErr w:type="spellStart"/>
      <w:r w:rsidRPr="00B8113D">
        <w:rPr>
          <w:rFonts w:ascii="Arial" w:hAnsi="Arial" w:cs="Arial"/>
          <w:sz w:val="18"/>
          <w:szCs w:val="18"/>
          <w:lang w:val="en-US"/>
        </w:rPr>
        <w:t>št</w:t>
      </w:r>
      <w:proofErr w:type="spellEnd"/>
      <w:r w:rsidRPr="00B8113D">
        <w:rPr>
          <w:rFonts w:ascii="Arial" w:hAnsi="Arial" w:cs="Arial"/>
          <w:sz w:val="18"/>
          <w:szCs w:val="18"/>
          <w:lang w:val="en-US"/>
        </w:rPr>
        <w:t>: 3</w:t>
      </w:r>
    </w:p>
    <w:p w14:paraId="7599C5B1" w14:textId="77777777" w:rsidR="00A31DAF" w:rsidRPr="00B8113D" w:rsidRDefault="00A31DAF" w:rsidP="00BA23ED">
      <w:pPr>
        <w:rPr>
          <w:lang w:val="en-US"/>
        </w:rPr>
      </w:pPr>
    </w:p>
    <w:p w14:paraId="27420AB1" w14:textId="77777777" w:rsidR="00A31DAF" w:rsidRPr="00B8113D" w:rsidRDefault="00BA23ED" w:rsidP="00BA23E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B8113D">
        <w:rPr>
          <w:rFonts w:ascii="Arial" w:hAnsi="Arial" w:cs="Arial"/>
          <w:lang w:val="en-US"/>
        </w:rPr>
        <w:t>ESPD</w:t>
      </w:r>
    </w:p>
    <w:p w14:paraId="2BA0F7A7" w14:textId="77777777" w:rsidR="00A31DAF" w:rsidRPr="00B8113D" w:rsidRDefault="00A31DAF" w:rsidP="00BA23ED">
      <w:pPr>
        <w:spacing w:after="120"/>
        <w:rPr>
          <w:rFonts w:ascii="Arial" w:hAnsi="Arial" w:cs="Arial"/>
          <w:lang w:val="en-US"/>
        </w:rPr>
      </w:pPr>
    </w:p>
    <w:p w14:paraId="594982DB"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Ponudnik pri elektronski oddaji ponudbe v razdelek »ESPD – ponudnik« uvozi *.xml obliko datoteke obrazca ESPD, ki je priložen razpisni dokumentaciji.</w:t>
      </w:r>
    </w:p>
    <w:p w14:paraId="742DE672"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xml:space="preserve">Na portalu e-JN je na spletni povezavi https://ejn.gov.si/espd/ dostopna aplikacija za ESDP, s katero se zagotavlja </w:t>
      </w:r>
      <w:proofErr w:type="spellStart"/>
      <w:r w:rsidRPr="00B8113D">
        <w:rPr>
          <w:rFonts w:ascii="Arial" w:hAnsi="Arial" w:cs="Arial"/>
          <w:color w:val="000000"/>
          <w:sz w:val="18"/>
          <w:szCs w:val="18"/>
          <w:lang w:val="en-US"/>
        </w:rPr>
        <w:t>brezplačna</w:t>
      </w:r>
      <w:proofErr w:type="spellEnd"/>
      <w:r w:rsidRPr="00B8113D">
        <w:rPr>
          <w:rFonts w:ascii="Arial" w:hAnsi="Arial" w:cs="Arial"/>
          <w:color w:val="000000"/>
          <w:sz w:val="18"/>
          <w:szCs w:val="18"/>
          <w:lang w:val="en-US"/>
        </w:rPr>
        <w:t xml:space="preserve"> elektronska storitev ESPD. Gospodarski subjekt v to aplikacijo uvozi s strani </w:t>
      </w:r>
      <w:proofErr w:type="spellStart"/>
      <w:r w:rsidRPr="00B8113D">
        <w:rPr>
          <w:rFonts w:ascii="Arial" w:hAnsi="Arial" w:cs="Arial"/>
          <w:color w:val="000000"/>
          <w:sz w:val="18"/>
          <w:szCs w:val="18"/>
          <w:lang w:val="en-US"/>
        </w:rPr>
        <w:t>naročnika</w:t>
      </w:r>
      <w:proofErr w:type="spellEnd"/>
      <w:r w:rsidRPr="00B8113D">
        <w:rPr>
          <w:rFonts w:ascii="Arial" w:hAnsi="Arial" w:cs="Arial"/>
          <w:color w:val="000000"/>
          <w:sz w:val="18"/>
          <w:szCs w:val="18"/>
          <w:lang w:val="en-US"/>
        </w:rPr>
        <w:t xml:space="preserve"> pripravljen ESPD ali enega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svojih predhodno izpolnjenih ESPD, ga izpolni s svojimi osnovnimi poslovnimi podatki in podatki o </w:t>
      </w:r>
      <w:proofErr w:type="spellStart"/>
      <w:r w:rsidRPr="00B8113D">
        <w:rPr>
          <w:rFonts w:ascii="Arial" w:hAnsi="Arial" w:cs="Arial"/>
          <w:color w:val="000000"/>
          <w:sz w:val="18"/>
          <w:szCs w:val="18"/>
          <w:lang w:val="en-US"/>
        </w:rPr>
        <w:t>načinu</w:t>
      </w:r>
      <w:proofErr w:type="spellEnd"/>
      <w:r w:rsidRPr="00B8113D">
        <w:rPr>
          <w:rFonts w:ascii="Arial" w:hAnsi="Arial" w:cs="Arial"/>
          <w:color w:val="000000"/>
          <w:sz w:val="18"/>
          <w:szCs w:val="18"/>
          <w:lang w:val="en-US"/>
        </w:rPr>
        <w:t xml:space="preserve"> </w:t>
      </w:r>
      <w:proofErr w:type="spellStart"/>
      <w:r w:rsidRPr="00B8113D">
        <w:rPr>
          <w:rFonts w:ascii="Arial" w:hAnsi="Arial" w:cs="Arial"/>
          <w:color w:val="000000"/>
          <w:sz w:val="18"/>
          <w:szCs w:val="18"/>
          <w:lang w:val="en-US"/>
        </w:rPr>
        <w:t>predložitve</w:t>
      </w:r>
      <w:proofErr w:type="spellEnd"/>
      <w:r w:rsidRPr="00B8113D">
        <w:rPr>
          <w:rFonts w:ascii="Arial" w:hAnsi="Arial" w:cs="Arial"/>
          <w:color w:val="000000"/>
          <w:sz w:val="18"/>
          <w:szCs w:val="18"/>
          <w:lang w:val="en-US"/>
        </w:rPr>
        <w:t xml:space="preserve"> ponudbe (samostojna ponudba, ponudba s sklicevanjem na zmogljivosti drugih gospodarskih subjektov, ponudba s podizvajalci, ponudba za en, </w:t>
      </w:r>
      <w:proofErr w:type="spellStart"/>
      <w:r w:rsidRPr="00B8113D">
        <w:rPr>
          <w:rFonts w:ascii="Arial" w:hAnsi="Arial" w:cs="Arial"/>
          <w:color w:val="000000"/>
          <w:sz w:val="18"/>
          <w:szCs w:val="18"/>
          <w:lang w:val="en-US"/>
        </w:rPr>
        <w:t>vec</w:t>
      </w:r>
      <w:proofErr w:type="spellEnd"/>
      <w:r w:rsidRPr="00B8113D">
        <w:rPr>
          <w:rFonts w:ascii="Arial" w:hAnsi="Arial" w:cs="Arial"/>
          <w:color w:val="000000"/>
          <w:sz w:val="18"/>
          <w:szCs w:val="18"/>
          <w:lang w:val="en-US"/>
        </w:rPr>
        <w:t xml:space="preserve">̌ ali vse sklope) ter se opredeli do zahtevanih pogojev za sodelovanje in uporabljenih razlogov za </w:t>
      </w:r>
      <w:proofErr w:type="spellStart"/>
      <w:r w:rsidRPr="00B8113D">
        <w:rPr>
          <w:rFonts w:ascii="Arial" w:hAnsi="Arial" w:cs="Arial"/>
          <w:color w:val="000000"/>
          <w:sz w:val="18"/>
          <w:szCs w:val="18"/>
          <w:lang w:val="en-US"/>
        </w:rPr>
        <w:t>izključitev</w:t>
      </w:r>
      <w:proofErr w:type="spellEnd"/>
      <w:r w:rsidRPr="00B8113D">
        <w:rPr>
          <w:rFonts w:ascii="Arial" w:hAnsi="Arial" w:cs="Arial"/>
          <w:color w:val="000000"/>
          <w:sz w:val="18"/>
          <w:szCs w:val="18"/>
          <w:lang w:val="en-US"/>
        </w:rPr>
        <w:t xml:space="preserve">. Gospodarski subjekt z ESPD </w:t>
      </w:r>
      <w:proofErr w:type="spellStart"/>
      <w:r w:rsidRPr="00B8113D">
        <w:rPr>
          <w:rFonts w:ascii="Arial" w:hAnsi="Arial" w:cs="Arial"/>
          <w:color w:val="000000"/>
          <w:sz w:val="18"/>
          <w:szCs w:val="18"/>
          <w:lang w:val="en-US"/>
        </w:rPr>
        <w:t>soglaša</w:t>
      </w:r>
      <w:proofErr w:type="spellEnd"/>
      <w:r w:rsidRPr="00B8113D">
        <w:rPr>
          <w:rFonts w:ascii="Arial" w:hAnsi="Arial" w:cs="Arial"/>
          <w:color w:val="000000"/>
          <w:sz w:val="18"/>
          <w:szCs w:val="18"/>
          <w:lang w:val="en-US"/>
        </w:rPr>
        <w:t xml:space="preserve"> tudi, da se njegov status preveri v posamezni uradni evidenci in da se preverjanje izvede v enotnem informacijskem sistemu (aplikacija e-Dosje).</w:t>
      </w:r>
    </w:p>
    <w:p w14:paraId="1FEE89EB"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xml:space="preserve">Za uporabo aplikacije ESPD, ki v okviru portala javnih </w:t>
      </w:r>
      <w:proofErr w:type="spellStart"/>
      <w:r w:rsidRPr="00B8113D">
        <w:rPr>
          <w:rFonts w:ascii="Arial" w:hAnsi="Arial" w:cs="Arial"/>
          <w:color w:val="000000"/>
          <w:sz w:val="18"/>
          <w:szCs w:val="18"/>
          <w:lang w:val="en-US"/>
        </w:rPr>
        <w:t>naročil</w:t>
      </w:r>
      <w:proofErr w:type="spellEnd"/>
      <w:r w:rsidRPr="00B8113D">
        <w:rPr>
          <w:rFonts w:ascii="Arial" w:hAnsi="Arial" w:cs="Arial"/>
          <w:color w:val="000000"/>
          <w:sz w:val="18"/>
          <w:szCs w:val="18"/>
          <w:lang w:val="en-US"/>
        </w:rPr>
        <w:t xml:space="preserve"> zagotavlja elektronsko storitev ESPD, registracija uporabnika ni potrebna. Dostop do aplikacije je </w:t>
      </w:r>
      <w:proofErr w:type="spellStart"/>
      <w:r w:rsidRPr="00B8113D">
        <w:rPr>
          <w:rFonts w:ascii="Arial" w:hAnsi="Arial" w:cs="Arial"/>
          <w:color w:val="000000"/>
          <w:sz w:val="18"/>
          <w:szCs w:val="18"/>
          <w:lang w:val="en-US"/>
        </w:rPr>
        <w:t>mogoc</w:t>
      </w:r>
      <w:proofErr w:type="spellEnd"/>
      <w:r w:rsidRPr="00B8113D">
        <w:rPr>
          <w:rFonts w:ascii="Arial" w:hAnsi="Arial" w:cs="Arial"/>
          <w:color w:val="000000"/>
          <w:sz w:val="18"/>
          <w:szCs w:val="18"/>
          <w:lang w:val="en-US"/>
        </w:rPr>
        <w:t xml:space="preserve">̌ v vseh najbolj </w:t>
      </w:r>
      <w:proofErr w:type="spellStart"/>
      <w:r w:rsidRPr="00B8113D">
        <w:rPr>
          <w:rFonts w:ascii="Arial" w:hAnsi="Arial" w:cs="Arial"/>
          <w:color w:val="000000"/>
          <w:sz w:val="18"/>
          <w:szCs w:val="18"/>
          <w:lang w:val="en-US"/>
        </w:rPr>
        <w:t>razširjenih</w:t>
      </w:r>
      <w:proofErr w:type="spellEnd"/>
      <w:r w:rsidRPr="00B8113D">
        <w:rPr>
          <w:rFonts w:ascii="Arial" w:hAnsi="Arial" w:cs="Arial"/>
          <w:color w:val="000000"/>
          <w:sz w:val="18"/>
          <w:szCs w:val="18"/>
          <w:lang w:val="en-US"/>
        </w:rPr>
        <w:t xml:space="preserve"> spletnih brskalnikih (npr. Microsoft Edge, Google Chrome, Mozilla Firefox). Gospodarski subjekt lahko ESPD pripravlja oziroma izpolnjuje postopoma. To stori tako, da ESPD po </w:t>
      </w:r>
      <w:proofErr w:type="spellStart"/>
      <w:r w:rsidRPr="00B8113D">
        <w:rPr>
          <w:rFonts w:ascii="Arial" w:hAnsi="Arial" w:cs="Arial"/>
          <w:color w:val="000000"/>
          <w:sz w:val="18"/>
          <w:szCs w:val="18"/>
          <w:lang w:val="en-US"/>
        </w:rPr>
        <w:t>zaključku</w:t>
      </w:r>
      <w:proofErr w:type="spellEnd"/>
      <w:r w:rsidRPr="00B8113D">
        <w:rPr>
          <w:rFonts w:ascii="Arial" w:hAnsi="Arial" w:cs="Arial"/>
          <w:color w:val="000000"/>
          <w:sz w:val="18"/>
          <w:szCs w:val="18"/>
          <w:lang w:val="en-US"/>
        </w:rPr>
        <w:t xml:space="preserve"> vsakokratne priprave oziroma izpolnjevanja izvozi in shrani na svojem </w:t>
      </w:r>
      <w:proofErr w:type="spellStart"/>
      <w:r w:rsidRPr="00B8113D">
        <w:rPr>
          <w:rFonts w:ascii="Arial" w:hAnsi="Arial" w:cs="Arial"/>
          <w:color w:val="000000"/>
          <w:sz w:val="18"/>
          <w:szCs w:val="18"/>
          <w:lang w:val="en-US"/>
        </w:rPr>
        <w:t>računalniku</w:t>
      </w:r>
      <w:proofErr w:type="spellEnd"/>
      <w:r w:rsidRPr="00B8113D">
        <w:rPr>
          <w:rFonts w:ascii="Arial" w:hAnsi="Arial" w:cs="Arial"/>
          <w:color w:val="000000"/>
          <w:sz w:val="18"/>
          <w:szCs w:val="18"/>
          <w:lang w:val="en-US"/>
        </w:rPr>
        <w:t xml:space="preserve"> ali drugem elektronskem mediju (.xml oblika).</w:t>
      </w:r>
    </w:p>
    <w:p w14:paraId="1D2DC26E" w14:textId="77777777" w:rsidR="003C6397" w:rsidRPr="00B8113D" w:rsidRDefault="003C6397">
      <w:pPr>
        <w:rPr>
          <w:lang w:val="en-US"/>
        </w:rPr>
        <w:sectPr w:rsidR="003C6397" w:rsidRPr="00B8113D" w:rsidSect="00AE01D5">
          <w:footerReference w:type="default" r:id="rId15"/>
          <w:pgSz w:w="11906" w:h="16838"/>
          <w:pgMar w:top="1418" w:right="1418" w:bottom="1418" w:left="1418" w:header="567" w:footer="596" w:gutter="0"/>
          <w:cols w:space="708"/>
          <w:docGrid w:linePitch="360"/>
        </w:sectPr>
      </w:pPr>
    </w:p>
    <w:p w14:paraId="7F88C96D" w14:textId="77777777" w:rsidR="00A31DAF" w:rsidRPr="00B8113D" w:rsidRDefault="00BA23ED" w:rsidP="00BA23ED">
      <w:pPr>
        <w:spacing w:after="0"/>
        <w:jc w:val="right"/>
        <w:rPr>
          <w:rFonts w:ascii="Arial" w:hAnsi="Arial" w:cs="Arial"/>
          <w:sz w:val="18"/>
          <w:szCs w:val="18"/>
          <w:lang w:val="en-US"/>
        </w:rPr>
      </w:pPr>
      <w:r w:rsidRPr="00B8113D">
        <w:rPr>
          <w:rFonts w:ascii="Arial" w:hAnsi="Arial" w:cs="Arial"/>
          <w:sz w:val="18"/>
          <w:szCs w:val="18"/>
          <w:lang w:val="en-US"/>
        </w:rPr>
        <w:lastRenderedPageBreak/>
        <w:t xml:space="preserve">Obrazec </w:t>
      </w:r>
      <w:proofErr w:type="spellStart"/>
      <w:r w:rsidRPr="00B8113D">
        <w:rPr>
          <w:rFonts w:ascii="Arial" w:hAnsi="Arial" w:cs="Arial"/>
          <w:sz w:val="18"/>
          <w:szCs w:val="18"/>
          <w:lang w:val="en-US"/>
        </w:rPr>
        <w:t>št</w:t>
      </w:r>
      <w:proofErr w:type="spellEnd"/>
      <w:r w:rsidRPr="00B8113D">
        <w:rPr>
          <w:rFonts w:ascii="Arial" w:hAnsi="Arial" w:cs="Arial"/>
          <w:sz w:val="18"/>
          <w:szCs w:val="18"/>
          <w:lang w:val="en-US"/>
        </w:rPr>
        <w:t>: 4</w:t>
      </w:r>
    </w:p>
    <w:p w14:paraId="3DA46823" w14:textId="77777777" w:rsidR="00A31DAF" w:rsidRPr="00B8113D" w:rsidRDefault="00A31DAF" w:rsidP="00BA23ED">
      <w:pPr>
        <w:rPr>
          <w:lang w:val="en-US"/>
        </w:rPr>
      </w:pPr>
    </w:p>
    <w:p w14:paraId="673BE533" w14:textId="77777777" w:rsidR="00A31DAF" w:rsidRPr="00B8113D" w:rsidRDefault="00BA23ED" w:rsidP="00BA23E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B8113D">
        <w:rPr>
          <w:rFonts w:ascii="Arial" w:hAnsi="Arial" w:cs="Arial"/>
          <w:lang w:val="en-US"/>
        </w:rPr>
        <w:t>Seznam članov organov in zastopnikov gospodarskega subjekta</w:t>
      </w:r>
    </w:p>
    <w:p w14:paraId="7FD4B13C" w14:textId="77777777" w:rsidR="00A31DAF" w:rsidRPr="00B8113D" w:rsidRDefault="00A31DAF" w:rsidP="00BA23ED">
      <w:pPr>
        <w:spacing w:after="120"/>
        <w:rPr>
          <w:rFonts w:ascii="Arial" w:hAnsi="Arial" w:cs="Arial"/>
          <w:lang w:val="en-US"/>
        </w:rPr>
      </w:pPr>
    </w:p>
    <w:p w14:paraId="1DA05797" w14:textId="77777777" w:rsidR="003C6397" w:rsidRPr="00B8113D" w:rsidRDefault="00BA23ED">
      <w:pPr>
        <w:spacing w:before="225" w:after="225" w:line="240" w:lineRule="auto"/>
        <w:jc w:val="center"/>
        <w:rPr>
          <w:lang w:val="en-US"/>
        </w:rPr>
      </w:pPr>
      <w:r w:rsidRPr="00B8113D">
        <w:rPr>
          <w:rFonts w:ascii="Arial" w:hAnsi="Arial" w:cs="Arial"/>
          <w:b/>
          <w:bCs/>
          <w:color w:val="000000"/>
          <w:sz w:val="18"/>
          <w:szCs w:val="18"/>
          <w:lang w:val="en-US"/>
        </w:rPr>
        <w:t>SEZNAM ČLANOV ORGANOV IN ZASTOPNIKOV GOSPODARSKEGA SUBJEKTA</w:t>
      </w:r>
    </w:p>
    <w:p w14:paraId="2B4CFB06"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3C6397" w:rsidRPr="00B8113D" w14:paraId="0B382FE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6CD60" w14:textId="77777777" w:rsidR="003C6397" w:rsidRPr="00B8113D" w:rsidRDefault="00BA23ED">
            <w:pPr>
              <w:jc w:val="right"/>
              <w:rPr>
                <w:lang w:val="en-US"/>
              </w:rPr>
            </w:pPr>
            <w:r w:rsidRPr="00B8113D">
              <w:rPr>
                <w:rFonts w:ascii="Arial" w:hAnsi="Arial" w:cs="Arial"/>
                <w:color w:val="000000"/>
                <w:position w:val="-2"/>
                <w:sz w:val="18"/>
                <w:szCs w:val="18"/>
                <w:lang w:val="en-US"/>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41BE8F"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7C998FA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9223A9" w14:textId="77777777" w:rsidR="003C6397" w:rsidRPr="00B8113D" w:rsidRDefault="00BA23ED">
            <w:pPr>
              <w:jc w:val="right"/>
              <w:rPr>
                <w:lang w:val="en-US"/>
              </w:rPr>
            </w:pPr>
            <w:r w:rsidRPr="00B8113D">
              <w:rPr>
                <w:rFonts w:ascii="Arial" w:hAnsi="Arial" w:cs="Arial"/>
                <w:color w:val="000000"/>
                <w:position w:val="-2"/>
                <w:sz w:val="18"/>
                <w:szCs w:val="18"/>
                <w:lang w:val="en-US"/>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EB81A"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1021435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86A62" w14:textId="77777777" w:rsidR="003C6397" w:rsidRPr="00B8113D" w:rsidRDefault="00BA23ED">
            <w:pPr>
              <w:jc w:val="right"/>
              <w:rPr>
                <w:lang w:val="en-US"/>
              </w:rPr>
            </w:pPr>
            <w:r w:rsidRPr="00B8113D">
              <w:rPr>
                <w:rFonts w:ascii="Arial" w:hAnsi="Arial" w:cs="Arial"/>
                <w:color w:val="000000"/>
                <w:position w:val="-2"/>
                <w:sz w:val="18"/>
                <w:szCs w:val="18"/>
                <w:lang w:val="en-US"/>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860957"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5C668E9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160A8" w14:textId="77777777" w:rsidR="003C6397" w:rsidRPr="00B8113D" w:rsidRDefault="00BA23ED">
            <w:pPr>
              <w:jc w:val="right"/>
              <w:rPr>
                <w:lang w:val="en-US"/>
              </w:rPr>
            </w:pPr>
            <w:r w:rsidRPr="00B8113D">
              <w:rPr>
                <w:rFonts w:ascii="Arial" w:hAnsi="Arial" w:cs="Arial"/>
                <w:color w:val="000000"/>
                <w:position w:val="-2"/>
                <w:sz w:val="18"/>
                <w:szCs w:val="18"/>
                <w:lang w:val="en-US"/>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5F722" w14:textId="77777777" w:rsidR="003C6397" w:rsidRPr="00B8113D" w:rsidRDefault="00BA23ED">
            <w:pPr>
              <w:rPr>
                <w:lang w:val="en-US"/>
              </w:rPr>
            </w:pPr>
            <w:r w:rsidRPr="00B8113D">
              <w:rPr>
                <w:rFonts w:ascii="Arial" w:hAnsi="Arial" w:cs="Arial"/>
                <w:color w:val="000000"/>
                <w:position w:val="-2"/>
                <w:sz w:val="18"/>
                <w:szCs w:val="18"/>
                <w:lang w:val="en-US"/>
              </w:rPr>
              <w:t> </w:t>
            </w:r>
          </w:p>
        </w:tc>
      </w:tr>
    </w:tbl>
    <w:p w14:paraId="657A373C"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p w14:paraId="1CA5F1F5"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3C6397" w:rsidRPr="00B8113D" w14:paraId="7BF4830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012D5" w14:textId="77777777" w:rsidR="003C6397" w:rsidRPr="00B8113D" w:rsidRDefault="00BA23ED">
            <w:pPr>
              <w:rPr>
                <w:lang w:val="en-US"/>
              </w:rPr>
            </w:pPr>
            <w:r w:rsidRPr="00B8113D">
              <w:rPr>
                <w:rFonts w:ascii="Arial" w:hAnsi="Arial" w:cs="Arial"/>
                <w:color w:val="000000"/>
                <w:position w:val="-2"/>
                <w:sz w:val="18"/>
                <w:szCs w:val="18"/>
                <w:lang w:val="en-US"/>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1F2C27" w14:textId="77777777" w:rsidR="003C6397" w:rsidRPr="00B8113D" w:rsidRDefault="00BA23ED">
            <w:pPr>
              <w:rPr>
                <w:lang w:val="en-US"/>
              </w:rPr>
            </w:pPr>
            <w:r w:rsidRPr="00B8113D">
              <w:rPr>
                <w:rFonts w:ascii="Arial" w:hAnsi="Arial" w:cs="Arial"/>
                <w:color w:val="000000"/>
                <w:position w:val="-2"/>
                <w:sz w:val="18"/>
                <w:szCs w:val="18"/>
                <w:lang w:val="en-US"/>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EDA58B" w14:textId="77777777" w:rsidR="003C6397" w:rsidRPr="00B8113D" w:rsidRDefault="00BA23ED">
            <w:pPr>
              <w:rPr>
                <w:lang w:val="en-US"/>
              </w:rPr>
            </w:pPr>
            <w:r w:rsidRPr="00B8113D">
              <w:rPr>
                <w:rFonts w:ascii="Arial" w:hAnsi="Arial" w:cs="Arial"/>
                <w:color w:val="000000"/>
                <w:position w:val="-2"/>
                <w:sz w:val="18"/>
                <w:szCs w:val="18"/>
                <w:lang w:val="en-US"/>
              </w:rPr>
              <w:t>EMŠO*</w:t>
            </w:r>
          </w:p>
        </w:tc>
      </w:tr>
      <w:tr w:rsidR="003C6397" w:rsidRPr="00B8113D" w14:paraId="1B6ADC6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52E8CC"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B9CAB9"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31BB5"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6E18341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951EBF"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C9775B"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F49C2D"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40C4D37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92B2EA"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E69824"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6794D1"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2E95E83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074C2"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BC2717"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49DC8"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722B9F1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FB12D3"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0DF801"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FFF8D"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095490E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83DBAD"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F41E7"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034C0"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417B3DA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8B283"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F4F9F8"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2689A4"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144FB66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93125"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DF2D7D"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0CE1A"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51B1676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156A07"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917BDD"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49A7A7" w14:textId="77777777" w:rsidR="003C6397" w:rsidRPr="00B8113D" w:rsidRDefault="00BA23ED">
            <w:pPr>
              <w:rPr>
                <w:lang w:val="en-US"/>
              </w:rPr>
            </w:pPr>
            <w:r w:rsidRPr="00B8113D">
              <w:rPr>
                <w:rFonts w:ascii="Arial" w:hAnsi="Arial" w:cs="Arial"/>
                <w:color w:val="000000"/>
                <w:position w:val="-2"/>
                <w:sz w:val="18"/>
                <w:szCs w:val="18"/>
                <w:lang w:val="en-US"/>
              </w:rPr>
              <w:t> </w:t>
            </w:r>
          </w:p>
        </w:tc>
      </w:tr>
    </w:tbl>
    <w:p w14:paraId="1DD84A3C"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xml:space="preserve">* </w:t>
      </w:r>
      <w:proofErr w:type="gramStart"/>
      <w:r w:rsidRPr="00B8113D">
        <w:rPr>
          <w:rFonts w:ascii="Arial" w:hAnsi="Arial" w:cs="Arial"/>
          <w:color w:val="000000"/>
          <w:sz w:val="18"/>
          <w:szCs w:val="18"/>
          <w:lang w:val="en-US"/>
        </w:rPr>
        <w:t>podatek</w:t>
      </w:r>
      <w:proofErr w:type="gramEnd"/>
      <w:r w:rsidRPr="00B8113D">
        <w:rPr>
          <w:rFonts w:ascii="Arial" w:hAnsi="Arial" w:cs="Arial"/>
          <w:color w:val="000000"/>
          <w:sz w:val="18"/>
          <w:szCs w:val="18"/>
          <w:lang w:val="en-US"/>
        </w:rPr>
        <w:t xml:space="preserve"> je potreben za </w:t>
      </w:r>
      <w:proofErr w:type="spellStart"/>
      <w:r w:rsidRPr="00B8113D">
        <w:rPr>
          <w:rFonts w:ascii="Arial" w:hAnsi="Arial" w:cs="Arial"/>
          <w:color w:val="000000"/>
          <w:sz w:val="18"/>
          <w:szCs w:val="18"/>
          <w:lang w:val="en-US"/>
        </w:rPr>
        <w:t>preverbo</w:t>
      </w:r>
      <w:proofErr w:type="spellEnd"/>
      <w:r w:rsidRPr="00B8113D">
        <w:rPr>
          <w:rFonts w:ascii="Arial" w:hAnsi="Arial" w:cs="Arial"/>
          <w:color w:val="000000"/>
          <w:sz w:val="18"/>
          <w:szCs w:val="18"/>
          <w:lang w:val="en-US"/>
        </w:rPr>
        <w:t xml:space="preserve"> v e-Dosje</w:t>
      </w:r>
    </w:p>
    <w:p w14:paraId="0DA4B0A6"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3C6397" w:rsidRPr="00B8113D" w14:paraId="64FF9B74" w14:textId="77777777">
        <w:tc>
          <w:tcPr>
            <w:tcW w:w="2500" w:type="pct"/>
            <w:tcMar>
              <w:top w:w="75" w:type="dxa"/>
              <w:bottom w:w="75" w:type="dxa"/>
            </w:tcMar>
            <w:vAlign w:val="center"/>
          </w:tcPr>
          <w:p w14:paraId="02198369" w14:textId="77777777" w:rsidR="003C6397" w:rsidRPr="00B8113D" w:rsidRDefault="00BA23ED">
            <w:pPr>
              <w:rPr>
                <w:lang w:val="en-US"/>
              </w:rPr>
            </w:pPr>
            <w:r w:rsidRPr="00B8113D">
              <w:rPr>
                <w:rFonts w:ascii="Arial" w:hAnsi="Arial" w:cs="Arial"/>
                <w:color w:val="000000"/>
                <w:position w:val="-2"/>
                <w:sz w:val="18"/>
                <w:szCs w:val="18"/>
                <w:lang w:val="en-US"/>
              </w:rPr>
              <w:t>Kraj in datum:</w:t>
            </w:r>
          </w:p>
        </w:tc>
        <w:tc>
          <w:tcPr>
            <w:tcW w:w="0" w:type="auto"/>
            <w:tcMar>
              <w:top w:w="75" w:type="dxa"/>
              <w:bottom w:w="75" w:type="dxa"/>
            </w:tcMar>
            <w:vAlign w:val="center"/>
          </w:tcPr>
          <w:p w14:paraId="27D301FA" w14:textId="77777777" w:rsidR="003C6397" w:rsidRPr="00B8113D" w:rsidRDefault="00BA23ED">
            <w:pPr>
              <w:rPr>
                <w:lang w:val="en-US"/>
              </w:rPr>
            </w:pPr>
            <w:r w:rsidRPr="00B8113D">
              <w:rPr>
                <w:rFonts w:ascii="Arial" w:hAnsi="Arial" w:cs="Arial"/>
                <w:color w:val="000000"/>
                <w:position w:val="-2"/>
                <w:sz w:val="18"/>
                <w:szCs w:val="18"/>
                <w:lang w:val="en-US"/>
              </w:rPr>
              <w:t>Ime in priimek: _____________________</w:t>
            </w:r>
          </w:p>
        </w:tc>
      </w:tr>
      <w:tr w:rsidR="003C6397" w:rsidRPr="00B8113D" w14:paraId="3A238310" w14:textId="77777777">
        <w:tc>
          <w:tcPr>
            <w:tcW w:w="2500" w:type="pct"/>
            <w:tcMar>
              <w:top w:w="75" w:type="dxa"/>
              <w:bottom w:w="75" w:type="dxa"/>
            </w:tcMar>
            <w:vAlign w:val="center"/>
          </w:tcPr>
          <w:p w14:paraId="3CFB947F"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Mar>
              <w:top w:w="75" w:type="dxa"/>
              <w:bottom w:w="75" w:type="dxa"/>
            </w:tcMar>
            <w:vAlign w:val="center"/>
          </w:tcPr>
          <w:p w14:paraId="1A7CA06F" w14:textId="77777777" w:rsidR="003C6397" w:rsidRPr="00B8113D" w:rsidRDefault="00BA23ED">
            <w:pPr>
              <w:jc w:val="center"/>
              <w:rPr>
                <w:lang w:val="en-US"/>
              </w:rPr>
            </w:pPr>
            <w:r w:rsidRPr="00B8113D">
              <w:rPr>
                <w:rFonts w:ascii="Arial" w:hAnsi="Arial" w:cs="Arial"/>
                <w:color w:val="A9A9A9"/>
                <w:position w:val="-2"/>
                <w:sz w:val="18"/>
                <w:szCs w:val="18"/>
                <w:lang w:val="en-US"/>
              </w:rPr>
              <w:t>(podpis)</w:t>
            </w:r>
          </w:p>
        </w:tc>
      </w:tr>
    </w:tbl>
    <w:p w14:paraId="7F67D440"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p w14:paraId="4D469A7A" w14:textId="77777777" w:rsidR="003C6397" w:rsidRPr="00B8113D" w:rsidRDefault="00BA23ED">
      <w:pPr>
        <w:spacing w:before="225" w:after="225" w:line="240" w:lineRule="auto"/>
        <w:jc w:val="both"/>
        <w:rPr>
          <w:lang w:val="en-US"/>
        </w:rPr>
      </w:pPr>
      <w:r w:rsidRPr="00B8113D">
        <w:rPr>
          <w:rFonts w:ascii="Arial" w:hAnsi="Arial" w:cs="Arial"/>
          <w:b/>
          <w:bCs/>
          <w:i/>
          <w:iCs/>
          <w:color w:val="000000"/>
          <w:sz w:val="18"/>
          <w:szCs w:val="18"/>
          <w:u w:val="single"/>
          <w:lang w:val="en-US"/>
        </w:rPr>
        <w:t>V primeru nastopa s partnerji in/ali podizvajalci, je potrebno seznam predložiti tudi za PARTNERJE in PODIZVAJALCE. </w:t>
      </w:r>
    </w:p>
    <w:p w14:paraId="28A1247F"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p w14:paraId="4901DE60" w14:textId="77777777" w:rsidR="003C6397" w:rsidRPr="00B8113D" w:rsidRDefault="003C6397">
      <w:pPr>
        <w:rPr>
          <w:lang w:val="en-US"/>
        </w:rPr>
        <w:sectPr w:rsidR="003C6397" w:rsidRPr="00B8113D" w:rsidSect="00AE01D5">
          <w:footerReference w:type="default" r:id="rId16"/>
          <w:pgSz w:w="11906" w:h="16838"/>
          <w:pgMar w:top="1418" w:right="1418" w:bottom="1418" w:left="1418" w:header="567" w:footer="596" w:gutter="0"/>
          <w:cols w:space="708"/>
          <w:docGrid w:linePitch="360"/>
        </w:sectPr>
      </w:pPr>
    </w:p>
    <w:p w14:paraId="67BCD23A" w14:textId="77777777" w:rsidR="00A31DAF" w:rsidRPr="00B8113D" w:rsidRDefault="00BA23ED" w:rsidP="00BA23ED">
      <w:pPr>
        <w:spacing w:after="0"/>
        <w:jc w:val="right"/>
        <w:rPr>
          <w:rFonts w:ascii="Arial" w:hAnsi="Arial" w:cs="Arial"/>
          <w:sz w:val="18"/>
          <w:szCs w:val="18"/>
          <w:lang w:val="en-US"/>
        </w:rPr>
      </w:pPr>
      <w:r w:rsidRPr="00B8113D">
        <w:rPr>
          <w:rFonts w:ascii="Arial" w:hAnsi="Arial" w:cs="Arial"/>
          <w:sz w:val="18"/>
          <w:szCs w:val="18"/>
          <w:lang w:val="en-US"/>
        </w:rPr>
        <w:lastRenderedPageBreak/>
        <w:t xml:space="preserve">Obrazec </w:t>
      </w:r>
      <w:proofErr w:type="spellStart"/>
      <w:r w:rsidRPr="00B8113D">
        <w:rPr>
          <w:rFonts w:ascii="Arial" w:hAnsi="Arial" w:cs="Arial"/>
          <w:sz w:val="18"/>
          <w:szCs w:val="18"/>
          <w:lang w:val="en-US"/>
        </w:rPr>
        <w:t>št</w:t>
      </w:r>
      <w:proofErr w:type="spellEnd"/>
      <w:r w:rsidRPr="00B8113D">
        <w:rPr>
          <w:rFonts w:ascii="Arial" w:hAnsi="Arial" w:cs="Arial"/>
          <w:sz w:val="18"/>
          <w:szCs w:val="18"/>
          <w:lang w:val="en-US"/>
        </w:rPr>
        <w:t>: 5</w:t>
      </w:r>
    </w:p>
    <w:p w14:paraId="51D9F49A" w14:textId="77777777" w:rsidR="00A31DAF" w:rsidRPr="00B8113D" w:rsidRDefault="00A31DAF" w:rsidP="00BA23ED">
      <w:pPr>
        <w:rPr>
          <w:lang w:val="en-US"/>
        </w:rPr>
      </w:pPr>
    </w:p>
    <w:p w14:paraId="3189A99D" w14:textId="77777777" w:rsidR="00A31DAF" w:rsidRPr="00B8113D" w:rsidRDefault="00BA23ED" w:rsidP="00BA23E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B8113D">
        <w:rPr>
          <w:rFonts w:ascii="Arial" w:hAnsi="Arial" w:cs="Arial"/>
          <w:lang w:val="en-US"/>
        </w:rPr>
        <w:t>Referenčna lista gospodarskega subjekta</w:t>
      </w:r>
    </w:p>
    <w:p w14:paraId="093CB492" w14:textId="77777777" w:rsidR="00A31DAF" w:rsidRPr="00B8113D" w:rsidRDefault="00A31DAF" w:rsidP="00BA23ED">
      <w:pPr>
        <w:spacing w:after="120"/>
        <w:rPr>
          <w:rFonts w:ascii="Arial" w:hAnsi="Arial" w:cs="Arial"/>
          <w:lang w:val="en-US"/>
        </w:rPr>
      </w:pPr>
    </w:p>
    <w:p w14:paraId="78E7F1EB"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Naziv gospodarskega subjekta: _________________________</w:t>
      </w:r>
    </w:p>
    <w:p w14:paraId="7538BD01"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p w14:paraId="1CB7BA23"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3C6397" w:rsidRPr="00B8113D" w14:paraId="4EBFE332"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6CA469" w14:textId="77777777" w:rsidR="003C6397" w:rsidRPr="00B8113D" w:rsidRDefault="00BA23ED">
            <w:pPr>
              <w:jc w:val="center"/>
              <w:rPr>
                <w:lang w:val="en-US"/>
              </w:rPr>
            </w:pPr>
            <w:r w:rsidRPr="00B8113D">
              <w:rPr>
                <w:rFonts w:ascii="Arial" w:hAnsi="Arial" w:cs="Arial"/>
                <w:b/>
                <w:bCs/>
                <w:color w:val="000000"/>
                <w:position w:val="-2"/>
                <w:sz w:val="18"/>
                <w:szCs w:val="18"/>
                <w:shd w:val="clear" w:color="auto" w:fill="CCCCCC"/>
                <w:lang w:val="en-US"/>
              </w:rPr>
              <w:t xml:space="preserve">Zap. </w:t>
            </w:r>
            <w:proofErr w:type="spellStart"/>
            <w:r w:rsidRPr="00B8113D">
              <w:rPr>
                <w:rFonts w:ascii="Arial" w:hAnsi="Arial" w:cs="Arial"/>
                <w:b/>
                <w:bCs/>
                <w:color w:val="000000"/>
                <w:position w:val="-2"/>
                <w:sz w:val="18"/>
                <w:szCs w:val="18"/>
                <w:shd w:val="clear" w:color="auto" w:fill="CCCCCC"/>
                <w:lang w:val="en-US"/>
              </w:rPr>
              <w:t>št</w:t>
            </w:r>
            <w:proofErr w:type="spellEnd"/>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EC25DE" w14:textId="77777777" w:rsidR="003C6397" w:rsidRPr="00B8113D" w:rsidRDefault="00BA23ED">
            <w:pPr>
              <w:jc w:val="center"/>
              <w:rPr>
                <w:lang w:val="en-US"/>
              </w:rPr>
            </w:pPr>
            <w:r w:rsidRPr="00B8113D">
              <w:rPr>
                <w:rFonts w:ascii="Arial" w:hAnsi="Arial" w:cs="Arial"/>
                <w:b/>
                <w:bCs/>
                <w:color w:val="000000"/>
                <w:position w:val="-2"/>
                <w:sz w:val="18"/>
                <w:szCs w:val="18"/>
                <w:shd w:val="clear" w:color="auto" w:fill="CCCCCC"/>
                <w:lang w:val="en-US"/>
              </w:rPr>
              <w:t>Naročnik</w:t>
            </w:r>
            <w:r w:rsidRPr="00B8113D">
              <w:rPr>
                <w:rFonts w:ascii="Arial" w:hAnsi="Arial" w:cs="Arial"/>
                <w:b/>
                <w:bCs/>
                <w:color w:val="000000"/>
                <w:position w:val="-2"/>
                <w:sz w:val="18"/>
                <w:szCs w:val="18"/>
                <w:shd w:val="clear" w:color="auto" w:fill="CCCCCC"/>
                <w:lang w:val="en-US"/>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F756155" w14:textId="77777777" w:rsidR="003C6397" w:rsidRPr="00B8113D" w:rsidRDefault="00BA23ED">
            <w:pPr>
              <w:jc w:val="center"/>
              <w:rPr>
                <w:lang w:val="en-US"/>
              </w:rPr>
            </w:pPr>
            <w:r w:rsidRPr="00B8113D">
              <w:rPr>
                <w:rFonts w:ascii="Arial" w:hAnsi="Arial" w:cs="Arial"/>
                <w:b/>
                <w:bCs/>
                <w:color w:val="000000"/>
                <w:position w:val="-2"/>
                <w:sz w:val="18"/>
                <w:szCs w:val="18"/>
                <w:shd w:val="clear" w:color="auto" w:fill="CCCCCC"/>
                <w:lang w:val="en-US"/>
              </w:rPr>
              <w:t>Predmet dobave</w:t>
            </w:r>
            <w:r w:rsidRPr="00B8113D">
              <w:rPr>
                <w:rFonts w:ascii="Arial" w:hAnsi="Arial" w:cs="Arial"/>
                <w:b/>
                <w:bCs/>
                <w:color w:val="000000"/>
                <w:position w:val="-2"/>
                <w:sz w:val="18"/>
                <w:szCs w:val="18"/>
                <w:shd w:val="clear" w:color="auto" w:fill="CCCCCC"/>
                <w:lang w:val="en-US"/>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523CFBE" w14:textId="77777777" w:rsidR="003C6397" w:rsidRPr="00B8113D" w:rsidRDefault="00BA23ED">
            <w:pPr>
              <w:jc w:val="center"/>
              <w:rPr>
                <w:lang w:val="en-US"/>
              </w:rPr>
            </w:pPr>
            <w:r w:rsidRPr="00B8113D">
              <w:rPr>
                <w:rFonts w:ascii="Arial" w:hAnsi="Arial" w:cs="Arial"/>
                <w:b/>
                <w:bCs/>
                <w:color w:val="000000"/>
                <w:position w:val="-2"/>
                <w:sz w:val="18"/>
                <w:szCs w:val="18"/>
                <w:shd w:val="clear" w:color="auto" w:fill="CCCCCC"/>
                <w:lang w:val="en-US"/>
              </w:rPr>
              <w:t>Čas realizacije</w:t>
            </w:r>
            <w:r w:rsidRPr="00B8113D">
              <w:rPr>
                <w:rFonts w:ascii="Arial" w:hAnsi="Arial" w:cs="Arial"/>
                <w:b/>
                <w:bCs/>
                <w:color w:val="000000"/>
                <w:position w:val="-2"/>
                <w:sz w:val="18"/>
                <w:szCs w:val="18"/>
                <w:shd w:val="clear" w:color="auto" w:fill="CCCCCC"/>
                <w:lang w:val="en-US"/>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E5B25E" w14:textId="77777777" w:rsidR="003C6397" w:rsidRPr="00B8113D" w:rsidRDefault="00BA23ED">
            <w:pPr>
              <w:jc w:val="center"/>
              <w:rPr>
                <w:lang w:val="en-US"/>
              </w:rPr>
            </w:pPr>
            <w:r w:rsidRPr="00B8113D">
              <w:rPr>
                <w:rFonts w:ascii="Arial" w:hAnsi="Arial" w:cs="Arial"/>
                <w:b/>
                <w:bCs/>
                <w:color w:val="000000"/>
                <w:position w:val="-2"/>
                <w:sz w:val="18"/>
                <w:szCs w:val="18"/>
                <w:shd w:val="clear" w:color="auto" w:fill="CCCCCC"/>
                <w:lang w:val="en-US"/>
              </w:rPr>
              <w:t>Pogodbeni znesek</w:t>
            </w:r>
            <w:r w:rsidRPr="00B8113D">
              <w:rPr>
                <w:rFonts w:ascii="Arial" w:hAnsi="Arial" w:cs="Arial"/>
                <w:b/>
                <w:bCs/>
                <w:color w:val="000000"/>
                <w:position w:val="-2"/>
                <w:sz w:val="18"/>
                <w:szCs w:val="18"/>
                <w:shd w:val="clear" w:color="auto" w:fill="CCCCCC"/>
                <w:lang w:val="en-US"/>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F8B436" w14:textId="77777777" w:rsidR="003C6397" w:rsidRPr="00B8113D" w:rsidRDefault="00BA23ED">
            <w:pPr>
              <w:jc w:val="center"/>
              <w:rPr>
                <w:lang w:val="en-US"/>
              </w:rPr>
            </w:pPr>
            <w:r w:rsidRPr="00B8113D">
              <w:rPr>
                <w:rFonts w:ascii="Arial" w:hAnsi="Arial" w:cs="Arial"/>
                <w:b/>
                <w:bCs/>
                <w:color w:val="000000"/>
                <w:position w:val="-2"/>
                <w:sz w:val="18"/>
                <w:szCs w:val="18"/>
                <w:shd w:val="clear" w:color="auto" w:fill="CCCCCC"/>
                <w:lang w:val="en-US"/>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266365" w14:textId="77777777" w:rsidR="003C6397" w:rsidRPr="00B8113D" w:rsidRDefault="00BA23ED">
            <w:pPr>
              <w:jc w:val="center"/>
              <w:rPr>
                <w:lang w:val="en-US"/>
              </w:rPr>
            </w:pPr>
            <w:r w:rsidRPr="00B8113D">
              <w:rPr>
                <w:rFonts w:ascii="Arial" w:hAnsi="Arial" w:cs="Arial"/>
                <w:b/>
                <w:bCs/>
                <w:color w:val="000000"/>
                <w:position w:val="-2"/>
                <w:sz w:val="18"/>
                <w:szCs w:val="18"/>
                <w:shd w:val="clear" w:color="auto" w:fill="CCCCCC"/>
                <w:lang w:val="en-US"/>
              </w:rPr>
              <w:t>Kontaktna oseba pri naročniku</w:t>
            </w:r>
            <w:r w:rsidRPr="00B8113D">
              <w:rPr>
                <w:rFonts w:ascii="Arial" w:hAnsi="Arial" w:cs="Arial"/>
                <w:b/>
                <w:bCs/>
                <w:color w:val="000000"/>
                <w:position w:val="-2"/>
                <w:sz w:val="18"/>
                <w:szCs w:val="18"/>
                <w:shd w:val="clear" w:color="auto" w:fill="CCCCCC"/>
                <w:lang w:val="en-US"/>
              </w:rPr>
              <w:br/>
              <w:t>(ime in priimek ter telefon in e-mail)</w:t>
            </w:r>
          </w:p>
        </w:tc>
      </w:tr>
      <w:tr w:rsidR="003C6397" w:rsidRPr="00B8113D" w14:paraId="4D69FD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BD646" w14:textId="77777777" w:rsidR="003C6397" w:rsidRPr="00B8113D" w:rsidRDefault="00BA23ED">
            <w:pPr>
              <w:rPr>
                <w:lang w:val="en-US"/>
              </w:rPr>
            </w:pPr>
            <w:r w:rsidRPr="00B8113D">
              <w:rPr>
                <w:rFonts w:ascii="Arial" w:hAnsi="Arial" w:cs="Arial"/>
                <w:b/>
                <w:bCs/>
                <w:color w:val="000000"/>
                <w:position w:val="-2"/>
                <w:sz w:val="18"/>
                <w:szCs w:val="18"/>
                <w:lang w:val="en-US"/>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7FE7D"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AF10E"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E7249"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3504F"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CAEDA"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CDE54"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090176E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1CDE71" w14:textId="77777777" w:rsidR="003C6397" w:rsidRPr="00B8113D" w:rsidRDefault="00BA23ED">
            <w:pPr>
              <w:rPr>
                <w:lang w:val="en-US"/>
              </w:rPr>
            </w:pPr>
            <w:r w:rsidRPr="00B8113D">
              <w:rPr>
                <w:rFonts w:ascii="Arial" w:hAnsi="Arial" w:cs="Arial"/>
                <w:b/>
                <w:bCs/>
                <w:color w:val="000000"/>
                <w:position w:val="-2"/>
                <w:sz w:val="18"/>
                <w:szCs w:val="18"/>
                <w:lang w:val="en-US"/>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E7A47"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5DEEC"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75B124"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98EC4"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6C322"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89F3C"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0D195F6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B0E94" w14:textId="77777777" w:rsidR="003C6397" w:rsidRPr="00B8113D" w:rsidRDefault="00BA23ED">
            <w:pPr>
              <w:rPr>
                <w:lang w:val="en-US"/>
              </w:rPr>
            </w:pPr>
            <w:r w:rsidRPr="00B8113D">
              <w:rPr>
                <w:rFonts w:ascii="Arial" w:hAnsi="Arial" w:cs="Arial"/>
                <w:b/>
                <w:bCs/>
                <w:color w:val="000000"/>
                <w:position w:val="-2"/>
                <w:sz w:val="18"/>
                <w:szCs w:val="18"/>
                <w:lang w:val="en-US"/>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AB0002"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C2811"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9D7C3"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72788"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4887D"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4F575"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3EEA27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C9F7F" w14:textId="77777777" w:rsidR="003C6397" w:rsidRPr="00B8113D" w:rsidRDefault="00BA23ED">
            <w:pPr>
              <w:rPr>
                <w:lang w:val="en-US"/>
              </w:rPr>
            </w:pPr>
            <w:r w:rsidRPr="00B8113D">
              <w:rPr>
                <w:rFonts w:ascii="Arial" w:hAnsi="Arial" w:cs="Arial"/>
                <w:b/>
                <w:bCs/>
                <w:color w:val="000000"/>
                <w:position w:val="-2"/>
                <w:sz w:val="18"/>
                <w:szCs w:val="18"/>
                <w:lang w:val="en-US"/>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2F98C3"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45193"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A3AFD"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5B370"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173A7"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EBA33"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28978AB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0AF9A" w14:textId="77777777" w:rsidR="003C6397" w:rsidRPr="00B8113D" w:rsidRDefault="00BA23ED">
            <w:pPr>
              <w:rPr>
                <w:lang w:val="en-US"/>
              </w:rPr>
            </w:pPr>
            <w:r w:rsidRPr="00B8113D">
              <w:rPr>
                <w:rFonts w:ascii="Arial" w:hAnsi="Arial" w:cs="Arial"/>
                <w:b/>
                <w:bCs/>
                <w:color w:val="000000"/>
                <w:position w:val="-2"/>
                <w:sz w:val="18"/>
                <w:szCs w:val="18"/>
                <w:lang w:val="en-US"/>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D70AE"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86C7F"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272133"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16BEE"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67175"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3B9A34" w14:textId="77777777" w:rsidR="003C6397" w:rsidRPr="00B8113D" w:rsidRDefault="00BA23ED">
            <w:pPr>
              <w:rPr>
                <w:lang w:val="en-US"/>
              </w:rPr>
            </w:pPr>
            <w:r w:rsidRPr="00B8113D">
              <w:rPr>
                <w:rFonts w:ascii="Arial" w:hAnsi="Arial" w:cs="Arial"/>
                <w:color w:val="000000"/>
                <w:position w:val="-2"/>
                <w:sz w:val="18"/>
                <w:szCs w:val="18"/>
                <w:lang w:val="en-US"/>
              </w:rPr>
              <w:t> </w:t>
            </w:r>
          </w:p>
        </w:tc>
      </w:tr>
    </w:tbl>
    <w:p w14:paraId="58B26A4C"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p w14:paraId="4FA4C631" w14:textId="77777777" w:rsidR="003C6397" w:rsidRPr="00B8113D" w:rsidRDefault="00BA23ED">
      <w:pPr>
        <w:spacing w:before="225" w:after="225" w:line="240" w:lineRule="auto"/>
        <w:jc w:val="both"/>
        <w:rPr>
          <w:lang w:val="en-US"/>
        </w:rPr>
      </w:pPr>
      <w:r w:rsidRPr="00B8113D">
        <w:rPr>
          <w:rFonts w:ascii="Arial" w:hAnsi="Arial" w:cs="Arial"/>
          <w:b/>
          <w:bCs/>
          <w:i/>
          <w:iCs/>
          <w:color w:val="000000"/>
          <w:sz w:val="18"/>
          <w:szCs w:val="18"/>
          <w:u w:val="single"/>
          <w:lang w:val="en-US"/>
        </w:rPr>
        <w:t>Opomba:</w:t>
      </w:r>
      <w:r w:rsidRPr="00B8113D">
        <w:rPr>
          <w:rFonts w:ascii="Arial" w:hAnsi="Arial" w:cs="Arial"/>
          <w:i/>
          <w:iCs/>
          <w:color w:val="000000"/>
          <w:sz w:val="18"/>
          <w:szCs w:val="18"/>
          <w:lang w:val="en-US"/>
        </w:rPr>
        <w:br/>
        <w:t>V primeru več referenc se obrazec fotokopira.</w:t>
      </w:r>
    </w:p>
    <w:p w14:paraId="7F5424CE"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p w14:paraId="5A14FF53" w14:textId="77777777" w:rsidR="003C6397" w:rsidRPr="00B8113D" w:rsidRDefault="003C6397">
      <w:pPr>
        <w:rPr>
          <w:lang w:val="en-US"/>
        </w:rPr>
        <w:sectPr w:rsidR="003C6397" w:rsidRPr="00B8113D" w:rsidSect="00AE01D5">
          <w:footerReference w:type="default" r:id="rId17"/>
          <w:pgSz w:w="11906" w:h="16838"/>
          <w:pgMar w:top="1418" w:right="1418" w:bottom="1418" w:left="1418" w:header="567" w:footer="596" w:gutter="0"/>
          <w:cols w:space="708"/>
          <w:docGrid w:linePitch="360"/>
        </w:sectPr>
      </w:pPr>
    </w:p>
    <w:p w14:paraId="7294032B" w14:textId="77777777" w:rsidR="00A31DAF" w:rsidRPr="00B8113D" w:rsidRDefault="00BA23ED" w:rsidP="00BA23ED">
      <w:pPr>
        <w:spacing w:after="0"/>
        <w:jc w:val="right"/>
        <w:rPr>
          <w:rFonts w:ascii="Arial" w:hAnsi="Arial" w:cs="Arial"/>
          <w:sz w:val="18"/>
          <w:szCs w:val="18"/>
          <w:lang w:val="en-US"/>
        </w:rPr>
      </w:pPr>
      <w:r w:rsidRPr="00B8113D">
        <w:rPr>
          <w:rFonts w:ascii="Arial" w:hAnsi="Arial" w:cs="Arial"/>
          <w:sz w:val="18"/>
          <w:szCs w:val="18"/>
          <w:lang w:val="en-US"/>
        </w:rPr>
        <w:lastRenderedPageBreak/>
        <w:t xml:space="preserve">Obrazec </w:t>
      </w:r>
      <w:proofErr w:type="spellStart"/>
      <w:r w:rsidRPr="00B8113D">
        <w:rPr>
          <w:rFonts w:ascii="Arial" w:hAnsi="Arial" w:cs="Arial"/>
          <w:sz w:val="18"/>
          <w:szCs w:val="18"/>
          <w:lang w:val="en-US"/>
        </w:rPr>
        <w:t>št</w:t>
      </w:r>
      <w:proofErr w:type="spellEnd"/>
      <w:r w:rsidRPr="00B8113D">
        <w:rPr>
          <w:rFonts w:ascii="Arial" w:hAnsi="Arial" w:cs="Arial"/>
          <w:sz w:val="18"/>
          <w:szCs w:val="18"/>
          <w:lang w:val="en-US"/>
        </w:rPr>
        <w:t>: 6</w:t>
      </w:r>
    </w:p>
    <w:p w14:paraId="334A77AA" w14:textId="77777777" w:rsidR="00A31DAF" w:rsidRPr="00B8113D" w:rsidRDefault="00A31DAF" w:rsidP="00BA23ED">
      <w:pPr>
        <w:rPr>
          <w:lang w:val="en-US"/>
        </w:rPr>
      </w:pPr>
    </w:p>
    <w:p w14:paraId="4ADD95F1" w14:textId="77777777" w:rsidR="00A31DAF" w:rsidRPr="00B8113D" w:rsidRDefault="00BA23ED" w:rsidP="00BA23E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B8113D">
        <w:rPr>
          <w:rFonts w:ascii="Arial" w:hAnsi="Arial" w:cs="Arial"/>
          <w:lang w:val="en-US"/>
        </w:rPr>
        <w:t>Potrdilo o dobro opravljenem delu</w:t>
      </w:r>
    </w:p>
    <w:p w14:paraId="31CE0895" w14:textId="77777777" w:rsidR="00A31DAF" w:rsidRPr="00B8113D" w:rsidRDefault="00A31DAF" w:rsidP="00BA23ED">
      <w:pPr>
        <w:spacing w:after="120"/>
        <w:rPr>
          <w:rFonts w:ascii="Arial" w:hAnsi="Arial" w:cs="Arial"/>
          <w:lang w:val="en-US"/>
        </w:rPr>
      </w:pPr>
    </w:p>
    <w:p w14:paraId="482C014A" w14:textId="77777777" w:rsidR="003C6397" w:rsidRPr="00B8113D" w:rsidRDefault="00BA23ED">
      <w:pPr>
        <w:shd w:val="clear" w:color="auto" w:fill="FFFFFF"/>
        <w:spacing w:before="225" w:after="375" w:line="333" w:lineRule="auto"/>
        <w:jc w:val="both"/>
        <w:rPr>
          <w:lang w:val="en-US"/>
        </w:rPr>
      </w:pPr>
      <w:r w:rsidRPr="00B8113D">
        <w:rPr>
          <w:rFonts w:ascii="Arial" w:hAnsi="Arial" w:cs="Arial"/>
          <w:b/>
          <w:bCs/>
          <w:color w:val="444444"/>
          <w:sz w:val="18"/>
          <w:szCs w:val="18"/>
          <w:shd w:val="clear" w:color="auto" w:fill="FFFFFF"/>
          <w:lang w:val="en-US"/>
        </w:rPr>
        <w:t xml:space="preserve">Naziv in naslov </w:t>
      </w:r>
      <w:proofErr w:type="spellStart"/>
      <w:r w:rsidRPr="00B8113D">
        <w:rPr>
          <w:rFonts w:ascii="Arial" w:hAnsi="Arial" w:cs="Arial"/>
          <w:b/>
          <w:bCs/>
          <w:color w:val="444444"/>
          <w:sz w:val="18"/>
          <w:szCs w:val="18"/>
          <w:shd w:val="clear" w:color="auto" w:fill="FFFFFF"/>
          <w:lang w:val="en-US"/>
        </w:rPr>
        <w:t>potrjevalca</w:t>
      </w:r>
      <w:proofErr w:type="spellEnd"/>
      <w:r w:rsidRPr="00B8113D">
        <w:rPr>
          <w:rFonts w:ascii="Arial" w:hAnsi="Arial" w:cs="Arial"/>
          <w:b/>
          <w:bCs/>
          <w:color w:val="444444"/>
          <w:sz w:val="18"/>
          <w:szCs w:val="18"/>
          <w:shd w:val="clear" w:color="auto" w:fill="FFFFFF"/>
          <w:lang w:val="en-US"/>
        </w:rPr>
        <w:t xml:space="preserve"> reference: </w:t>
      </w:r>
      <w:r w:rsidRPr="00B8113D">
        <w:rPr>
          <w:rFonts w:ascii="Arial" w:hAnsi="Arial" w:cs="Arial"/>
          <w:color w:val="444444"/>
          <w:sz w:val="18"/>
          <w:szCs w:val="18"/>
          <w:u w:val="single"/>
          <w:shd w:val="clear" w:color="auto" w:fill="FFFFFF"/>
          <w:lang w:val="en-US"/>
        </w:rPr>
        <w:t>____________________________</w:t>
      </w:r>
    </w:p>
    <w:p w14:paraId="5B3A4075" w14:textId="77777777" w:rsidR="003C6397" w:rsidRPr="00B8113D" w:rsidRDefault="00BA23ED">
      <w:pPr>
        <w:shd w:val="clear" w:color="auto" w:fill="FFFFFF"/>
        <w:spacing w:before="225" w:after="375" w:line="333" w:lineRule="auto"/>
        <w:jc w:val="center"/>
        <w:rPr>
          <w:lang w:val="en-US"/>
        </w:rPr>
      </w:pPr>
      <w:r w:rsidRPr="00B8113D">
        <w:rPr>
          <w:rFonts w:ascii="Arial" w:hAnsi="Arial" w:cs="Arial"/>
          <w:b/>
          <w:bCs/>
          <w:color w:val="444444"/>
          <w:sz w:val="21"/>
          <w:szCs w:val="21"/>
          <w:shd w:val="clear" w:color="auto" w:fill="FFFFFF"/>
          <w:lang w:val="en-US"/>
        </w:rPr>
        <w:t>IZJAVA - POTRDILO REFERENCE</w:t>
      </w:r>
    </w:p>
    <w:p w14:paraId="64C7BAC5" w14:textId="77777777" w:rsidR="003C6397" w:rsidRPr="00B8113D" w:rsidRDefault="00BA23ED">
      <w:pPr>
        <w:shd w:val="clear" w:color="auto" w:fill="FFFFFF"/>
        <w:spacing w:before="225" w:after="375" w:line="333" w:lineRule="auto"/>
        <w:jc w:val="both"/>
        <w:rPr>
          <w:lang w:val="en-US"/>
        </w:rPr>
      </w:pPr>
      <w:r w:rsidRPr="00B8113D">
        <w:rPr>
          <w:rFonts w:ascii="Arial" w:hAnsi="Arial" w:cs="Arial"/>
          <w:color w:val="444444"/>
          <w:sz w:val="18"/>
          <w:szCs w:val="18"/>
          <w:shd w:val="clear" w:color="auto" w:fill="FFFFFF"/>
          <w:lang w:val="en-US"/>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C6397" w:rsidRPr="00B8113D" w14:paraId="669E496B"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54F17B" w14:textId="77777777" w:rsidR="003C6397" w:rsidRPr="00B8113D" w:rsidRDefault="00BA23ED">
            <w:pPr>
              <w:jc w:val="right"/>
              <w:rPr>
                <w:lang w:val="en-US"/>
              </w:rPr>
            </w:pPr>
            <w:r w:rsidRPr="00B8113D">
              <w:rPr>
                <w:rFonts w:ascii="Arial" w:hAnsi="Arial" w:cs="Arial"/>
                <w:color w:val="000000"/>
                <w:position w:val="-2"/>
                <w:sz w:val="18"/>
                <w:szCs w:val="18"/>
                <w:shd w:val="clear" w:color="auto" w:fill="FFFFFF"/>
                <w:lang w:val="en-US"/>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C0D453" w14:textId="77777777" w:rsidR="003C6397" w:rsidRPr="00B8113D" w:rsidRDefault="00BA23ED">
            <w:pPr>
              <w:rPr>
                <w:lang w:val="en-US"/>
              </w:rPr>
            </w:pPr>
            <w:r w:rsidRPr="00B8113D">
              <w:rPr>
                <w:rFonts w:ascii="Arial" w:hAnsi="Arial" w:cs="Arial"/>
                <w:color w:val="000000"/>
                <w:position w:val="-2"/>
                <w:sz w:val="18"/>
                <w:szCs w:val="18"/>
                <w:shd w:val="clear" w:color="auto" w:fill="FFFFFF"/>
                <w:lang w:val="en-US"/>
              </w:rPr>
              <w:t> </w:t>
            </w:r>
          </w:p>
        </w:tc>
      </w:tr>
      <w:tr w:rsidR="003C6397" w:rsidRPr="00B8113D" w14:paraId="6B5E153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17382D5" w14:textId="77777777" w:rsidR="003C6397" w:rsidRPr="00B8113D" w:rsidRDefault="00BA23ED">
            <w:pPr>
              <w:jc w:val="right"/>
              <w:rPr>
                <w:lang w:val="en-US"/>
              </w:rPr>
            </w:pPr>
            <w:r w:rsidRPr="00B8113D">
              <w:rPr>
                <w:rFonts w:ascii="Arial" w:hAnsi="Arial" w:cs="Arial"/>
                <w:color w:val="000000"/>
                <w:position w:val="-2"/>
                <w:sz w:val="18"/>
                <w:szCs w:val="18"/>
                <w:shd w:val="clear" w:color="auto" w:fill="FFFFFF"/>
                <w:lang w:val="en-US"/>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6F13FA" w14:textId="77777777" w:rsidR="003C6397" w:rsidRPr="00B8113D" w:rsidRDefault="00BA23ED">
            <w:pPr>
              <w:rPr>
                <w:lang w:val="en-US"/>
              </w:rPr>
            </w:pPr>
            <w:r w:rsidRPr="00B8113D">
              <w:rPr>
                <w:rFonts w:ascii="Arial" w:hAnsi="Arial" w:cs="Arial"/>
                <w:color w:val="000000"/>
                <w:position w:val="-2"/>
                <w:sz w:val="18"/>
                <w:szCs w:val="18"/>
                <w:shd w:val="clear" w:color="auto" w:fill="FFFFFF"/>
                <w:lang w:val="en-US"/>
              </w:rPr>
              <w:t> </w:t>
            </w:r>
          </w:p>
        </w:tc>
      </w:tr>
      <w:tr w:rsidR="003C6397" w:rsidRPr="00B8113D" w14:paraId="69AB3CA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35FDB8F" w14:textId="77777777" w:rsidR="003C6397" w:rsidRPr="00B8113D" w:rsidRDefault="00BA23ED">
            <w:pPr>
              <w:jc w:val="right"/>
              <w:rPr>
                <w:lang w:val="en-US"/>
              </w:rPr>
            </w:pPr>
            <w:r w:rsidRPr="00B8113D">
              <w:rPr>
                <w:rFonts w:ascii="Arial" w:hAnsi="Arial" w:cs="Arial"/>
                <w:color w:val="000000"/>
                <w:position w:val="-2"/>
                <w:sz w:val="18"/>
                <w:szCs w:val="18"/>
                <w:shd w:val="clear" w:color="auto" w:fill="FFFFFF"/>
                <w:lang w:val="en-US"/>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76BFDC" w14:textId="77777777" w:rsidR="003C6397" w:rsidRPr="00B8113D" w:rsidRDefault="00BA23ED">
            <w:pPr>
              <w:rPr>
                <w:lang w:val="en-US"/>
              </w:rPr>
            </w:pPr>
            <w:r w:rsidRPr="00B8113D">
              <w:rPr>
                <w:rFonts w:ascii="Arial" w:hAnsi="Arial" w:cs="Arial"/>
                <w:color w:val="000000"/>
                <w:position w:val="-2"/>
                <w:sz w:val="18"/>
                <w:szCs w:val="18"/>
                <w:shd w:val="clear" w:color="auto" w:fill="FFFFFF"/>
                <w:lang w:val="en-US"/>
              </w:rPr>
              <w:t> </w:t>
            </w:r>
          </w:p>
        </w:tc>
      </w:tr>
      <w:tr w:rsidR="003C6397" w:rsidRPr="00B8113D" w14:paraId="22C380B4"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941C0EE" w14:textId="77777777" w:rsidR="003C6397" w:rsidRPr="00B8113D" w:rsidRDefault="00BA23ED">
            <w:pPr>
              <w:jc w:val="right"/>
              <w:rPr>
                <w:lang w:val="en-US"/>
              </w:rPr>
            </w:pPr>
            <w:r w:rsidRPr="00B8113D">
              <w:rPr>
                <w:rFonts w:ascii="Arial" w:hAnsi="Arial" w:cs="Arial"/>
                <w:color w:val="000000"/>
                <w:position w:val="-2"/>
                <w:sz w:val="18"/>
                <w:szCs w:val="18"/>
                <w:shd w:val="clear" w:color="auto" w:fill="FFFFFF"/>
                <w:lang w:val="en-US"/>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935F80" w14:textId="77777777" w:rsidR="003C6397" w:rsidRPr="00B8113D" w:rsidRDefault="00BA23ED">
            <w:pPr>
              <w:rPr>
                <w:lang w:val="en-US"/>
              </w:rPr>
            </w:pPr>
            <w:r w:rsidRPr="00B8113D">
              <w:rPr>
                <w:rFonts w:ascii="Arial" w:hAnsi="Arial" w:cs="Arial"/>
                <w:color w:val="000000"/>
                <w:position w:val="-2"/>
                <w:sz w:val="18"/>
                <w:szCs w:val="18"/>
                <w:shd w:val="clear" w:color="auto" w:fill="FFFFFF"/>
                <w:lang w:val="en-US"/>
              </w:rPr>
              <w:t> </w:t>
            </w:r>
          </w:p>
        </w:tc>
      </w:tr>
      <w:tr w:rsidR="003C6397" w:rsidRPr="00B8113D" w14:paraId="613B6F8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2D2CA4" w14:textId="77777777" w:rsidR="003C6397" w:rsidRPr="00B8113D" w:rsidRDefault="00BA23ED">
            <w:pPr>
              <w:jc w:val="right"/>
              <w:rPr>
                <w:lang w:val="en-US"/>
              </w:rPr>
            </w:pPr>
            <w:r w:rsidRPr="00B8113D">
              <w:rPr>
                <w:rFonts w:ascii="Arial" w:hAnsi="Arial" w:cs="Arial"/>
                <w:color w:val="000000"/>
                <w:position w:val="-2"/>
                <w:sz w:val="18"/>
                <w:szCs w:val="18"/>
                <w:shd w:val="clear" w:color="auto" w:fill="FFFFFF"/>
                <w:lang w:val="en-US"/>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D1672B4" w14:textId="77777777" w:rsidR="003C6397" w:rsidRPr="00B8113D" w:rsidRDefault="00BA23ED">
            <w:pPr>
              <w:rPr>
                <w:lang w:val="en-US"/>
              </w:rPr>
            </w:pPr>
            <w:r w:rsidRPr="00B8113D">
              <w:rPr>
                <w:rFonts w:ascii="Arial" w:hAnsi="Arial" w:cs="Arial"/>
                <w:color w:val="000000"/>
                <w:position w:val="-2"/>
                <w:sz w:val="18"/>
                <w:szCs w:val="18"/>
                <w:shd w:val="clear" w:color="auto" w:fill="FFFFFF"/>
                <w:lang w:val="en-US"/>
              </w:rPr>
              <w:t> </w:t>
            </w:r>
          </w:p>
        </w:tc>
      </w:tr>
      <w:tr w:rsidR="003C6397" w:rsidRPr="00B8113D" w14:paraId="64D2BDC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319B54" w14:textId="77777777" w:rsidR="003C6397" w:rsidRPr="00B8113D" w:rsidRDefault="00BA23ED">
            <w:pPr>
              <w:jc w:val="right"/>
              <w:rPr>
                <w:lang w:val="en-US"/>
              </w:rPr>
            </w:pPr>
            <w:r w:rsidRPr="00B8113D">
              <w:rPr>
                <w:rFonts w:ascii="Arial" w:hAnsi="Arial" w:cs="Arial"/>
                <w:color w:val="000000"/>
                <w:position w:val="-2"/>
                <w:sz w:val="18"/>
                <w:szCs w:val="18"/>
                <w:shd w:val="clear" w:color="auto" w:fill="FFFFFF"/>
                <w:lang w:val="en-US"/>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20BBD5" w14:textId="77777777" w:rsidR="003C6397" w:rsidRPr="00B8113D" w:rsidRDefault="00BA23ED">
            <w:pPr>
              <w:rPr>
                <w:lang w:val="en-US"/>
              </w:rPr>
            </w:pPr>
            <w:r w:rsidRPr="00B8113D">
              <w:rPr>
                <w:rFonts w:ascii="Arial" w:hAnsi="Arial" w:cs="Arial"/>
                <w:color w:val="000000"/>
                <w:position w:val="-2"/>
                <w:sz w:val="18"/>
                <w:szCs w:val="18"/>
                <w:shd w:val="clear" w:color="auto" w:fill="FFFFFF"/>
                <w:lang w:val="en-US"/>
              </w:rPr>
              <w:t> </w:t>
            </w:r>
          </w:p>
        </w:tc>
      </w:tr>
      <w:tr w:rsidR="003C6397" w:rsidRPr="00B8113D" w14:paraId="3B669AA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C88977" w14:textId="77777777" w:rsidR="003C6397" w:rsidRPr="00B8113D" w:rsidRDefault="00BA23ED">
            <w:pPr>
              <w:jc w:val="right"/>
              <w:rPr>
                <w:lang w:val="en-US"/>
              </w:rPr>
            </w:pPr>
            <w:r w:rsidRPr="00B8113D">
              <w:rPr>
                <w:rFonts w:ascii="Arial" w:hAnsi="Arial" w:cs="Arial"/>
                <w:color w:val="000000"/>
                <w:position w:val="-2"/>
                <w:sz w:val="18"/>
                <w:szCs w:val="18"/>
                <w:shd w:val="clear" w:color="auto" w:fill="FFFFFF"/>
                <w:lang w:val="en-US"/>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4E56D9" w14:textId="77777777" w:rsidR="003C6397" w:rsidRPr="00B8113D" w:rsidRDefault="00BA23ED">
            <w:pPr>
              <w:rPr>
                <w:lang w:val="en-US"/>
              </w:rPr>
            </w:pPr>
            <w:r w:rsidRPr="00B8113D">
              <w:rPr>
                <w:rFonts w:ascii="Arial" w:hAnsi="Arial" w:cs="Arial"/>
                <w:color w:val="000000"/>
                <w:position w:val="-2"/>
                <w:sz w:val="18"/>
                <w:szCs w:val="18"/>
                <w:shd w:val="clear" w:color="auto" w:fill="FFFFFF"/>
                <w:lang w:val="en-US"/>
              </w:rPr>
              <w:t> </w:t>
            </w:r>
          </w:p>
        </w:tc>
      </w:tr>
    </w:tbl>
    <w:p w14:paraId="6A47A7A5" w14:textId="77777777" w:rsidR="003C6397" w:rsidRPr="00B8113D" w:rsidRDefault="00BA23ED">
      <w:pPr>
        <w:shd w:val="clear" w:color="auto" w:fill="FFFFFF"/>
        <w:spacing w:before="225" w:after="375" w:line="333" w:lineRule="auto"/>
        <w:jc w:val="both"/>
        <w:rPr>
          <w:lang w:val="en-US"/>
        </w:rPr>
      </w:pPr>
      <w:r w:rsidRPr="00B8113D">
        <w:rPr>
          <w:rFonts w:ascii="Arial" w:hAnsi="Arial" w:cs="Arial"/>
          <w:color w:val="444444"/>
          <w:sz w:val="18"/>
          <w:szCs w:val="18"/>
          <w:shd w:val="clear" w:color="auto" w:fill="FFFFFF"/>
          <w:lang w:val="en-US"/>
        </w:rPr>
        <w:t> </w:t>
      </w:r>
    </w:p>
    <w:p w14:paraId="59F760DF" w14:textId="77777777" w:rsidR="003C6397" w:rsidRPr="00B8113D" w:rsidRDefault="00BA23ED">
      <w:pPr>
        <w:shd w:val="clear" w:color="auto" w:fill="FFFFFF"/>
        <w:spacing w:before="225" w:after="375" w:line="333" w:lineRule="auto"/>
        <w:jc w:val="both"/>
        <w:rPr>
          <w:lang w:val="en-US"/>
        </w:rPr>
      </w:pPr>
      <w:r w:rsidRPr="00B8113D">
        <w:rPr>
          <w:rFonts w:ascii="Arial" w:hAnsi="Arial" w:cs="Arial"/>
          <w:color w:val="444444"/>
          <w:sz w:val="18"/>
          <w:szCs w:val="18"/>
          <w:shd w:val="clear" w:color="auto" w:fill="FFFFFF"/>
          <w:lang w:val="en-US"/>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C6397" w:rsidRPr="00B8113D" w14:paraId="524FE7E0" w14:textId="77777777">
        <w:tc>
          <w:tcPr>
            <w:tcW w:w="3195" w:type="dxa"/>
            <w:shd w:val="clear" w:color="auto" w:fill="FFFFFF"/>
            <w:tcMar>
              <w:top w:w="75" w:type="dxa"/>
              <w:bottom w:w="75" w:type="dxa"/>
            </w:tcMar>
            <w:vAlign w:val="center"/>
          </w:tcPr>
          <w:p w14:paraId="024C357D" w14:textId="77777777" w:rsidR="003C6397" w:rsidRPr="00B8113D" w:rsidRDefault="00BA23ED">
            <w:pPr>
              <w:jc w:val="right"/>
              <w:rPr>
                <w:lang w:val="en-US"/>
              </w:rPr>
            </w:pPr>
            <w:r w:rsidRPr="00B8113D">
              <w:rPr>
                <w:rFonts w:ascii="Arial" w:hAnsi="Arial" w:cs="Arial"/>
                <w:color w:val="000000"/>
                <w:position w:val="-2"/>
                <w:sz w:val="18"/>
                <w:szCs w:val="18"/>
                <w:shd w:val="clear" w:color="auto" w:fill="FFFFFF"/>
                <w:lang w:val="en-US"/>
              </w:rPr>
              <w:t>Kraj in datum:</w:t>
            </w:r>
          </w:p>
        </w:tc>
        <w:tc>
          <w:tcPr>
            <w:tcW w:w="2340" w:type="dxa"/>
            <w:shd w:val="clear" w:color="auto" w:fill="FFFFFF"/>
            <w:tcMar>
              <w:top w:w="75" w:type="dxa"/>
              <w:bottom w:w="75" w:type="dxa"/>
            </w:tcMar>
            <w:vAlign w:val="center"/>
          </w:tcPr>
          <w:p w14:paraId="40ACB428" w14:textId="77777777" w:rsidR="003C6397" w:rsidRPr="00B8113D" w:rsidRDefault="00BA23ED">
            <w:pPr>
              <w:rPr>
                <w:lang w:val="en-US"/>
              </w:rPr>
            </w:pPr>
            <w:r w:rsidRPr="00B8113D">
              <w:rPr>
                <w:rFonts w:ascii="Arial" w:hAnsi="Arial" w:cs="Arial"/>
                <w:color w:val="000000"/>
                <w:position w:val="-2"/>
                <w:sz w:val="18"/>
                <w:szCs w:val="18"/>
                <w:shd w:val="clear" w:color="auto" w:fill="FFFFFF"/>
                <w:lang w:val="en-US"/>
              </w:rPr>
              <w:t> </w:t>
            </w:r>
          </w:p>
        </w:tc>
        <w:tc>
          <w:tcPr>
            <w:tcW w:w="1620" w:type="dxa"/>
            <w:shd w:val="clear" w:color="auto" w:fill="FFFFFF"/>
            <w:tcMar>
              <w:top w:w="75" w:type="dxa"/>
              <w:bottom w:w="75" w:type="dxa"/>
            </w:tcMar>
            <w:vAlign w:val="center"/>
          </w:tcPr>
          <w:p w14:paraId="3C8841C5" w14:textId="77777777" w:rsidR="003C6397" w:rsidRPr="00B8113D" w:rsidRDefault="00BA23ED">
            <w:pPr>
              <w:rPr>
                <w:lang w:val="en-US"/>
              </w:rPr>
            </w:pPr>
            <w:r w:rsidRPr="00B8113D">
              <w:rPr>
                <w:rFonts w:ascii="Arial" w:hAnsi="Arial" w:cs="Arial"/>
                <w:color w:val="000000"/>
                <w:position w:val="-2"/>
                <w:sz w:val="18"/>
                <w:szCs w:val="18"/>
                <w:shd w:val="clear" w:color="auto" w:fill="FFFFFF"/>
                <w:lang w:val="en-US"/>
              </w:rPr>
              <w:t> </w:t>
            </w:r>
          </w:p>
        </w:tc>
      </w:tr>
      <w:tr w:rsidR="003C6397" w:rsidRPr="00B8113D" w14:paraId="480164EC" w14:textId="77777777">
        <w:tc>
          <w:tcPr>
            <w:tcW w:w="3195" w:type="dxa"/>
            <w:shd w:val="clear" w:color="auto" w:fill="FFFFFF"/>
            <w:tcMar>
              <w:top w:w="75" w:type="dxa"/>
              <w:bottom w:w="75" w:type="dxa"/>
            </w:tcMar>
            <w:vAlign w:val="center"/>
          </w:tcPr>
          <w:p w14:paraId="5E7F56E3" w14:textId="77777777" w:rsidR="003C6397" w:rsidRPr="00B8113D" w:rsidRDefault="00BA23ED">
            <w:pPr>
              <w:jc w:val="right"/>
              <w:rPr>
                <w:lang w:val="en-US"/>
              </w:rPr>
            </w:pPr>
            <w:r w:rsidRPr="00B8113D">
              <w:rPr>
                <w:rFonts w:ascii="Arial" w:hAnsi="Arial" w:cs="Arial"/>
                <w:color w:val="000000"/>
                <w:position w:val="-2"/>
                <w:sz w:val="18"/>
                <w:szCs w:val="18"/>
                <w:shd w:val="clear" w:color="auto" w:fill="FFFFFF"/>
                <w:lang w:val="en-US"/>
              </w:rPr>
              <w:t xml:space="preserve">Ime in priimek odgovorne osebe </w:t>
            </w:r>
            <w:proofErr w:type="spellStart"/>
            <w:r w:rsidRPr="00B8113D">
              <w:rPr>
                <w:rFonts w:ascii="Arial" w:hAnsi="Arial" w:cs="Arial"/>
                <w:color w:val="000000"/>
                <w:position w:val="-2"/>
                <w:sz w:val="18"/>
                <w:szCs w:val="18"/>
                <w:shd w:val="clear" w:color="auto" w:fill="FFFFFF"/>
                <w:lang w:val="en-US"/>
              </w:rPr>
              <w:t>potrjevalca</w:t>
            </w:r>
            <w:proofErr w:type="spellEnd"/>
            <w:r w:rsidRPr="00B8113D">
              <w:rPr>
                <w:rFonts w:ascii="Arial" w:hAnsi="Arial" w:cs="Arial"/>
                <w:color w:val="000000"/>
                <w:position w:val="-2"/>
                <w:sz w:val="18"/>
                <w:szCs w:val="18"/>
                <w:shd w:val="clear" w:color="auto" w:fill="FFFFFF"/>
                <w:lang w:val="en-US"/>
              </w:rPr>
              <w:t xml:space="preserve"> reference:</w:t>
            </w:r>
          </w:p>
        </w:tc>
        <w:tc>
          <w:tcPr>
            <w:tcW w:w="2340" w:type="dxa"/>
            <w:shd w:val="clear" w:color="auto" w:fill="FFFFFF"/>
            <w:tcMar>
              <w:top w:w="75" w:type="dxa"/>
              <w:bottom w:w="75" w:type="dxa"/>
            </w:tcMar>
            <w:vAlign w:val="center"/>
          </w:tcPr>
          <w:p w14:paraId="56352C7D" w14:textId="77777777" w:rsidR="003C6397" w:rsidRPr="00B8113D" w:rsidRDefault="00BA23ED">
            <w:pPr>
              <w:rPr>
                <w:lang w:val="en-US"/>
              </w:rPr>
            </w:pPr>
            <w:r w:rsidRPr="00B8113D">
              <w:rPr>
                <w:rFonts w:ascii="Arial" w:hAnsi="Arial" w:cs="Arial"/>
                <w:color w:val="000000"/>
                <w:position w:val="-2"/>
                <w:sz w:val="18"/>
                <w:szCs w:val="18"/>
                <w:shd w:val="clear" w:color="auto" w:fill="FFFFFF"/>
                <w:lang w:val="en-US"/>
              </w:rPr>
              <w:t> </w:t>
            </w:r>
          </w:p>
        </w:tc>
        <w:tc>
          <w:tcPr>
            <w:tcW w:w="1620" w:type="dxa"/>
            <w:shd w:val="clear" w:color="auto" w:fill="FFFFFF"/>
            <w:tcMar>
              <w:top w:w="75" w:type="dxa"/>
              <w:bottom w:w="75" w:type="dxa"/>
            </w:tcMar>
            <w:vAlign w:val="center"/>
          </w:tcPr>
          <w:p w14:paraId="50F89213" w14:textId="77777777" w:rsidR="003C6397" w:rsidRPr="00B8113D" w:rsidRDefault="003C6397">
            <w:pPr>
              <w:rPr>
                <w:lang w:val="en-US"/>
              </w:rPr>
            </w:pPr>
          </w:p>
          <w:p w14:paraId="6B08B47F" w14:textId="77777777" w:rsidR="003C6397" w:rsidRPr="00B8113D" w:rsidRDefault="00BA23ED">
            <w:pPr>
              <w:jc w:val="center"/>
              <w:rPr>
                <w:lang w:val="en-US"/>
              </w:rPr>
            </w:pPr>
            <w:r w:rsidRPr="00B8113D">
              <w:rPr>
                <w:rFonts w:ascii="Arial" w:hAnsi="Arial" w:cs="Arial"/>
                <w:color w:val="A9A9A9"/>
                <w:position w:val="-2"/>
                <w:sz w:val="18"/>
                <w:szCs w:val="18"/>
                <w:shd w:val="clear" w:color="auto" w:fill="FFFFFF"/>
                <w:lang w:val="en-US"/>
              </w:rPr>
              <w:t>(žig in podpis)</w:t>
            </w:r>
          </w:p>
        </w:tc>
      </w:tr>
    </w:tbl>
    <w:p w14:paraId="78898414" w14:textId="77777777" w:rsidR="003C6397" w:rsidRPr="00B8113D" w:rsidRDefault="00BA23ED">
      <w:pPr>
        <w:shd w:val="clear" w:color="auto" w:fill="FFFFFF"/>
        <w:spacing w:before="225" w:after="375" w:line="333" w:lineRule="auto"/>
        <w:jc w:val="both"/>
        <w:rPr>
          <w:lang w:val="en-US"/>
        </w:rPr>
      </w:pPr>
      <w:r w:rsidRPr="00B8113D">
        <w:rPr>
          <w:rFonts w:ascii="Arial" w:hAnsi="Arial" w:cs="Arial"/>
          <w:b/>
          <w:bCs/>
          <w:color w:val="444444"/>
          <w:sz w:val="18"/>
          <w:szCs w:val="18"/>
          <w:u w:val="single"/>
          <w:shd w:val="clear" w:color="auto" w:fill="FFFFFF"/>
          <w:lang w:val="en-US"/>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3C6397" w:rsidRPr="00B8113D" w14:paraId="4CD345CF" w14:textId="77777777">
        <w:tc>
          <w:tcPr>
            <w:tcW w:w="0" w:type="auto"/>
            <w:tcMar>
              <w:top w:w="0" w:type="auto"/>
              <w:bottom w:w="0" w:type="auto"/>
            </w:tcMar>
          </w:tcPr>
          <w:p w14:paraId="4E9CE502" w14:textId="77777777" w:rsidR="003C6397" w:rsidRPr="00B8113D" w:rsidRDefault="00BA23ED">
            <w:pPr>
              <w:numPr>
                <w:ilvl w:val="0"/>
                <w:numId w:val="22"/>
              </w:numPr>
              <w:shd w:val="clear" w:color="auto" w:fill="FFFFFF"/>
              <w:spacing w:line="333" w:lineRule="auto"/>
              <w:rPr>
                <w:rFonts w:ascii="Arial" w:hAnsi="Arial" w:cs="Arial"/>
                <w:color w:val="444444"/>
                <w:sz w:val="18"/>
                <w:szCs w:val="18"/>
                <w:highlight w:val="white"/>
                <w:lang w:val="en-US"/>
              </w:rPr>
            </w:pPr>
            <w:r w:rsidRPr="00B8113D">
              <w:rPr>
                <w:rFonts w:ascii="Arial" w:hAnsi="Arial" w:cs="Arial"/>
                <w:i/>
                <w:iCs/>
                <w:color w:val="444444"/>
                <w:sz w:val="18"/>
                <w:szCs w:val="18"/>
                <w:shd w:val="clear" w:color="auto" w:fill="FFFFFF"/>
                <w:lang w:val="en-US"/>
              </w:rPr>
              <w:t>Naročnik bo upošteval izključno že zaključene posle.</w:t>
            </w:r>
          </w:p>
          <w:p w14:paraId="740A4D39" w14:textId="77777777" w:rsidR="003C6397" w:rsidRPr="00B8113D" w:rsidRDefault="00BA23ED">
            <w:pPr>
              <w:numPr>
                <w:ilvl w:val="0"/>
                <w:numId w:val="22"/>
              </w:numPr>
              <w:shd w:val="clear" w:color="auto" w:fill="FFFFFF"/>
              <w:spacing w:line="333" w:lineRule="auto"/>
              <w:rPr>
                <w:rFonts w:ascii="Arial" w:hAnsi="Arial" w:cs="Arial"/>
                <w:color w:val="444444"/>
                <w:sz w:val="18"/>
                <w:szCs w:val="18"/>
                <w:highlight w:val="white"/>
                <w:lang w:val="en-US"/>
              </w:rPr>
            </w:pPr>
            <w:r w:rsidRPr="00B8113D">
              <w:rPr>
                <w:rFonts w:ascii="Arial" w:hAnsi="Arial" w:cs="Arial"/>
                <w:i/>
                <w:iCs/>
                <w:color w:val="444444"/>
                <w:sz w:val="18"/>
                <w:szCs w:val="18"/>
                <w:shd w:val="clear" w:color="auto" w:fill="FFFFFF"/>
                <w:lang w:val="en-US"/>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A417932" w14:textId="77777777" w:rsidR="003C6397" w:rsidRPr="00B8113D" w:rsidRDefault="00BA23ED">
            <w:pPr>
              <w:numPr>
                <w:ilvl w:val="0"/>
                <w:numId w:val="22"/>
              </w:numPr>
              <w:shd w:val="clear" w:color="auto" w:fill="FFFFFF"/>
              <w:spacing w:line="333" w:lineRule="auto"/>
              <w:rPr>
                <w:rFonts w:ascii="Arial" w:hAnsi="Arial" w:cs="Arial"/>
                <w:color w:val="444444"/>
                <w:sz w:val="18"/>
                <w:szCs w:val="18"/>
                <w:highlight w:val="white"/>
                <w:lang w:val="en-US"/>
              </w:rPr>
            </w:pPr>
            <w:r w:rsidRPr="00B8113D">
              <w:rPr>
                <w:rFonts w:ascii="Arial" w:hAnsi="Arial" w:cs="Arial"/>
                <w:i/>
                <w:iCs/>
                <w:color w:val="444444"/>
                <w:sz w:val="18"/>
                <w:szCs w:val="18"/>
                <w:shd w:val="clear" w:color="auto" w:fill="FFFFFF"/>
                <w:lang w:val="en-US"/>
              </w:rPr>
              <w:t>V primeru več referenčnih potrdil se obrazec fotokopira.</w:t>
            </w:r>
          </w:p>
        </w:tc>
      </w:tr>
    </w:tbl>
    <w:p w14:paraId="6029FD73" w14:textId="77777777" w:rsidR="003C6397" w:rsidRPr="00B8113D" w:rsidRDefault="003C6397">
      <w:pPr>
        <w:rPr>
          <w:lang w:val="en-US"/>
        </w:rPr>
        <w:sectPr w:rsidR="003C6397" w:rsidRPr="00B8113D" w:rsidSect="00AE01D5">
          <w:footerReference w:type="default" r:id="rId18"/>
          <w:pgSz w:w="11906" w:h="16838"/>
          <w:pgMar w:top="1418" w:right="1418" w:bottom="1418" w:left="1418" w:header="567" w:footer="596" w:gutter="0"/>
          <w:cols w:space="708"/>
          <w:docGrid w:linePitch="360"/>
        </w:sectPr>
      </w:pPr>
    </w:p>
    <w:p w14:paraId="45ED0A28" w14:textId="77777777" w:rsidR="00A31DAF" w:rsidRPr="00B8113D" w:rsidRDefault="00BA23ED" w:rsidP="00BA23ED">
      <w:pPr>
        <w:spacing w:after="0"/>
        <w:jc w:val="right"/>
        <w:rPr>
          <w:rFonts w:ascii="Arial" w:hAnsi="Arial" w:cs="Arial"/>
          <w:sz w:val="18"/>
          <w:szCs w:val="18"/>
          <w:lang w:val="en-US"/>
        </w:rPr>
      </w:pPr>
      <w:r w:rsidRPr="00B8113D">
        <w:rPr>
          <w:rFonts w:ascii="Arial" w:hAnsi="Arial" w:cs="Arial"/>
          <w:sz w:val="18"/>
          <w:szCs w:val="18"/>
          <w:lang w:val="en-US"/>
        </w:rPr>
        <w:lastRenderedPageBreak/>
        <w:t xml:space="preserve">Obrazec </w:t>
      </w:r>
      <w:proofErr w:type="spellStart"/>
      <w:r w:rsidRPr="00B8113D">
        <w:rPr>
          <w:rFonts w:ascii="Arial" w:hAnsi="Arial" w:cs="Arial"/>
          <w:sz w:val="18"/>
          <w:szCs w:val="18"/>
          <w:lang w:val="en-US"/>
        </w:rPr>
        <w:t>št</w:t>
      </w:r>
      <w:proofErr w:type="spellEnd"/>
      <w:r w:rsidRPr="00B8113D">
        <w:rPr>
          <w:rFonts w:ascii="Arial" w:hAnsi="Arial" w:cs="Arial"/>
          <w:sz w:val="18"/>
          <w:szCs w:val="18"/>
          <w:lang w:val="en-US"/>
        </w:rPr>
        <w:t>: 7</w:t>
      </w:r>
    </w:p>
    <w:p w14:paraId="31AB7128" w14:textId="77777777" w:rsidR="00A31DAF" w:rsidRPr="00B8113D" w:rsidRDefault="00A31DAF" w:rsidP="00BA23ED">
      <w:pPr>
        <w:rPr>
          <w:lang w:val="en-US"/>
        </w:rPr>
      </w:pPr>
    </w:p>
    <w:p w14:paraId="1920D018" w14:textId="77777777" w:rsidR="00A31DAF" w:rsidRPr="00B8113D" w:rsidRDefault="00BA23ED" w:rsidP="00BA23E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B8113D">
        <w:rPr>
          <w:rFonts w:ascii="Arial" w:hAnsi="Arial" w:cs="Arial"/>
          <w:lang w:val="en-US"/>
        </w:rPr>
        <w:t>Vzorec bančne garancije / kavcijskega zavarovanja za dobro izvedbo</w:t>
      </w:r>
    </w:p>
    <w:p w14:paraId="1ADBE3EA" w14:textId="77777777" w:rsidR="00A31DAF" w:rsidRPr="00B8113D" w:rsidRDefault="00A31DAF" w:rsidP="00BA23ED">
      <w:pPr>
        <w:spacing w:after="120"/>
        <w:rPr>
          <w:rFonts w:ascii="Arial" w:hAnsi="Arial" w:cs="Arial"/>
          <w:lang w:val="en-US"/>
        </w:rPr>
      </w:pPr>
    </w:p>
    <w:p w14:paraId="00C34E85" w14:textId="77777777" w:rsidR="003C6397" w:rsidRPr="00B8113D" w:rsidRDefault="00BA23ED">
      <w:pPr>
        <w:spacing w:before="225" w:after="225" w:line="240" w:lineRule="auto"/>
        <w:jc w:val="both"/>
        <w:rPr>
          <w:lang w:val="en-US"/>
        </w:rPr>
      </w:pPr>
      <w:r w:rsidRPr="00B8113D">
        <w:rPr>
          <w:rFonts w:ascii="Arial" w:hAnsi="Arial" w:cs="Arial"/>
          <w:i/>
          <w:iCs/>
          <w:color w:val="000000"/>
          <w:sz w:val="18"/>
          <w:szCs w:val="18"/>
          <w:lang w:val="en-US"/>
        </w:rPr>
        <w:t>Glava s podatki o garantu (zavarovalnici/banki) ali SWIFT ključ</w:t>
      </w:r>
    </w:p>
    <w:p w14:paraId="5FA7F4DE"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Za: OBČINA MOKRONOG - TREBELNO, Pod gradom 2, 8230 MOKRONOG</w:t>
      </w:r>
    </w:p>
    <w:p w14:paraId="4969DD76"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xml:space="preserve">Datum: </w:t>
      </w:r>
      <w:r w:rsidRPr="00B8113D">
        <w:rPr>
          <w:rFonts w:ascii="Arial" w:hAnsi="Arial" w:cs="Arial"/>
          <w:i/>
          <w:iCs/>
          <w:color w:val="000000"/>
          <w:sz w:val="18"/>
          <w:szCs w:val="18"/>
          <w:lang w:val="en-US"/>
        </w:rPr>
        <w:t>(vpiše se datum izdaje)</w:t>
      </w:r>
    </w:p>
    <w:p w14:paraId="7D61E3FC"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VRSTA ZAVAROVANJA:</w:t>
      </w:r>
      <w:r w:rsidRPr="00B8113D">
        <w:rPr>
          <w:rFonts w:ascii="Arial" w:hAnsi="Arial" w:cs="Arial"/>
          <w:color w:val="000000"/>
          <w:sz w:val="18"/>
          <w:szCs w:val="18"/>
          <w:lang w:val="en-US"/>
        </w:rPr>
        <w:t xml:space="preserve"> </w:t>
      </w:r>
      <w:r w:rsidRPr="00B8113D">
        <w:rPr>
          <w:rFonts w:ascii="Arial" w:hAnsi="Arial" w:cs="Arial"/>
          <w:i/>
          <w:iCs/>
          <w:color w:val="000000"/>
          <w:sz w:val="18"/>
          <w:szCs w:val="18"/>
          <w:lang w:val="en-US"/>
        </w:rPr>
        <w:t>(vpiše se vrsta zavarovanja: kavcijsko zavarovanje/bančna garancija)</w:t>
      </w:r>
    </w:p>
    <w:p w14:paraId="2F743EDF"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ŠTEVILKA:</w:t>
      </w:r>
      <w:r w:rsidRPr="00B8113D">
        <w:rPr>
          <w:rFonts w:ascii="Arial" w:hAnsi="Arial" w:cs="Arial"/>
          <w:color w:val="000000"/>
          <w:sz w:val="18"/>
          <w:szCs w:val="18"/>
          <w:lang w:val="en-US"/>
        </w:rPr>
        <w:t xml:space="preserve"> </w:t>
      </w:r>
      <w:r w:rsidRPr="00B8113D">
        <w:rPr>
          <w:rFonts w:ascii="Arial" w:hAnsi="Arial" w:cs="Arial"/>
          <w:i/>
          <w:iCs/>
          <w:color w:val="000000"/>
          <w:sz w:val="18"/>
          <w:szCs w:val="18"/>
          <w:lang w:val="en-US"/>
        </w:rPr>
        <w:t>(vpiše se številka zavarovanja)</w:t>
      </w:r>
    </w:p>
    <w:p w14:paraId="199CC250"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GARANT:</w:t>
      </w:r>
      <w:r w:rsidRPr="00B8113D">
        <w:rPr>
          <w:rFonts w:ascii="Arial" w:hAnsi="Arial" w:cs="Arial"/>
          <w:color w:val="000000"/>
          <w:sz w:val="18"/>
          <w:szCs w:val="18"/>
          <w:lang w:val="en-US"/>
        </w:rPr>
        <w:t xml:space="preserve"> </w:t>
      </w:r>
      <w:r w:rsidRPr="00B8113D">
        <w:rPr>
          <w:rFonts w:ascii="Arial" w:hAnsi="Arial" w:cs="Arial"/>
          <w:i/>
          <w:iCs/>
          <w:color w:val="000000"/>
          <w:sz w:val="18"/>
          <w:szCs w:val="18"/>
          <w:lang w:val="en-US"/>
        </w:rPr>
        <w:t>(vpiše se ime in naslov zavarovalnice/banke v kraju izdaje)</w:t>
      </w:r>
    </w:p>
    <w:p w14:paraId="2DD72D9D"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NAROČNIK:</w:t>
      </w:r>
      <w:r w:rsidRPr="00B8113D">
        <w:rPr>
          <w:rFonts w:ascii="Arial" w:hAnsi="Arial" w:cs="Arial"/>
          <w:color w:val="000000"/>
          <w:sz w:val="18"/>
          <w:szCs w:val="18"/>
          <w:lang w:val="en-US"/>
        </w:rPr>
        <w:t xml:space="preserve"> </w:t>
      </w:r>
      <w:r w:rsidRPr="00B8113D">
        <w:rPr>
          <w:rFonts w:ascii="Arial" w:hAnsi="Arial" w:cs="Arial"/>
          <w:i/>
          <w:iCs/>
          <w:color w:val="000000"/>
          <w:sz w:val="18"/>
          <w:szCs w:val="18"/>
          <w:lang w:val="en-US"/>
        </w:rPr>
        <w:t>(vpiše se ime in naslov naročnika zavarovanja, tj. v postopku javnega naročanja izbranega ponudnika)</w:t>
      </w:r>
    </w:p>
    <w:p w14:paraId="32FD9C81"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UPRAVIČENEC:</w:t>
      </w:r>
      <w:r w:rsidRPr="00B8113D">
        <w:rPr>
          <w:rFonts w:ascii="Arial" w:hAnsi="Arial" w:cs="Arial"/>
          <w:color w:val="000000"/>
          <w:sz w:val="18"/>
          <w:szCs w:val="18"/>
          <w:lang w:val="en-US"/>
        </w:rPr>
        <w:t xml:space="preserve"> OBČINA MOKRONOG - TREBELNO, Pod gradom 2, 8230 MOKRONOG</w:t>
      </w:r>
    </w:p>
    <w:p w14:paraId="4669CABE"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OSNOVNI POSEL:</w:t>
      </w:r>
      <w:r w:rsidRPr="00B8113D">
        <w:rPr>
          <w:rFonts w:ascii="Arial" w:hAnsi="Arial" w:cs="Arial"/>
          <w:color w:val="000000"/>
          <w:sz w:val="18"/>
          <w:szCs w:val="18"/>
          <w:lang w:val="en-US"/>
        </w:rPr>
        <w:t xml:space="preserve"> obveznost naročnika zavarovanja iz pogodbe št. z dne </w:t>
      </w:r>
      <w:r w:rsidRPr="00B8113D">
        <w:rPr>
          <w:rFonts w:ascii="Arial" w:hAnsi="Arial" w:cs="Arial"/>
          <w:i/>
          <w:iCs/>
          <w:color w:val="000000"/>
          <w:sz w:val="18"/>
          <w:szCs w:val="18"/>
          <w:lang w:val="en-US"/>
        </w:rPr>
        <w:t>(vpiše se številko in datum pogodbe o izvedbi javnega naročila, sklenjene na podlagi postopka z oznako XXXXXX)</w:t>
      </w:r>
      <w:r w:rsidRPr="00B8113D">
        <w:rPr>
          <w:rFonts w:ascii="Arial" w:hAnsi="Arial" w:cs="Arial"/>
          <w:color w:val="000000"/>
          <w:sz w:val="18"/>
          <w:szCs w:val="18"/>
          <w:lang w:val="en-US"/>
        </w:rPr>
        <w:t xml:space="preserve"> za </w:t>
      </w:r>
      <w:r w:rsidRPr="00B8113D">
        <w:rPr>
          <w:rFonts w:ascii="Arial" w:hAnsi="Arial" w:cs="Arial"/>
          <w:b/>
          <w:bCs/>
          <w:color w:val="000000"/>
          <w:sz w:val="18"/>
          <w:szCs w:val="18"/>
          <w:lang w:val="en-US"/>
        </w:rPr>
        <w:t>Postavitev sončne elektrarne na strehah javnih stavb</w:t>
      </w:r>
    </w:p>
    <w:p w14:paraId="6393B89B"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 xml:space="preserve">ZNESEK IN VALUTA: najmanj 10,00 % pogodbene vrednosti z DDV, kar znaša </w:t>
      </w:r>
      <w:r w:rsidRPr="00B8113D">
        <w:rPr>
          <w:rFonts w:ascii="Arial" w:hAnsi="Arial" w:cs="Arial"/>
          <w:b/>
          <w:bCs/>
          <w:color w:val="000000"/>
          <w:sz w:val="18"/>
          <w:szCs w:val="18"/>
          <w:u w:val="single"/>
          <w:lang w:val="en-US"/>
        </w:rPr>
        <w:t>__________</w:t>
      </w:r>
    </w:p>
    <w:p w14:paraId="351E0D7E"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LISTINE, KI JIH JE POLEG IZJAVE TREBA PRILOŽITI ZAHTEVI ZA PLAČILO IN SE IZRECNO ZAHTEVAJO V SPODNJEM BESEDILU:</w:t>
      </w:r>
    </w:p>
    <w:p w14:paraId="5CF865ED"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1. Izjava Uprave RS za javna plačila, da so zahtevek za unovčenje podpisale osebe, ki so pooblaščene za zastopanje;</w:t>
      </w:r>
    </w:p>
    <w:p w14:paraId="406B160E"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2. Kopija garancije št. ______________</w:t>
      </w:r>
    </w:p>
    <w:p w14:paraId="6739F292"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JEZIK V ZAHTEVANIH LISTINAH:</w:t>
      </w:r>
      <w:r w:rsidRPr="00B8113D">
        <w:rPr>
          <w:rFonts w:ascii="Arial" w:hAnsi="Arial" w:cs="Arial"/>
          <w:color w:val="000000"/>
          <w:sz w:val="18"/>
          <w:szCs w:val="18"/>
          <w:lang w:val="en-US"/>
        </w:rPr>
        <w:t xml:space="preserve"> slovenski</w:t>
      </w:r>
    </w:p>
    <w:p w14:paraId="351BC2ED"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OBLIKA PREDLOŽITVE:</w:t>
      </w:r>
      <w:r w:rsidRPr="00B8113D">
        <w:rPr>
          <w:rFonts w:ascii="Arial" w:hAnsi="Arial" w:cs="Arial"/>
          <w:color w:val="000000"/>
          <w:sz w:val="18"/>
          <w:szCs w:val="18"/>
          <w:lang w:val="en-US"/>
        </w:rPr>
        <w:t xml:space="preserve"> v papirni obliki s priporočeno pošto</w:t>
      </w:r>
    </w:p>
    <w:p w14:paraId="0511C98E"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KRAJ PREDLOŽITVE:</w:t>
      </w:r>
      <w:r w:rsidRPr="00B8113D">
        <w:rPr>
          <w:rFonts w:ascii="Arial" w:hAnsi="Arial" w:cs="Arial"/>
          <w:color w:val="000000"/>
          <w:sz w:val="18"/>
          <w:szCs w:val="18"/>
          <w:lang w:val="en-US"/>
        </w:rPr>
        <w:t xml:space="preserve"> </w:t>
      </w:r>
      <w:r w:rsidRPr="00B8113D">
        <w:rPr>
          <w:rFonts w:ascii="Arial" w:hAnsi="Arial" w:cs="Arial"/>
          <w:i/>
          <w:iCs/>
          <w:color w:val="000000"/>
          <w:sz w:val="18"/>
          <w:szCs w:val="18"/>
          <w:lang w:val="en-US"/>
        </w:rPr>
        <w:t>(garant vpiše naslov podružnice, kjer se opravi predložitev papirnih listin, ali elektronski naslov za predložitev v elektronski obliki, kot na primer garantov SWIFT naslov)</w:t>
      </w:r>
    </w:p>
    <w:p w14:paraId="166DFCB1"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DATUM VELJAVNOSTI:</w:t>
      </w:r>
      <w:r w:rsidRPr="00B8113D">
        <w:rPr>
          <w:rFonts w:ascii="Arial" w:hAnsi="Arial" w:cs="Arial"/>
          <w:color w:val="000000"/>
          <w:sz w:val="18"/>
          <w:szCs w:val="18"/>
          <w:lang w:val="en-US"/>
        </w:rPr>
        <w:t xml:space="preserve"> DD. MM. LLLL </w:t>
      </w:r>
      <w:r w:rsidRPr="00B8113D">
        <w:rPr>
          <w:rFonts w:ascii="Arial" w:hAnsi="Arial" w:cs="Arial"/>
          <w:i/>
          <w:iCs/>
          <w:color w:val="000000"/>
          <w:sz w:val="18"/>
          <w:szCs w:val="18"/>
          <w:lang w:val="en-US"/>
        </w:rPr>
        <w:t>(vpiše se datum zapadlosti zavarovanja)</w:t>
      </w:r>
    </w:p>
    <w:p w14:paraId="1483DD4F"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STRANKA, KI JE DOLŽNA PLAČATI STROŠKE:</w:t>
      </w:r>
      <w:r w:rsidRPr="00B8113D">
        <w:rPr>
          <w:rFonts w:ascii="Arial" w:hAnsi="Arial" w:cs="Arial"/>
          <w:color w:val="000000"/>
          <w:sz w:val="18"/>
          <w:szCs w:val="18"/>
          <w:lang w:val="en-US"/>
        </w:rPr>
        <w:t xml:space="preserve"> </w:t>
      </w:r>
      <w:r w:rsidRPr="00B8113D">
        <w:rPr>
          <w:rFonts w:ascii="Arial" w:hAnsi="Arial" w:cs="Arial"/>
          <w:i/>
          <w:iCs/>
          <w:color w:val="000000"/>
          <w:sz w:val="18"/>
          <w:szCs w:val="18"/>
          <w:lang w:val="en-US"/>
        </w:rPr>
        <w:t>(vpiše se ime naročnika zavarovanja, tj. v postopku javnega naročanja izbranega ponudnika)</w:t>
      </w:r>
    </w:p>
    <w:p w14:paraId="21CDCC5C"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w:t>
      </w:r>
      <w:proofErr w:type="spellStart"/>
      <w:r w:rsidRPr="00B8113D">
        <w:rPr>
          <w:rFonts w:ascii="Arial" w:hAnsi="Arial" w:cs="Arial"/>
          <w:color w:val="000000"/>
          <w:sz w:val="18"/>
          <w:szCs w:val="18"/>
          <w:lang w:val="en-US"/>
        </w:rPr>
        <w:t>ih</w:t>
      </w:r>
      <w:proofErr w:type="spellEnd"/>
      <w:r w:rsidRPr="00B8113D">
        <w:rPr>
          <w:rFonts w:ascii="Arial" w:hAnsi="Arial" w:cs="Arial"/>
          <w:color w:val="000000"/>
          <w:sz w:val="18"/>
          <w:szCs w:val="18"/>
          <w:lang w:val="en-US"/>
        </w:rPr>
        <w:t>) podpisnika(-</w:t>
      </w:r>
      <w:proofErr w:type="spellStart"/>
      <w:r w:rsidRPr="00B8113D">
        <w:rPr>
          <w:rFonts w:ascii="Arial" w:hAnsi="Arial" w:cs="Arial"/>
          <w:color w:val="000000"/>
          <w:sz w:val="18"/>
          <w:szCs w:val="18"/>
          <w:lang w:val="en-US"/>
        </w:rPr>
        <w:t>ov</w:t>
      </w:r>
      <w:proofErr w:type="spellEnd"/>
      <w:r w:rsidRPr="00B8113D">
        <w:rPr>
          <w:rFonts w:ascii="Arial" w:hAnsi="Arial" w:cs="Arial"/>
          <w:color w:val="000000"/>
          <w:sz w:val="18"/>
          <w:szCs w:val="18"/>
          <w:lang w:val="en-US"/>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F25A2C9"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Katerokoli zahtevo za plačilo po tem zavarovanju moramo prejeti na datum veljavnosti zavarovanja ali pred njim v zgoraj navedenem kraju predložitve.</w:t>
      </w:r>
    </w:p>
    <w:p w14:paraId="11E2F029"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lastRenderedPageBreak/>
        <w:t>Morebitne spore v zvezi s tem zavarovanjem rešuje stvarno pristojno sodišče po sedežu upravičenca po slovenskem pravu.</w:t>
      </w:r>
    </w:p>
    <w:p w14:paraId="4A240107"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Za to zavarovanje veljajo Enotna pravila za garancije na poziv (EPGP) revizija iz leta 2010, izdana pri MTZ pod št. 758.</w:t>
      </w:r>
    </w:p>
    <w:p w14:paraId="624842DB" w14:textId="77777777" w:rsidR="003C6397" w:rsidRPr="00B8113D" w:rsidRDefault="00BA23ED">
      <w:pPr>
        <w:spacing w:before="225" w:after="225" w:line="240" w:lineRule="auto"/>
        <w:jc w:val="center"/>
        <w:rPr>
          <w:lang w:val="en-US"/>
        </w:rPr>
      </w:pPr>
      <w:r w:rsidRPr="00B8113D">
        <w:rPr>
          <w:rFonts w:ascii="Arial" w:hAnsi="Arial" w:cs="Arial"/>
          <w:color w:val="000000"/>
          <w:sz w:val="18"/>
          <w:szCs w:val="18"/>
          <w:lang w:val="en-US"/>
        </w:rPr>
        <w:t> </w:t>
      </w:r>
    </w:p>
    <w:tbl>
      <w:tblPr>
        <w:tblStyle w:val="NormalTablePHPDOCX"/>
        <w:tblW w:w="8745" w:type="dxa"/>
        <w:tblInd w:w="108" w:type="dxa"/>
        <w:tblLook w:val="04A0" w:firstRow="1" w:lastRow="0" w:firstColumn="1" w:lastColumn="0" w:noHBand="0" w:noVBand="1"/>
      </w:tblPr>
      <w:tblGrid>
        <w:gridCol w:w="4080"/>
        <w:gridCol w:w="4665"/>
      </w:tblGrid>
      <w:tr w:rsidR="003C6397" w:rsidRPr="00B8113D" w14:paraId="40EAEB18" w14:textId="77777777">
        <w:tc>
          <w:tcPr>
            <w:tcW w:w="4080" w:type="dxa"/>
            <w:tcMar>
              <w:top w:w="75" w:type="dxa"/>
              <w:bottom w:w="75" w:type="dxa"/>
            </w:tcMar>
            <w:vAlign w:val="center"/>
          </w:tcPr>
          <w:p w14:paraId="0939B92F"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Mar>
              <w:top w:w="75" w:type="dxa"/>
              <w:bottom w:w="75" w:type="dxa"/>
            </w:tcMar>
            <w:vAlign w:val="center"/>
          </w:tcPr>
          <w:p w14:paraId="0681E997" w14:textId="77777777" w:rsidR="003C6397" w:rsidRPr="00B8113D" w:rsidRDefault="00BA23ED">
            <w:pPr>
              <w:jc w:val="center"/>
              <w:rPr>
                <w:lang w:val="en-US"/>
              </w:rPr>
            </w:pPr>
            <w:r w:rsidRPr="00B8113D">
              <w:rPr>
                <w:rFonts w:ascii="Arial" w:hAnsi="Arial" w:cs="Arial"/>
                <w:color w:val="000000"/>
                <w:position w:val="-2"/>
                <w:sz w:val="18"/>
                <w:szCs w:val="18"/>
                <w:lang w:val="en-US"/>
              </w:rPr>
              <w:t>Garant</w:t>
            </w:r>
          </w:p>
        </w:tc>
      </w:tr>
      <w:tr w:rsidR="003C6397" w:rsidRPr="00B8113D" w14:paraId="0C3B37FD" w14:textId="77777777">
        <w:tc>
          <w:tcPr>
            <w:tcW w:w="4080" w:type="dxa"/>
            <w:tcMar>
              <w:top w:w="75" w:type="dxa"/>
              <w:bottom w:w="75" w:type="dxa"/>
            </w:tcMar>
            <w:vAlign w:val="center"/>
          </w:tcPr>
          <w:p w14:paraId="0F49DC20"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Mar>
              <w:top w:w="75" w:type="dxa"/>
              <w:bottom w:w="75" w:type="dxa"/>
            </w:tcMar>
            <w:vAlign w:val="center"/>
          </w:tcPr>
          <w:p w14:paraId="1F8E7A63" w14:textId="77777777" w:rsidR="003C6397" w:rsidRPr="00B8113D" w:rsidRDefault="003C6397">
            <w:pPr>
              <w:rPr>
                <w:lang w:val="en-US"/>
              </w:rPr>
            </w:pPr>
          </w:p>
          <w:p w14:paraId="37F9FBBC" w14:textId="77777777" w:rsidR="003C6397" w:rsidRPr="00B8113D" w:rsidRDefault="00BA23ED">
            <w:pPr>
              <w:jc w:val="center"/>
              <w:rPr>
                <w:lang w:val="en-US"/>
              </w:rPr>
            </w:pPr>
            <w:r w:rsidRPr="00B8113D">
              <w:rPr>
                <w:rFonts w:ascii="Arial" w:hAnsi="Arial" w:cs="Arial"/>
                <w:color w:val="A9A9A9"/>
                <w:position w:val="-2"/>
                <w:sz w:val="18"/>
                <w:szCs w:val="18"/>
                <w:lang w:val="en-US"/>
              </w:rPr>
              <w:t>(žig in podpis)</w:t>
            </w:r>
          </w:p>
        </w:tc>
      </w:tr>
    </w:tbl>
    <w:p w14:paraId="56DF8C79"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p w14:paraId="591CD433"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p w14:paraId="420584FD" w14:textId="77777777" w:rsidR="003C6397" w:rsidRPr="00B8113D" w:rsidRDefault="003C6397">
      <w:pPr>
        <w:rPr>
          <w:lang w:val="en-US"/>
        </w:rPr>
        <w:sectPr w:rsidR="003C6397" w:rsidRPr="00B8113D" w:rsidSect="00AE01D5">
          <w:footerReference w:type="default" r:id="rId19"/>
          <w:pgSz w:w="11906" w:h="16838"/>
          <w:pgMar w:top="1418" w:right="1418" w:bottom="1418" w:left="1418" w:header="567" w:footer="596" w:gutter="0"/>
          <w:cols w:space="708"/>
          <w:docGrid w:linePitch="360"/>
        </w:sectPr>
      </w:pPr>
    </w:p>
    <w:p w14:paraId="68CBBD4B" w14:textId="77777777" w:rsidR="00A31DAF" w:rsidRPr="00B8113D" w:rsidRDefault="00BA23ED" w:rsidP="00BA23ED">
      <w:pPr>
        <w:spacing w:after="0"/>
        <w:jc w:val="right"/>
        <w:rPr>
          <w:rFonts w:ascii="Arial" w:hAnsi="Arial" w:cs="Arial"/>
          <w:sz w:val="18"/>
          <w:szCs w:val="18"/>
          <w:lang w:val="en-US"/>
        </w:rPr>
      </w:pPr>
      <w:r w:rsidRPr="00B8113D">
        <w:rPr>
          <w:rFonts w:ascii="Arial" w:hAnsi="Arial" w:cs="Arial"/>
          <w:sz w:val="18"/>
          <w:szCs w:val="18"/>
          <w:lang w:val="en-US"/>
        </w:rPr>
        <w:lastRenderedPageBreak/>
        <w:t xml:space="preserve">Obrazec </w:t>
      </w:r>
      <w:proofErr w:type="spellStart"/>
      <w:r w:rsidRPr="00B8113D">
        <w:rPr>
          <w:rFonts w:ascii="Arial" w:hAnsi="Arial" w:cs="Arial"/>
          <w:sz w:val="18"/>
          <w:szCs w:val="18"/>
          <w:lang w:val="en-US"/>
        </w:rPr>
        <w:t>št</w:t>
      </w:r>
      <w:proofErr w:type="spellEnd"/>
      <w:r w:rsidRPr="00B8113D">
        <w:rPr>
          <w:rFonts w:ascii="Arial" w:hAnsi="Arial" w:cs="Arial"/>
          <w:sz w:val="18"/>
          <w:szCs w:val="18"/>
          <w:lang w:val="en-US"/>
        </w:rPr>
        <w:t>: 8</w:t>
      </w:r>
    </w:p>
    <w:p w14:paraId="6B29C8D9" w14:textId="77777777" w:rsidR="00A31DAF" w:rsidRPr="00B8113D" w:rsidRDefault="00A31DAF" w:rsidP="00BA23ED">
      <w:pPr>
        <w:rPr>
          <w:lang w:val="en-US"/>
        </w:rPr>
      </w:pPr>
    </w:p>
    <w:p w14:paraId="3D0B2E89" w14:textId="77777777" w:rsidR="00A31DAF" w:rsidRPr="00B8113D" w:rsidRDefault="00BA23ED" w:rsidP="00BA23E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B8113D">
        <w:rPr>
          <w:rFonts w:ascii="Arial" w:hAnsi="Arial" w:cs="Arial"/>
          <w:lang w:val="en-US"/>
        </w:rPr>
        <w:t>Vzorec bančne garancije / kavcijskega zavarovanja za odpravo napak</w:t>
      </w:r>
    </w:p>
    <w:p w14:paraId="7105016D" w14:textId="77777777" w:rsidR="00A31DAF" w:rsidRPr="00B8113D" w:rsidRDefault="00A31DAF" w:rsidP="00BA23ED">
      <w:pPr>
        <w:spacing w:after="120"/>
        <w:rPr>
          <w:rFonts w:ascii="Arial" w:hAnsi="Arial" w:cs="Arial"/>
          <w:lang w:val="en-US"/>
        </w:rPr>
      </w:pPr>
    </w:p>
    <w:p w14:paraId="6814B39F" w14:textId="77777777" w:rsidR="003C6397" w:rsidRPr="00B8113D" w:rsidRDefault="00BA23ED">
      <w:pPr>
        <w:spacing w:before="225" w:after="225" w:line="240" w:lineRule="auto"/>
        <w:jc w:val="both"/>
        <w:rPr>
          <w:lang w:val="en-US"/>
        </w:rPr>
      </w:pPr>
      <w:r w:rsidRPr="00B8113D">
        <w:rPr>
          <w:rFonts w:ascii="Arial" w:hAnsi="Arial" w:cs="Arial"/>
          <w:i/>
          <w:iCs/>
          <w:color w:val="000000"/>
          <w:sz w:val="18"/>
          <w:szCs w:val="18"/>
          <w:lang w:val="en-US"/>
        </w:rPr>
        <w:t>Glava s podatki o garantu (zavarovalnici/banki) ali SWIFT ključ</w:t>
      </w:r>
    </w:p>
    <w:p w14:paraId="7D3BD2B8"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Za: OBČINA MOKRONOG - TREBELNO, Pod gradom 2, 8230 MOKRONOG</w:t>
      </w:r>
    </w:p>
    <w:p w14:paraId="7B0FD5A0"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xml:space="preserve">Datum: </w:t>
      </w:r>
      <w:r w:rsidRPr="00B8113D">
        <w:rPr>
          <w:rFonts w:ascii="Arial" w:hAnsi="Arial" w:cs="Arial"/>
          <w:i/>
          <w:iCs/>
          <w:color w:val="000000"/>
          <w:sz w:val="18"/>
          <w:szCs w:val="18"/>
          <w:lang w:val="en-US"/>
        </w:rPr>
        <w:t>(vpiše se datum izdaje)</w:t>
      </w:r>
    </w:p>
    <w:p w14:paraId="298353D6"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VRSTA ZAVAROVANJA:</w:t>
      </w:r>
      <w:r w:rsidRPr="00B8113D">
        <w:rPr>
          <w:rFonts w:ascii="Arial" w:hAnsi="Arial" w:cs="Arial"/>
          <w:color w:val="000000"/>
          <w:sz w:val="18"/>
          <w:szCs w:val="18"/>
          <w:lang w:val="en-US"/>
        </w:rPr>
        <w:t xml:space="preserve"> </w:t>
      </w:r>
      <w:r w:rsidRPr="00B8113D">
        <w:rPr>
          <w:rFonts w:ascii="Arial" w:hAnsi="Arial" w:cs="Arial"/>
          <w:i/>
          <w:iCs/>
          <w:color w:val="000000"/>
          <w:sz w:val="18"/>
          <w:szCs w:val="18"/>
          <w:lang w:val="en-US"/>
        </w:rPr>
        <w:t>(vpiše se vrsta zavarovanja: kavcijsko zavarovanje/bančna garancija)</w:t>
      </w:r>
    </w:p>
    <w:p w14:paraId="2E340432"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ŠTEVILKA:</w:t>
      </w:r>
      <w:r w:rsidRPr="00B8113D">
        <w:rPr>
          <w:rFonts w:ascii="Arial" w:hAnsi="Arial" w:cs="Arial"/>
          <w:color w:val="000000"/>
          <w:sz w:val="18"/>
          <w:szCs w:val="18"/>
          <w:lang w:val="en-US"/>
        </w:rPr>
        <w:t xml:space="preserve"> </w:t>
      </w:r>
      <w:r w:rsidRPr="00B8113D">
        <w:rPr>
          <w:rFonts w:ascii="Arial" w:hAnsi="Arial" w:cs="Arial"/>
          <w:i/>
          <w:iCs/>
          <w:color w:val="000000"/>
          <w:sz w:val="18"/>
          <w:szCs w:val="18"/>
          <w:lang w:val="en-US"/>
        </w:rPr>
        <w:t>(vpiše se številka zavarovanja)</w:t>
      </w:r>
    </w:p>
    <w:p w14:paraId="1C91C8A2"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GARANT:</w:t>
      </w:r>
      <w:r w:rsidRPr="00B8113D">
        <w:rPr>
          <w:rFonts w:ascii="Arial" w:hAnsi="Arial" w:cs="Arial"/>
          <w:color w:val="000000"/>
          <w:sz w:val="18"/>
          <w:szCs w:val="18"/>
          <w:lang w:val="en-US"/>
        </w:rPr>
        <w:t xml:space="preserve"> </w:t>
      </w:r>
      <w:r w:rsidRPr="00B8113D">
        <w:rPr>
          <w:rFonts w:ascii="Arial" w:hAnsi="Arial" w:cs="Arial"/>
          <w:i/>
          <w:iCs/>
          <w:color w:val="000000"/>
          <w:sz w:val="18"/>
          <w:szCs w:val="18"/>
          <w:lang w:val="en-US"/>
        </w:rPr>
        <w:t>(vpiše se ime in naslov zavarovalnice/banke v kraju izdaje)</w:t>
      </w:r>
    </w:p>
    <w:p w14:paraId="1FCAB9DB"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NAROČNIK:</w:t>
      </w:r>
      <w:r w:rsidRPr="00B8113D">
        <w:rPr>
          <w:rFonts w:ascii="Arial" w:hAnsi="Arial" w:cs="Arial"/>
          <w:color w:val="000000"/>
          <w:sz w:val="18"/>
          <w:szCs w:val="18"/>
          <w:lang w:val="en-US"/>
        </w:rPr>
        <w:t xml:space="preserve"> </w:t>
      </w:r>
      <w:r w:rsidRPr="00B8113D">
        <w:rPr>
          <w:rFonts w:ascii="Arial" w:hAnsi="Arial" w:cs="Arial"/>
          <w:i/>
          <w:iCs/>
          <w:color w:val="000000"/>
          <w:sz w:val="18"/>
          <w:szCs w:val="18"/>
          <w:lang w:val="en-US"/>
        </w:rPr>
        <w:t>(vpiše se ime in naslov naročnika zavarovanja, tj. v postopku javnega naročanja izbranega ponudnika)</w:t>
      </w:r>
    </w:p>
    <w:p w14:paraId="3F48D994"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UPRAVIČENEC:</w:t>
      </w:r>
      <w:r w:rsidRPr="00B8113D">
        <w:rPr>
          <w:rFonts w:ascii="Arial" w:hAnsi="Arial" w:cs="Arial"/>
          <w:color w:val="000000"/>
          <w:sz w:val="18"/>
          <w:szCs w:val="18"/>
          <w:lang w:val="en-US"/>
        </w:rPr>
        <w:t> OBČINA MOKRONOG - TREBELNO, Pod gradom 2, 8230 MOKRONOG,</w:t>
      </w:r>
    </w:p>
    <w:p w14:paraId="68CFE67E"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OSNOVNI POSEL:</w:t>
      </w:r>
      <w:r w:rsidRPr="00B8113D">
        <w:rPr>
          <w:rFonts w:ascii="Arial" w:hAnsi="Arial" w:cs="Arial"/>
          <w:color w:val="000000"/>
          <w:sz w:val="18"/>
          <w:szCs w:val="18"/>
          <w:lang w:val="en-US"/>
        </w:rPr>
        <w:t xml:space="preserve"> obveznost naročnika zavarovanja za odpravo napak v garancijskem roku, ki izhaja iz pogodbe št. z dne __________________ </w:t>
      </w:r>
      <w:r w:rsidRPr="00B8113D">
        <w:rPr>
          <w:rFonts w:ascii="Arial" w:hAnsi="Arial" w:cs="Arial"/>
          <w:i/>
          <w:iCs/>
          <w:color w:val="000000"/>
          <w:sz w:val="18"/>
          <w:szCs w:val="18"/>
          <w:lang w:val="en-US"/>
        </w:rPr>
        <w:t>(vpiše se številko in datum pogodbe o izvedbi javnega naročila, sklenjene na podlagi postopka z oznako XXXXXX)</w:t>
      </w:r>
      <w:r w:rsidRPr="00B8113D">
        <w:rPr>
          <w:rFonts w:ascii="Arial" w:hAnsi="Arial" w:cs="Arial"/>
          <w:color w:val="000000"/>
          <w:sz w:val="18"/>
          <w:szCs w:val="18"/>
          <w:lang w:val="en-US"/>
        </w:rPr>
        <w:t xml:space="preserve"> za </w:t>
      </w:r>
      <w:r w:rsidRPr="00B8113D">
        <w:rPr>
          <w:rFonts w:ascii="Arial" w:hAnsi="Arial" w:cs="Arial"/>
          <w:b/>
          <w:bCs/>
          <w:color w:val="000000"/>
          <w:sz w:val="18"/>
          <w:szCs w:val="18"/>
          <w:lang w:val="en-US"/>
        </w:rPr>
        <w:t>Postavitev sončne elektrarne na strehah javnih stavb</w:t>
      </w:r>
      <w:r w:rsidRPr="00B8113D">
        <w:rPr>
          <w:rFonts w:ascii="Arial" w:hAnsi="Arial" w:cs="Arial"/>
          <w:i/>
          <w:iCs/>
          <w:color w:val="000000"/>
          <w:sz w:val="18"/>
          <w:szCs w:val="18"/>
          <w:lang w:val="en-US"/>
        </w:rPr>
        <w:t> </w:t>
      </w:r>
    </w:p>
    <w:p w14:paraId="0ACA66EA"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 xml:space="preserve">ZNESEK IN VALUTA: najmanj 5,00 % pogodbene vrednosti z DDV, kar znaša </w:t>
      </w:r>
      <w:r w:rsidRPr="00B8113D">
        <w:rPr>
          <w:rFonts w:ascii="Arial" w:hAnsi="Arial" w:cs="Arial"/>
          <w:b/>
          <w:bCs/>
          <w:color w:val="000000"/>
          <w:sz w:val="18"/>
          <w:szCs w:val="18"/>
          <w:u w:val="single"/>
          <w:lang w:val="en-US"/>
        </w:rPr>
        <w:t>__________</w:t>
      </w:r>
    </w:p>
    <w:p w14:paraId="11DACB25"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LISTINE, KI JIH JE POLEG IZJAVE TREBA PRILOŽITI ZAHTEVI ZA PLAČILO IN SE IZRECNO ZAHTEVAJO V SPODNJEM BESEDILU:</w:t>
      </w:r>
    </w:p>
    <w:p w14:paraId="11AFFD65"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1. Izjava Uprave RS za javna plačila, da so zahtevek za unovčenje podpisale osebe, ki so pooblaščene za zastopanje;</w:t>
      </w:r>
    </w:p>
    <w:p w14:paraId="2798D2F3"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2. Kopija garancije št. ______________</w:t>
      </w:r>
    </w:p>
    <w:p w14:paraId="2CE18427"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JEZIK V ZAHTEVANIH LISTINAH:</w:t>
      </w:r>
      <w:r w:rsidRPr="00B8113D">
        <w:rPr>
          <w:rFonts w:ascii="Arial" w:hAnsi="Arial" w:cs="Arial"/>
          <w:color w:val="000000"/>
          <w:sz w:val="18"/>
          <w:szCs w:val="18"/>
          <w:lang w:val="en-US"/>
        </w:rPr>
        <w:t xml:space="preserve"> slovenski</w:t>
      </w:r>
    </w:p>
    <w:p w14:paraId="629797C5"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OBLIKA PREDLOŽITVE:</w:t>
      </w:r>
      <w:r w:rsidRPr="00B8113D">
        <w:rPr>
          <w:rFonts w:ascii="Arial" w:hAnsi="Arial" w:cs="Arial"/>
          <w:color w:val="000000"/>
          <w:sz w:val="18"/>
          <w:szCs w:val="18"/>
          <w:lang w:val="en-US"/>
        </w:rPr>
        <w:t xml:space="preserve"> v papirni obliki s priporočeno pošto</w:t>
      </w:r>
    </w:p>
    <w:p w14:paraId="6CA644F8"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KRAJ PREDLOŽITVE:</w:t>
      </w:r>
      <w:r w:rsidRPr="00B8113D">
        <w:rPr>
          <w:rFonts w:ascii="Arial" w:hAnsi="Arial" w:cs="Arial"/>
          <w:color w:val="000000"/>
          <w:sz w:val="18"/>
          <w:szCs w:val="18"/>
          <w:lang w:val="en-US"/>
        </w:rPr>
        <w:t xml:space="preserve"> </w:t>
      </w:r>
      <w:r w:rsidRPr="00B8113D">
        <w:rPr>
          <w:rFonts w:ascii="Arial" w:hAnsi="Arial" w:cs="Arial"/>
          <w:i/>
          <w:iCs/>
          <w:color w:val="000000"/>
          <w:sz w:val="18"/>
          <w:szCs w:val="18"/>
          <w:lang w:val="en-US"/>
        </w:rPr>
        <w:t>(garant vpiše naslov podružnice, kjer se opravi predložitev papirnih listin, ali elektronski naslov za predložitev v elektronski obliki, kot na primer garantov SWIFT naslov)</w:t>
      </w:r>
    </w:p>
    <w:p w14:paraId="41B0C738"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DATUM VELJAVNOSTI:</w:t>
      </w:r>
      <w:r w:rsidRPr="00B8113D">
        <w:rPr>
          <w:rFonts w:ascii="Arial" w:hAnsi="Arial" w:cs="Arial"/>
          <w:color w:val="000000"/>
          <w:sz w:val="18"/>
          <w:szCs w:val="18"/>
          <w:lang w:val="en-US"/>
        </w:rPr>
        <w:t xml:space="preserve"> DD. MM. LLLL </w:t>
      </w:r>
      <w:r w:rsidRPr="00B8113D">
        <w:rPr>
          <w:rFonts w:ascii="Arial" w:hAnsi="Arial" w:cs="Arial"/>
          <w:i/>
          <w:iCs/>
          <w:color w:val="000000"/>
          <w:sz w:val="18"/>
          <w:szCs w:val="18"/>
          <w:lang w:val="en-US"/>
        </w:rPr>
        <w:t>(vpiše se datum zapadlosti zavarovanja)</w:t>
      </w:r>
    </w:p>
    <w:p w14:paraId="35D78331"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STRANKA, KI JE DOLŽNA PLAČATI STROŠKE:</w:t>
      </w:r>
      <w:r w:rsidRPr="00B8113D">
        <w:rPr>
          <w:rFonts w:ascii="Arial" w:hAnsi="Arial" w:cs="Arial"/>
          <w:color w:val="000000"/>
          <w:sz w:val="18"/>
          <w:szCs w:val="18"/>
          <w:lang w:val="en-US"/>
        </w:rPr>
        <w:t xml:space="preserve"> </w:t>
      </w:r>
      <w:r w:rsidRPr="00B8113D">
        <w:rPr>
          <w:rFonts w:ascii="Arial" w:hAnsi="Arial" w:cs="Arial"/>
          <w:i/>
          <w:iCs/>
          <w:color w:val="000000"/>
          <w:sz w:val="18"/>
          <w:szCs w:val="18"/>
          <w:lang w:val="en-US"/>
        </w:rPr>
        <w:t>(vpiše se ime naročnika zavarovanja, tj. v postopku javnega naročanja izbranega ponudnika)</w:t>
      </w:r>
    </w:p>
    <w:p w14:paraId="27D0AC18"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w:t>
      </w:r>
      <w:proofErr w:type="spellStart"/>
      <w:r w:rsidRPr="00B8113D">
        <w:rPr>
          <w:rFonts w:ascii="Arial" w:hAnsi="Arial" w:cs="Arial"/>
          <w:color w:val="000000"/>
          <w:sz w:val="18"/>
          <w:szCs w:val="18"/>
          <w:lang w:val="en-US"/>
        </w:rPr>
        <w:t>ih</w:t>
      </w:r>
      <w:proofErr w:type="spellEnd"/>
      <w:r w:rsidRPr="00B8113D">
        <w:rPr>
          <w:rFonts w:ascii="Arial" w:hAnsi="Arial" w:cs="Arial"/>
          <w:color w:val="000000"/>
          <w:sz w:val="18"/>
          <w:szCs w:val="18"/>
          <w:lang w:val="en-US"/>
        </w:rPr>
        <w:t>) podpisnika(-</w:t>
      </w:r>
      <w:proofErr w:type="spellStart"/>
      <w:r w:rsidRPr="00B8113D">
        <w:rPr>
          <w:rFonts w:ascii="Arial" w:hAnsi="Arial" w:cs="Arial"/>
          <w:color w:val="000000"/>
          <w:sz w:val="18"/>
          <w:szCs w:val="18"/>
          <w:lang w:val="en-US"/>
        </w:rPr>
        <w:t>ov</w:t>
      </w:r>
      <w:proofErr w:type="spellEnd"/>
      <w:r w:rsidRPr="00B8113D">
        <w:rPr>
          <w:rFonts w:ascii="Arial" w:hAnsi="Arial" w:cs="Arial"/>
          <w:color w:val="000000"/>
          <w:sz w:val="18"/>
          <w:szCs w:val="18"/>
          <w:lang w:val="en-US"/>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B66DE87"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lastRenderedPageBreak/>
        <w:t>Katerokoli zahtevo za plačilo po tem zavarovanju moramo prejeti na datum veljavnosti zavarovanja ali pred njim v zgoraj navedenem kraju predložitve.</w:t>
      </w:r>
    </w:p>
    <w:p w14:paraId="0473914D"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Morebitne spore v zvezi s tem zavarovanjem rešuje stvarno pristojno sodišče po sedežu upravičenca po slovenskem pravu.</w:t>
      </w:r>
    </w:p>
    <w:p w14:paraId="6099E98C"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Za to zavarovanje veljajo Enotna pravila za garancije na poziv (EPGP) revizija iz leta 2010, izdana pri MTZ pod št. 758.</w:t>
      </w:r>
    </w:p>
    <w:p w14:paraId="0BA19101"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p w14:paraId="5044917A"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p w14:paraId="718DE569"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p w14:paraId="6BA6E327"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tbl>
      <w:tblPr>
        <w:tblStyle w:val="NormalTablePHPDOCX"/>
        <w:tblW w:w="5000" w:type="pct"/>
        <w:tblInd w:w="108" w:type="dxa"/>
        <w:tblLook w:val="04A0" w:firstRow="1" w:lastRow="0" w:firstColumn="1" w:lastColumn="0" w:noHBand="0" w:noVBand="1"/>
      </w:tblPr>
      <w:tblGrid>
        <w:gridCol w:w="4535"/>
        <w:gridCol w:w="4535"/>
      </w:tblGrid>
      <w:tr w:rsidR="003C6397" w:rsidRPr="00B8113D" w14:paraId="53F71499" w14:textId="77777777">
        <w:tc>
          <w:tcPr>
            <w:tcW w:w="2500" w:type="pct"/>
            <w:tcMar>
              <w:top w:w="75" w:type="dxa"/>
              <w:bottom w:w="75" w:type="dxa"/>
            </w:tcMar>
            <w:vAlign w:val="center"/>
          </w:tcPr>
          <w:p w14:paraId="7C6552AA"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Mar>
              <w:top w:w="75" w:type="dxa"/>
              <w:bottom w:w="75" w:type="dxa"/>
            </w:tcMar>
            <w:vAlign w:val="center"/>
          </w:tcPr>
          <w:p w14:paraId="56213B91" w14:textId="77777777" w:rsidR="003C6397" w:rsidRPr="00B8113D" w:rsidRDefault="00BA23ED">
            <w:pPr>
              <w:jc w:val="center"/>
              <w:rPr>
                <w:lang w:val="en-US"/>
              </w:rPr>
            </w:pPr>
            <w:r w:rsidRPr="00B8113D">
              <w:rPr>
                <w:rFonts w:ascii="Arial" w:hAnsi="Arial" w:cs="Arial"/>
                <w:color w:val="000000"/>
                <w:position w:val="-2"/>
                <w:sz w:val="18"/>
                <w:szCs w:val="18"/>
                <w:lang w:val="en-US"/>
              </w:rPr>
              <w:t>Garant</w:t>
            </w:r>
          </w:p>
        </w:tc>
      </w:tr>
      <w:tr w:rsidR="003C6397" w:rsidRPr="00B8113D" w14:paraId="09281999" w14:textId="77777777">
        <w:tc>
          <w:tcPr>
            <w:tcW w:w="2500" w:type="pct"/>
            <w:tcMar>
              <w:top w:w="75" w:type="dxa"/>
              <w:bottom w:w="75" w:type="dxa"/>
            </w:tcMar>
            <w:vAlign w:val="center"/>
          </w:tcPr>
          <w:p w14:paraId="48DE1323"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Mar>
              <w:top w:w="75" w:type="dxa"/>
              <w:bottom w:w="75" w:type="dxa"/>
            </w:tcMar>
            <w:vAlign w:val="center"/>
          </w:tcPr>
          <w:p w14:paraId="0A911297" w14:textId="77777777" w:rsidR="003C6397" w:rsidRPr="00B8113D" w:rsidRDefault="003C6397">
            <w:pPr>
              <w:rPr>
                <w:lang w:val="en-US"/>
              </w:rPr>
            </w:pPr>
          </w:p>
          <w:p w14:paraId="7A82DB68" w14:textId="77777777" w:rsidR="003C6397" w:rsidRPr="00B8113D" w:rsidRDefault="00BA23ED">
            <w:pPr>
              <w:jc w:val="center"/>
              <w:rPr>
                <w:lang w:val="en-US"/>
              </w:rPr>
            </w:pPr>
            <w:r w:rsidRPr="00B8113D">
              <w:rPr>
                <w:rFonts w:ascii="Arial" w:hAnsi="Arial" w:cs="Arial"/>
                <w:color w:val="A9A9A9"/>
                <w:position w:val="-2"/>
                <w:sz w:val="18"/>
                <w:szCs w:val="18"/>
                <w:lang w:val="en-US"/>
              </w:rPr>
              <w:t>(žig in podpis)</w:t>
            </w:r>
          </w:p>
        </w:tc>
      </w:tr>
    </w:tbl>
    <w:p w14:paraId="626ABCF3"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p w14:paraId="33DFA339"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p w14:paraId="25859F98" w14:textId="77777777" w:rsidR="003C6397" w:rsidRPr="00B8113D" w:rsidRDefault="003C6397">
      <w:pPr>
        <w:rPr>
          <w:lang w:val="en-US"/>
        </w:rPr>
        <w:sectPr w:rsidR="003C6397" w:rsidRPr="00B8113D" w:rsidSect="00AE01D5">
          <w:footerReference w:type="default" r:id="rId20"/>
          <w:pgSz w:w="11906" w:h="16838"/>
          <w:pgMar w:top="1418" w:right="1418" w:bottom="1418" w:left="1418" w:header="567" w:footer="596" w:gutter="0"/>
          <w:cols w:space="708"/>
          <w:docGrid w:linePitch="360"/>
        </w:sectPr>
      </w:pPr>
    </w:p>
    <w:p w14:paraId="1248548D" w14:textId="77777777" w:rsidR="00A31DAF" w:rsidRPr="00B8113D" w:rsidRDefault="00BA23ED" w:rsidP="00BA23ED">
      <w:pPr>
        <w:spacing w:after="0"/>
        <w:jc w:val="right"/>
        <w:rPr>
          <w:rFonts w:ascii="Arial" w:hAnsi="Arial" w:cs="Arial"/>
          <w:sz w:val="18"/>
          <w:szCs w:val="18"/>
          <w:lang w:val="en-US"/>
        </w:rPr>
      </w:pPr>
      <w:r w:rsidRPr="00B8113D">
        <w:rPr>
          <w:rFonts w:ascii="Arial" w:hAnsi="Arial" w:cs="Arial"/>
          <w:sz w:val="18"/>
          <w:szCs w:val="18"/>
          <w:lang w:val="en-US"/>
        </w:rPr>
        <w:lastRenderedPageBreak/>
        <w:t xml:space="preserve">Obrazec </w:t>
      </w:r>
      <w:proofErr w:type="spellStart"/>
      <w:r w:rsidRPr="00B8113D">
        <w:rPr>
          <w:rFonts w:ascii="Arial" w:hAnsi="Arial" w:cs="Arial"/>
          <w:sz w:val="18"/>
          <w:szCs w:val="18"/>
          <w:lang w:val="en-US"/>
        </w:rPr>
        <w:t>št</w:t>
      </w:r>
      <w:proofErr w:type="spellEnd"/>
      <w:r w:rsidRPr="00B8113D">
        <w:rPr>
          <w:rFonts w:ascii="Arial" w:hAnsi="Arial" w:cs="Arial"/>
          <w:sz w:val="18"/>
          <w:szCs w:val="18"/>
          <w:lang w:val="en-US"/>
        </w:rPr>
        <w:t>: 9</w:t>
      </w:r>
    </w:p>
    <w:p w14:paraId="7BE05FE3" w14:textId="77777777" w:rsidR="00A31DAF" w:rsidRPr="00B8113D" w:rsidRDefault="00A31DAF" w:rsidP="00BA23ED">
      <w:pPr>
        <w:rPr>
          <w:lang w:val="en-US"/>
        </w:rPr>
      </w:pPr>
    </w:p>
    <w:p w14:paraId="69CB9048" w14:textId="77777777" w:rsidR="00A31DAF" w:rsidRPr="00B8113D" w:rsidRDefault="00BA23ED" w:rsidP="00BA23E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B8113D">
        <w:rPr>
          <w:rFonts w:ascii="Arial" w:hAnsi="Arial" w:cs="Arial"/>
          <w:lang w:val="en-US"/>
        </w:rPr>
        <w:t>Izjava o lastniških deležih</w:t>
      </w:r>
    </w:p>
    <w:p w14:paraId="416B0DEC" w14:textId="77777777" w:rsidR="00A31DAF" w:rsidRPr="00B8113D" w:rsidRDefault="00A31DAF" w:rsidP="00BA23ED">
      <w:pPr>
        <w:spacing w:after="120"/>
        <w:rPr>
          <w:rFonts w:ascii="Arial" w:hAnsi="Arial" w:cs="Arial"/>
          <w:lang w:val="en-US"/>
        </w:rPr>
      </w:pPr>
    </w:p>
    <w:p w14:paraId="4301E290"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Skladno z določili 14. člena Zakona o integriteti in preprečevanju korupcije spodaj podpisani zakoniti zastopnik gospodarskega subjekta:</w:t>
      </w:r>
    </w:p>
    <w:p w14:paraId="3A5D8142"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C6397" w:rsidRPr="00B8113D" w14:paraId="071BBD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49DBD" w14:textId="77777777" w:rsidR="003C6397" w:rsidRPr="00B8113D" w:rsidRDefault="00BA23ED">
            <w:pPr>
              <w:spacing w:before="135" w:after="135"/>
              <w:jc w:val="both"/>
              <w:textAlignment w:val="center"/>
              <w:rPr>
                <w:lang w:val="en-US"/>
              </w:rPr>
            </w:pPr>
            <w:r w:rsidRPr="00B8113D">
              <w:rPr>
                <w:rFonts w:ascii="Arial" w:hAnsi="Arial" w:cs="Arial"/>
                <w:b/>
                <w:bCs/>
                <w:color w:val="000000"/>
                <w:position w:val="-2"/>
                <w:sz w:val="18"/>
                <w:szCs w:val="18"/>
                <w:lang w:val="en-US"/>
              </w:rPr>
              <w:t>Ime in priimek</w:t>
            </w:r>
          </w:p>
          <w:p w14:paraId="6D94308D" w14:textId="77777777" w:rsidR="003C6397" w:rsidRPr="00B8113D" w:rsidRDefault="00BA23ED">
            <w:pPr>
              <w:spacing w:before="135" w:after="135"/>
              <w:jc w:val="both"/>
              <w:textAlignment w:val="center"/>
              <w:rPr>
                <w:lang w:val="en-US"/>
              </w:rPr>
            </w:pPr>
            <w:r w:rsidRPr="00B8113D">
              <w:rPr>
                <w:rFonts w:ascii="Arial" w:hAnsi="Arial" w:cs="Arial"/>
                <w:b/>
                <w:bCs/>
                <w:color w:val="000000"/>
                <w:position w:val="-2"/>
                <w:sz w:val="18"/>
                <w:szCs w:val="18"/>
                <w:lang w:val="en-US"/>
              </w:rPr>
              <w:t>ali</w:t>
            </w:r>
          </w:p>
          <w:p w14:paraId="691789B5" w14:textId="77777777" w:rsidR="003C6397" w:rsidRPr="00B8113D" w:rsidRDefault="00BA23ED">
            <w:pPr>
              <w:spacing w:before="135" w:after="135"/>
              <w:jc w:val="both"/>
              <w:textAlignment w:val="center"/>
              <w:rPr>
                <w:lang w:val="en-US"/>
              </w:rPr>
            </w:pPr>
            <w:r w:rsidRPr="00B8113D">
              <w:rPr>
                <w:rFonts w:ascii="Arial" w:hAnsi="Arial" w:cs="Arial"/>
                <w:b/>
                <w:bCs/>
                <w:color w:val="000000"/>
                <w:position w:val="-2"/>
                <w:sz w:val="18"/>
                <w:szCs w:val="18"/>
                <w:lang w:val="en-US"/>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0AC197" w14:textId="77777777" w:rsidR="003C6397" w:rsidRPr="00B8113D" w:rsidRDefault="00BA23ED">
            <w:pPr>
              <w:spacing w:before="135" w:after="135"/>
              <w:jc w:val="both"/>
              <w:textAlignment w:val="center"/>
              <w:rPr>
                <w:lang w:val="en-US"/>
              </w:rPr>
            </w:pPr>
            <w:r w:rsidRPr="00B8113D">
              <w:rPr>
                <w:rFonts w:ascii="Arial" w:hAnsi="Arial" w:cs="Arial"/>
                <w:b/>
                <w:bCs/>
                <w:color w:val="000000"/>
                <w:position w:val="-2"/>
                <w:sz w:val="18"/>
                <w:szCs w:val="18"/>
                <w:lang w:val="en-US"/>
              </w:rPr>
              <w:t>Naslov prebivališča</w:t>
            </w:r>
          </w:p>
          <w:p w14:paraId="02B199B9" w14:textId="77777777" w:rsidR="003C6397" w:rsidRPr="00B8113D" w:rsidRDefault="00BA23ED">
            <w:pPr>
              <w:spacing w:before="135" w:after="135"/>
              <w:jc w:val="both"/>
              <w:textAlignment w:val="center"/>
              <w:rPr>
                <w:lang w:val="en-US"/>
              </w:rPr>
            </w:pPr>
            <w:r w:rsidRPr="00B8113D">
              <w:rPr>
                <w:rFonts w:ascii="Arial" w:hAnsi="Arial" w:cs="Arial"/>
                <w:b/>
                <w:bCs/>
                <w:color w:val="000000"/>
                <w:position w:val="-2"/>
                <w:sz w:val="18"/>
                <w:szCs w:val="18"/>
                <w:lang w:val="en-US"/>
              </w:rPr>
              <w:t>ali</w:t>
            </w:r>
          </w:p>
          <w:p w14:paraId="7262F5D7" w14:textId="77777777" w:rsidR="003C6397" w:rsidRPr="00B8113D" w:rsidRDefault="00BA23ED">
            <w:pPr>
              <w:spacing w:before="135" w:after="135"/>
              <w:jc w:val="both"/>
              <w:textAlignment w:val="center"/>
              <w:rPr>
                <w:lang w:val="en-US"/>
              </w:rPr>
            </w:pPr>
            <w:r w:rsidRPr="00B8113D">
              <w:rPr>
                <w:rFonts w:ascii="Arial" w:hAnsi="Arial" w:cs="Arial"/>
                <w:b/>
                <w:bCs/>
                <w:color w:val="000000"/>
                <w:position w:val="-2"/>
                <w:sz w:val="18"/>
                <w:szCs w:val="18"/>
                <w:lang w:val="en-US"/>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7E3CAE" w14:textId="77777777" w:rsidR="003C6397" w:rsidRPr="00B8113D" w:rsidRDefault="00BA23ED">
            <w:pPr>
              <w:spacing w:before="135" w:after="135"/>
              <w:jc w:val="both"/>
              <w:textAlignment w:val="center"/>
              <w:rPr>
                <w:lang w:val="en-US"/>
              </w:rPr>
            </w:pPr>
            <w:r w:rsidRPr="00B8113D">
              <w:rPr>
                <w:rFonts w:ascii="Arial" w:hAnsi="Arial" w:cs="Arial"/>
                <w:b/>
                <w:bCs/>
                <w:color w:val="000000"/>
                <w:position w:val="-2"/>
                <w:sz w:val="18"/>
                <w:szCs w:val="18"/>
                <w:lang w:val="en-US"/>
              </w:rPr>
              <w:t>Delež lastništva</w:t>
            </w:r>
          </w:p>
          <w:p w14:paraId="5AEACE7A" w14:textId="77777777" w:rsidR="003C6397" w:rsidRPr="00B8113D" w:rsidRDefault="00BA23ED">
            <w:pPr>
              <w:spacing w:before="135" w:after="135"/>
              <w:jc w:val="both"/>
              <w:textAlignment w:val="center"/>
              <w:rPr>
                <w:lang w:val="en-US"/>
              </w:rPr>
            </w:pPr>
            <w:r w:rsidRPr="00B8113D">
              <w:rPr>
                <w:rFonts w:ascii="Arial" w:hAnsi="Arial" w:cs="Arial"/>
                <w:b/>
                <w:bCs/>
                <w:color w:val="000000"/>
                <w:position w:val="-2"/>
                <w:sz w:val="18"/>
                <w:szCs w:val="18"/>
                <w:lang w:val="en-US"/>
              </w:rPr>
              <w:t>ali</w:t>
            </w:r>
          </w:p>
          <w:p w14:paraId="7D001467" w14:textId="77777777" w:rsidR="003C6397" w:rsidRPr="00B8113D" w:rsidRDefault="00BA23ED">
            <w:pPr>
              <w:spacing w:before="135" w:after="135"/>
              <w:jc w:val="both"/>
              <w:textAlignment w:val="center"/>
              <w:rPr>
                <w:lang w:val="en-US"/>
              </w:rPr>
            </w:pPr>
            <w:r w:rsidRPr="00B8113D">
              <w:rPr>
                <w:rFonts w:ascii="Arial" w:hAnsi="Arial" w:cs="Arial"/>
                <w:b/>
                <w:bCs/>
                <w:color w:val="000000"/>
                <w:position w:val="-2"/>
                <w:sz w:val="18"/>
                <w:szCs w:val="18"/>
                <w:lang w:val="en-US"/>
              </w:rPr>
              <w:t>Delež lastništva gospodarskega subjekta</w:t>
            </w:r>
          </w:p>
        </w:tc>
      </w:tr>
      <w:tr w:rsidR="003C6397" w:rsidRPr="00B8113D" w14:paraId="4755A6E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4D9AEB"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D18B8"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E9FB2C"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r>
      <w:tr w:rsidR="003C6397" w:rsidRPr="00B8113D" w14:paraId="35B5A4D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065D9"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801AB0"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8C9826"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r>
      <w:tr w:rsidR="003C6397" w:rsidRPr="00B8113D" w14:paraId="3656A6C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81F7C5"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0AF95C"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D327D"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r>
      <w:tr w:rsidR="003C6397" w:rsidRPr="00B8113D" w14:paraId="74A6184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47D636"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F1B3E1"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8E858C"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r>
    </w:tbl>
    <w:p w14:paraId="22FE8CDA"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xml:space="preserve">- </w:t>
      </w:r>
      <w:proofErr w:type="gramStart"/>
      <w:r w:rsidRPr="00B8113D">
        <w:rPr>
          <w:rFonts w:ascii="Arial" w:hAnsi="Arial" w:cs="Arial"/>
          <w:color w:val="000000"/>
          <w:sz w:val="18"/>
          <w:szCs w:val="18"/>
          <w:lang w:val="en-US"/>
        </w:rPr>
        <w:t>izjavljam,  da</w:t>
      </w:r>
      <w:proofErr w:type="gramEnd"/>
      <w:r w:rsidRPr="00B8113D">
        <w:rPr>
          <w:rFonts w:ascii="Arial" w:hAnsi="Arial" w:cs="Arial"/>
          <w:color w:val="000000"/>
          <w:sz w:val="18"/>
          <w:szCs w:val="18"/>
          <w:lang w:val="en-US"/>
        </w:rPr>
        <w:t xml:space="preserve">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C6397" w:rsidRPr="00B8113D" w14:paraId="5551D7A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E4311" w14:textId="77777777" w:rsidR="003C6397" w:rsidRPr="00B8113D" w:rsidRDefault="00BA23ED">
            <w:pPr>
              <w:spacing w:before="135" w:after="135"/>
              <w:jc w:val="both"/>
              <w:textAlignment w:val="center"/>
              <w:rPr>
                <w:lang w:val="en-US"/>
              </w:rPr>
            </w:pPr>
            <w:r w:rsidRPr="00B8113D">
              <w:rPr>
                <w:rFonts w:ascii="Arial" w:hAnsi="Arial" w:cs="Arial"/>
                <w:b/>
                <w:bCs/>
                <w:color w:val="000000"/>
                <w:position w:val="-2"/>
                <w:sz w:val="18"/>
                <w:szCs w:val="18"/>
                <w:lang w:val="en-US"/>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0F9BAD" w14:textId="77777777" w:rsidR="003C6397" w:rsidRPr="00B8113D" w:rsidRDefault="00BA23ED">
            <w:pPr>
              <w:spacing w:before="135" w:after="135"/>
              <w:jc w:val="both"/>
              <w:textAlignment w:val="center"/>
              <w:rPr>
                <w:lang w:val="en-US"/>
              </w:rPr>
            </w:pPr>
            <w:r w:rsidRPr="00B8113D">
              <w:rPr>
                <w:rFonts w:ascii="Arial" w:hAnsi="Arial" w:cs="Arial"/>
                <w:b/>
                <w:bCs/>
                <w:color w:val="000000"/>
                <w:position w:val="-2"/>
                <w:sz w:val="18"/>
                <w:szCs w:val="18"/>
                <w:lang w:val="en-US"/>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D3EDAC" w14:textId="77777777" w:rsidR="003C6397" w:rsidRPr="00B8113D" w:rsidRDefault="00BA23ED">
            <w:pPr>
              <w:spacing w:before="135" w:after="135"/>
              <w:jc w:val="both"/>
              <w:textAlignment w:val="center"/>
              <w:rPr>
                <w:lang w:val="en-US"/>
              </w:rPr>
            </w:pPr>
            <w:r w:rsidRPr="00B8113D">
              <w:rPr>
                <w:rFonts w:ascii="Arial" w:hAnsi="Arial" w:cs="Arial"/>
                <w:b/>
                <w:bCs/>
                <w:color w:val="000000"/>
                <w:position w:val="-2"/>
                <w:sz w:val="18"/>
                <w:szCs w:val="18"/>
                <w:lang w:val="en-US"/>
              </w:rPr>
              <w:t>Delež lastništva gospodarskega subjekta</w:t>
            </w:r>
          </w:p>
        </w:tc>
      </w:tr>
      <w:tr w:rsidR="003C6397" w:rsidRPr="00B8113D" w14:paraId="41F1B8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BA273"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23DBC4"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B29458"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r>
      <w:tr w:rsidR="003C6397" w:rsidRPr="00B8113D" w14:paraId="0527F3D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F6AF4"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C70835"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928C95"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r>
      <w:tr w:rsidR="003C6397" w:rsidRPr="00B8113D" w14:paraId="49AF0C5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C346EA"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8472D9"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6C1A1"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r>
      <w:tr w:rsidR="003C6397" w:rsidRPr="00B8113D" w14:paraId="60CD7B0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783632"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C413E7"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3C426F"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w:t>
            </w:r>
          </w:p>
        </w:tc>
      </w:tr>
    </w:tbl>
    <w:p w14:paraId="45F5D286"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3C6397" w:rsidRPr="00B8113D" w14:paraId="4BB35BF9" w14:textId="77777777">
        <w:tc>
          <w:tcPr>
            <w:tcW w:w="4080" w:type="dxa"/>
            <w:tcMar>
              <w:top w:w="75" w:type="dxa"/>
              <w:bottom w:w="75" w:type="dxa"/>
            </w:tcMar>
            <w:vAlign w:val="center"/>
          </w:tcPr>
          <w:p w14:paraId="029A38BF" w14:textId="77777777" w:rsidR="003C6397" w:rsidRPr="00B8113D" w:rsidRDefault="00BA23ED">
            <w:pPr>
              <w:rPr>
                <w:lang w:val="en-US"/>
              </w:rPr>
            </w:pPr>
            <w:r w:rsidRPr="00B8113D">
              <w:rPr>
                <w:rFonts w:ascii="Arial" w:hAnsi="Arial" w:cs="Arial"/>
                <w:color w:val="000000"/>
                <w:position w:val="-2"/>
                <w:sz w:val="18"/>
                <w:szCs w:val="18"/>
                <w:lang w:val="en-US"/>
              </w:rPr>
              <w:t>Kraj in datum:</w:t>
            </w:r>
          </w:p>
        </w:tc>
        <w:tc>
          <w:tcPr>
            <w:tcW w:w="0" w:type="auto"/>
            <w:tcMar>
              <w:top w:w="75" w:type="dxa"/>
              <w:bottom w:w="75" w:type="dxa"/>
            </w:tcMar>
            <w:vAlign w:val="center"/>
          </w:tcPr>
          <w:p w14:paraId="717FB799" w14:textId="77777777" w:rsidR="003C6397" w:rsidRPr="00B8113D" w:rsidRDefault="00BA23ED">
            <w:pPr>
              <w:rPr>
                <w:lang w:val="en-US"/>
              </w:rPr>
            </w:pPr>
            <w:r w:rsidRPr="00B8113D">
              <w:rPr>
                <w:rFonts w:ascii="Arial" w:hAnsi="Arial" w:cs="Arial"/>
                <w:color w:val="000000"/>
                <w:position w:val="-2"/>
                <w:sz w:val="18"/>
                <w:szCs w:val="18"/>
                <w:lang w:val="en-US"/>
              </w:rPr>
              <w:t>Ime in priimek: _____________________</w:t>
            </w:r>
          </w:p>
        </w:tc>
      </w:tr>
      <w:tr w:rsidR="003C6397" w:rsidRPr="00B8113D" w14:paraId="60674F65" w14:textId="77777777">
        <w:tc>
          <w:tcPr>
            <w:tcW w:w="4080" w:type="dxa"/>
            <w:tcMar>
              <w:top w:w="75" w:type="dxa"/>
              <w:bottom w:w="75" w:type="dxa"/>
            </w:tcMar>
            <w:vAlign w:val="center"/>
          </w:tcPr>
          <w:p w14:paraId="3ADC45BC" w14:textId="77777777" w:rsidR="003C6397" w:rsidRPr="00B8113D" w:rsidRDefault="00BA23ED">
            <w:pPr>
              <w:rPr>
                <w:lang w:val="en-US"/>
              </w:rPr>
            </w:pPr>
            <w:r w:rsidRPr="00B8113D">
              <w:rPr>
                <w:rFonts w:ascii="Arial" w:hAnsi="Arial" w:cs="Arial"/>
                <w:color w:val="000000"/>
                <w:position w:val="-2"/>
                <w:sz w:val="18"/>
                <w:szCs w:val="18"/>
                <w:lang w:val="en-US"/>
              </w:rPr>
              <w:t> </w:t>
            </w:r>
          </w:p>
        </w:tc>
        <w:tc>
          <w:tcPr>
            <w:tcW w:w="0" w:type="auto"/>
            <w:tcMar>
              <w:top w:w="75" w:type="dxa"/>
              <w:bottom w:w="75" w:type="dxa"/>
            </w:tcMar>
            <w:vAlign w:val="center"/>
          </w:tcPr>
          <w:p w14:paraId="2F6C14D1" w14:textId="77777777" w:rsidR="003C6397" w:rsidRPr="00B8113D" w:rsidRDefault="00BA23ED">
            <w:pPr>
              <w:jc w:val="center"/>
              <w:rPr>
                <w:lang w:val="en-US"/>
              </w:rPr>
            </w:pPr>
            <w:r w:rsidRPr="00B8113D">
              <w:rPr>
                <w:rFonts w:ascii="Arial" w:hAnsi="Arial" w:cs="Arial"/>
                <w:color w:val="000000"/>
                <w:position w:val="-2"/>
                <w:sz w:val="18"/>
                <w:szCs w:val="18"/>
                <w:lang w:val="en-US"/>
              </w:rPr>
              <w:t>(žig in podpis)</w:t>
            </w:r>
          </w:p>
        </w:tc>
      </w:tr>
    </w:tbl>
    <w:p w14:paraId="765DBBBE"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p w14:paraId="04F85100" w14:textId="77777777" w:rsidR="003C6397" w:rsidRPr="00B8113D" w:rsidRDefault="00BA23ED">
      <w:pPr>
        <w:spacing w:before="225" w:after="225" w:line="240" w:lineRule="auto"/>
        <w:jc w:val="both"/>
        <w:rPr>
          <w:lang w:val="en-US"/>
        </w:rPr>
      </w:pPr>
      <w:r w:rsidRPr="00B8113D">
        <w:rPr>
          <w:rFonts w:ascii="Arial" w:hAnsi="Arial" w:cs="Arial"/>
          <w:b/>
          <w:bCs/>
          <w:i/>
          <w:iCs/>
          <w:color w:val="000000"/>
          <w:sz w:val="18"/>
          <w:szCs w:val="18"/>
          <w:u w:val="single"/>
          <w:lang w:val="en-US"/>
        </w:rPr>
        <w:t>OPOMBA:</w:t>
      </w:r>
      <w:r w:rsidRPr="00B8113D">
        <w:rPr>
          <w:rFonts w:ascii="Arial" w:hAnsi="Arial" w:cs="Arial"/>
          <w:i/>
          <w:iCs/>
          <w:color w:val="000000"/>
          <w:sz w:val="18"/>
          <w:szCs w:val="18"/>
          <w:lang w:val="en-US"/>
        </w:rPr>
        <w:t xml:space="preserve"> V primeru skupnega nastopa več partnerjev, mora vsak izmed partnerjev predložiti to izjavo. V primeru več podatkov, se predloži nov obrazec z navedenimi preostalimi podatki.</w:t>
      </w:r>
    </w:p>
    <w:p w14:paraId="15507517" w14:textId="7778D8E2" w:rsidR="0011076D" w:rsidRPr="00B8113D" w:rsidRDefault="0011076D" w:rsidP="00B20975">
      <w:pPr>
        <w:jc w:val="right"/>
        <w:rPr>
          <w:rFonts w:ascii="Arial" w:hAnsi="Arial" w:cs="Arial"/>
          <w:sz w:val="18"/>
          <w:szCs w:val="18"/>
          <w:lang w:val="en-US"/>
        </w:rPr>
      </w:pPr>
      <w:r>
        <w:rPr>
          <w:lang w:val="en-US"/>
        </w:rPr>
        <w:br w:type="page"/>
      </w:r>
      <w:r w:rsidRPr="00B8113D">
        <w:rPr>
          <w:rFonts w:ascii="Arial" w:hAnsi="Arial" w:cs="Arial"/>
          <w:sz w:val="18"/>
          <w:szCs w:val="18"/>
          <w:lang w:val="en-US"/>
        </w:rPr>
        <w:lastRenderedPageBreak/>
        <w:t xml:space="preserve">Obrazec </w:t>
      </w:r>
      <w:proofErr w:type="spellStart"/>
      <w:r w:rsidRPr="00B8113D">
        <w:rPr>
          <w:rFonts w:ascii="Arial" w:hAnsi="Arial" w:cs="Arial"/>
          <w:sz w:val="18"/>
          <w:szCs w:val="18"/>
          <w:lang w:val="en-US"/>
        </w:rPr>
        <w:t>št</w:t>
      </w:r>
      <w:proofErr w:type="spellEnd"/>
      <w:r w:rsidRPr="00B8113D">
        <w:rPr>
          <w:rFonts w:ascii="Arial" w:hAnsi="Arial" w:cs="Arial"/>
          <w:sz w:val="18"/>
          <w:szCs w:val="18"/>
          <w:lang w:val="en-US"/>
        </w:rPr>
        <w:t xml:space="preserve">: </w:t>
      </w:r>
      <w:r>
        <w:rPr>
          <w:rFonts w:ascii="Arial" w:hAnsi="Arial" w:cs="Arial"/>
          <w:sz w:val="18"/>
          <w:szCs w:val="18"/>
          <w:lang w:val="en-US"/>
        </w:rPr>
        <w:t>10</w:t>
      </w:r>
    </w:p>
    <w:p w14:paraId="4525F341" w14:textId="5C8F36E1" w:rsidR="0011076D" w:rsidRPr="00B8113D" w:rsidRDefault="0011076D" w:rsidP="0011076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US"/>
        </w:rPr>
      </w:pPr>
      <w:r w:rsidRPr="0011076D">
        <w:rPr>
          <w:rFonts w:ascii="Arial" w:hAnsi="Arial" w:cs="Arial"/>
          <w:lang w:val="en-US"/>
        </w:rPr>
        <w:t>Izjava o seznanitvi in pridobitvi privolitev za obdelavo osebnih podatkov</w:t>
      </w:r>
      <w:r w:rsidR="00576826">
        <w:rPr>
          <w:rFonts w:ascii="Arial" w:hAnsi="Arial" w:cs="Arial"/>
          <w:lang w:val="en-US"/>
        </w:rPr>
        <w:t xml:space="preserve"> - NOO</w:t>
      </w:r>
    </w:p>
    <w:p w14:paraId="5BF1E6FE" w14:textId="77777777" w:rsidR="0011076D" w:rsidRPr="00B8113D" w:rsidRDefault="0011076D" w:rsidP="0011076D">
      <w:pPr>
        <w:spacing w:after="120"/>
        <w:rPr>
          <w:rFonts w:ascii="Arial" w:hAnsi="Arial" w:cs="Arial"/>
          <w:lang w:val="en-US"/>
        </w:rPr>
      </w:pPr>
    </w:p>
    <w:p w14:paraId="3E0363F4" w14:textId="77777777" w:rsidR="00B20975" w:rsidRDefault="00B20975" w:rsidP="0011076D">
      <w:pPr>
        <w:spacing w:before="225" w:after="225" w:line="240" w:lineRule="auto"/>
        <w:jc w:val="both"/>
        <w:rPr>
          <w:rFonts w:ascii="Arial" w:hAnsi="Arial" w:cs="Arial"/>
          <w:sz w:val="18"/>
          <w:szCs w:val="18"/>
          <w:lang w:val="en-US"/>
        </w:rPr>
      </w:pPr>
      <w:r w:rsidRPr="00B20975">
        <w:rPr>
          <w:rFonts w:ascii="Arial" w:hAnsi="Arial" w:cs="Arial"/>
          <w:sz w:val="18"/>
          <w:szCs w:val="18"/>
          <w:lang w:val="en-US"/>
        </w:rPr>
        <w:t xml:space="preserve">V postopku prijave na javno naročilo </w:t>
      </w:r>
      <w:r w:rsidRPr="00B20975">
        <w:rPr>
          <w:rFonts w:ascii="Arial" w:hAnsi="Arial" w:cs="Arial"/>
          <w:b/>
          <w:bCs/>
          <w:sz w:val="18"/>
          <w:szCs w:val="18"/>
          <w:lang w:val="en-US"/>
        </w:rPr>
        <w:t xml:space="preserve">Postavitev sončne elektrarne na strehah javnih </w:t>
      </w:r>
      <w:proofErr w:type="gramStart"/>
      <w:r w:rsidRPr="00B20975">
        <w:rPr>
          <w:rFonts w:ascii="Arial" w:hAnsi="Arial" w:cs="Arial"/>
          <w:b/>
          <w:bCs/>
          <w:sz w:val="18"/>
          <w:szCs w:val="18"/>
          <w:lang w:val="en-US"/>
        </w:rPr>
        <w:t>stavb</w:t>
      </w:r>
      <w:r w:rsidRPr="00B20975">
        <w:rPr>
          <w:rFonts w:ascii="Arial" w:hAnsi="Arial" w:cs="Arial"/>
          <w:sz w:val="18"/>
          <w:szCs w:val="18"/>
          <w:lang w:val="en-US"/>
        </w:rPr>
        <w:t>,  podajam</w:t>
      </w:r>
      <w:proofErr w:type="gramEnd"/>
      <w:r w:rsidRPr="00B20975">
        <w:rPr>
          <w:rFonts w:ascii="Arial" w:hAnsi="Arial" w:cs="Arial"/>
          <w:sz w:val="18"/>
          <w:szCs w:val="18"/>
          <w:lang w:val="en-US"/>
        </w:rPr>
        <w:t xml:space="preserve"> naslednjo </w:t>
      </w:r>
    </w:p>
    <w:p w14:paraId="5DCE1187" w14:textId="672AF566" w:rsidR="00B20975" w:rsidRPr="004D7B8F" w:rsidRDefault="00B20975" w:rsidP="004D7B8F">
      <w:pPr>
        <w:spacing w:before="225" w:after="225" w:line="240" w:lineRule="auto"/>
        <w:jc w:val="center"/>
        <w:rPr>
          <w:rFonts w:ascii="Arial" w:hAnsi="Arial" w:cs="Arial"/>
          <w:b/>
          <w:bCs/>
          <w:sz w:val="18"/>
          <w:szCs w:val="18"/>
          <w:lang w:val="en-US"/>
        </w:rPr>
      </w:pPr>
      <w:r w:rsidRPr="004D7B8F">
        <w:rPr>
          <w:rFonts w:ascii="Arial" w:hAnsi="Arial" w:cs="Arial"/>
          <w:b/>
          <w:bCs/>
          <w:sz w:val="18"/>
          <w:szCs w:val="18"/>
          <w:lang w:val="en-US"/>
        </w:rPr>
        <w:t>IZJAVO</w:t>
      </w:r>
    </w:p>
    <w:p w14:paraId="41DBD12D" w14:textId="4DAA1170" w:rsidR="00B20975" w:rsidRDefault="00B20975" w:rsidP="0011076D">
      <w:pPr>
        <w:spacing w:before="225" w:after="225" w:line="240" w:lineRule="auto"/>
        <w:jc w:val="both"/>
        <w:rPr>
          <w:rFonts w:ascii="Arial" w:hAnsi="Arial" w:cs="Arial"/>
          <w:sz w:val="18"/>
          <w:szCs w:val="18"/>
          <w:lang w:val="en-US"/>
        </w:rPr>
      </w:pPr>
      <w:r w:rsidRPr="00B20975">
        <w:rPr>
          <w:rFonts w:ascii="Arial" w:hAnsi="Arial" w:cs="Arial"/>
          <w:sz w:val="18"/>
          <w:szCs w:val="18"/>
          <w:lang w:val="en-US"/>
        </w:rPr>
        <w:t xml:space="preserve">da sem kot </w:t>
      </w:r>
      <w:r>
        <w:rPr>
          <w:rFonts w:ascii="Arial" w:hAnsi="Arial" w:cs="Arial"/>
          <w:sz w:val="18"/>
          <w:szCs w:val="18"/>
          <w:lang w:val="en-US"/>
        </w:rPr>
        <w:t>ponudnik/</w:t>
      </w:r>
      <w:r w:rsidR="004D7B8F">
        <w:rPr>
          <w:rFonts w:ascii="Arial" w:hAnsi="Arial" w:cs="Arial"/>
          <w:sz w:val="18"/>
          <w:szCs w:val="18"/>
          <w:lang w:val="en-US"/>
        </w:rPr>
        <w:t>partner/</w:t>
      </w:r>
      <w:proofErr w:type="gramStart"/>
      <w:r w:rsidR="004D7B8F">
        <w:rPr>
          <w:rFonts w:ascii="Arial" w:hAnsi="Arial" w:cs="Arial"/>
          <w:sz w:val="18"/>
          <w:szCs w:val="18"/>
          <w:lang w:val="en-US"/>
        </w:rPr>
        <w:t>podizvajalec</w:t>
      </w:r>
      <w:r w:rsidRPr="00B20975">
        <w:rPr>
          <w:rFonts w:ascii="Arial" w:hAnsi="Arial" w:cs="Arial"/>
          <w:sz w:val="18"/>
          <w:szCs w:val="18"/>
          <w:lang w:val="en-US"/>
        </w:rPr>
        <w:t xml:space="preserve">  _</w:t>
      </w:r>
      <w:proofErr w:type="gramEnd"/>
      <w:r w:rsidRPr="00B20975">
        <w:rPr>
          <w:rFonts w:ascii="Arial" w:hAnsi="Arial" w:cs="Arial"/>
          <w:sz w:val="18"/>
          <w:szCs w:val="18"/>
          <w:lang w:val="en-US"/>
        </w:rPr>
        <w:t xml:space="preserve">________________________________________ </w:t>
      </w:r>
      <w:r>
        <w:rPr>
          <w:rFonts w:ascii="Arial" w:hAnsi="Arial" w:cs="Arial"/>
          <w:sz w:val="18"/>
          <w:szCs w:val="18"/>
          <w:lang w:val="en-US"/>
        </w:rPr>
        <w:t>(navedba firme)</w:t>
      </w:r>
    </w:p>
    <w:p w14:paraId="69AE7CF7" w14:textId="138699E6" w:rsidR="00B20975" w:rsidRDefault="00B20975" w:rsidP="0011076D">
      <w:pPr>
        <w:spacing w:before="225" w:after="225" w:line="240" w:lineRule="auto"/>
        <w:jc w:val="both"/>
        <w:rPr>
          <w:rFonts w:ascii="Arial" w:hAnsi="Arial" w:cs="Arial"/>
          <w:sz w:val="18"/>
          <w:szCs w:val="18"/>
          <w:lang w:val="en-US"/>
        </w:rPr>
      </w:pPr>
      <w:r w:rsidRPr="00B20975">
        <w:rPr>
          <w:rFonts w:ascii="Arial" w:hAnsi="Arial" w:cs="Arial"/>
          <w:sz w:val="18"/>
          <w:szCs w:val="18"/>
          <w:lang w:val="en-US"/>
        </w:rPr>
        <w:t xml:space="preserve">v okviru izvajanja projekta </w:t>
      </w:r>
      <w:r w:rsidRPr="00B8113D">
        <w:rPr>
          <w:rFonts w:ascii="Arial" w:hAnsi="Arial" w:cs="Arial"/>
          <w:b/>
          <w:bCs/>
          <w:color w:val="000000"/>
          <w:sz w:val="18"/>
          <w:szCs w:val="18"/>
          <w:lang w:val="en-US"/>
        </w:rPr>
        <w:t>Postavitev sončne elektrarne na strehah javnih stavb</w:t>
      </w:r>
      <w:r w:rsidRPr="00B20975">
        <w:rPr>
          <w:rFonts w:ascii="Arial" w:hAnsi="Arial" w:cs="Arial"/>
          <w:sz w:val="18"/>
          <w:szCs w:val="18"/>
          <w:lang w:val="en-US"/>
        </w:rPr>
        <w:t xml:space="preserve"> </w:t>
      </w:r>
      <w:r>
        <w:rPr>
          <w:rFonts w:ascii="Arial" w:hAnsi="Arial" w:cs="Arial"/>
          <w:sz w:val="18"/>
          <w:szCs w:val="18"/>
          <w:lang w:val="en-US"/>
        </w:rPr>
        <w:t xml:space="preserve">naročnika Občina Mokronog- Trebelno </w:t>
      </w:r>
      <w:r w:rsidRPr="00B20975">
        <w:rPr>
          <w:rFonts w:ascii="Arial" w:hAnsi="Arial" w:cs="Arial"/>
          <w:sz w:val="18"/>
          <w:szCs w:val="18"/>
          <w:lang w:val="en-US"/>
        </w:rPr>
        <w:t xml:space="preserve">seznanil z menoj povezane fizične osebe o pridobivanju, evidentiranju, obdelavi in hrambi osebnih podatkov, ter od njih pridobil privolitve za pridobitev, obdelavo in hrambo osebnih podatkov, in sicer za naslednje namene:   </w:t>
      </w:r>
    </w:p>
    <w:p w14:paraId="3D908030" w14:textId="3D73D7C4" w:rsidR="00B20975" w:rsidRDefault="00B20975" w:rsidP="00BA23ED">
      <w:pPr>
        <w:pStyle w:val="ListParagraph"/>
        <w:numPr>
          <w:ilvl w:val="0"/>
          <w:numId w:val="36"/>
        </w:numPr>
        <w:spacing w:before="225" w:after="225" w:line="240" w:lineRule="auto"/>
        <w:jc w:val="both"/>
        <w:rPr>
          <w:rFonts w:ascii="Arial" w:hAnsi="Arial" w:cs="Arial"/>
          <w:sz w:val="18"/>
          <w:szCs w:val="18"/>
          <w:lang w:val="en-US"/>
        </w:rPr>
      </w:pPr>
      <w:r w:rsidRPr="00B20975">
        <w:rPr>
          <w:rFonts w:ascii="Arial" w:hAnsi="Arial" w:cs="Arial"/>
          <w:sz w:val="18"/>
          <w:szCs w:val="18"/>
          <w:lang w:val="en-US"/>
        </w:rPr>
        <w:t>za izvedbo javnega naročila in preverjanje izpolnjevanja pogojev</w:t>
      </w:r>
      <w:r>
        <w:rPr>
          <w:rFonts w:ascii="Arial" w:hAnsi="Arial" w:cs="Arial"/>
          <w:sz w:val="18"/>
          <w:szCs w:val="18"/>
          <w:lang w:val="en-US"/>
        </w:rPr>
        <w:t>;</w:t>
      </w:r>
    </w:p>
    <w:p w14:paraId="4B0B83F6" w14:textId="77777777" w:rsidR="00B20975" w:rsidRDefault="00B20975" w:rsidP="00BA23ED">
      <w:pPr>
        <w:pStyle w:val="ListParagraph"/>
        <w:numPr>
          <w:ilvl w:val="0"/>
          <w:numId w:val="36"/>
        </w:numPr>
        <w:spacing w:before="225" w:after="225" w:line="240" w:lineRule="auto"/>
        <w:jc w:val="both"/>
        <w:rPr>
          <w:rFonts w:ascii="Arial" w:hAnsi="Arial" w:cs="Arial"/>
          <w:sz w:val="18"/>
          <w:szCs w:val="18"/>
          <w:lang w:val="en-US"/>
        </w:rPr>
      </w:pPr>
      <w:r w:rsidRPr="00B20975">
        <w:rPr>
          <w:rFonts w:ascii="Arial" w:hAnsi="Arial" w:cs="Arial"/>
          <w:sz w:val="18"/>
          <w:szCs w:val="18"/>
          <w:lang w:val="en-US"/>
        </w:rPr>
        <w:t xml:space="preserve">za pridobitev in koriščenje evropskih sredstev; </w:t>
      </w:r>
    </w:p>
    <w:p w14:paraId="0839DFF8" w14:textId="77777777" w:rsidR="00B20975" w:rsidRDefault="00B20975" w:rsidP="00BA23ED">
      <w:pPr>
        <w:pStyle w:val="ListParagraph"/>
        <w:numPr>
          <w:ilvl w:val="0"/>
          <w:numId w:val="36"/>
        </w:numPr>
        <w:spacing w:before="225" w:after="225" w:line="240" w:lineRule="auto"/>
        <w:jc w:val="both"/>
        <w:rPr>
          <w:rFonts w:ascii="Arial" w:hAnsi="Arial" w:cs="Arial"/>
          <w:sz w:val="18"/>
          <w:szCs w:val="18"/>
          <w:lang w:val="en-US"/>
        </w:rPr>
      </w:pPr>
      <w:r w:rsidRPr="00B20975">
        <w:rPr>
          <w:rFonts w:ascii="Arial" w:hAnsi="Arial" w:cs="Arial"/>
          <w:sz w:val="18"/>
          <w:szCs w:val="18"/>
          <w:lang w:val="en-US"/>
        </w:rPr>
        <w:t xml:space="preserve">izvedbe kontrole s strani: Ministrstva za okolje, podnebje in energijo, Ministrstva za finance, Računskega sodišča RS, Računskega sodišča EU, Evropske Komisije in drugih organov Unije, ki izvajajo kontrole porabe sredstev Načrta za okrevanje in odpornost.  </w:t>
      </w:r>
    </w:p>
    <w:p w14:paraId="2B0B7396" w14:textId="02531577" w:rsidR="0011076D" w:rsidRDefault="00B20975" w:rsidP="00B20975">
      <w:pPr>
        <w:spacing w:before="225" w:after="225" w:line="240" w:lineRule="auto"/>
        <w:jc w:val="both"/>
        <w:rPr>
          <w:rFonts w:ascii="Arial" w:hAnsi="Arial" w:cs="Arial"/>
          <w:sz w:val="18"/>
          <w:szCs w:val="18"/>
          <w:lang w:val="en-US"/>
        </w:rPr>
      </w:pPr>
      <w:r w:rsidRPr="00B20975">
        <w:rPr>
          <w:rFonts w:ascii="Arial" w:hAnsi="Arial" w:cs="Arial"/>
          <w:sz w:val="18"/>
          <w:szCs w:val="18"/>
          <w:lang w:val="en-US"/>
        </w:rPr>
        <w:t xml:space="preserve">Skladno z 22. členom Uredbe (EU) 2021/241 so predmet obdelave tisti osebni podatki (ime, priimek in rojstni datum), ki se nanašajo na </w:t>
      </w:r>
      <w:r>
        <w:rPr>
          <w:rFonts w:ascii="Arial" w:hAnsi="Arial" w:cs="Arial"/>
          <w:sz w:val="18"/>
          <w:szCs w:val="18"/>
          <w:lang w:val="en-US"/>
        </w:rPr>
        <w:t xml:space="preserve">ponudnika/izvajalca </w:t>
      </w:r>
      <w:r w:rsidRPr="00B20975">
        <w:rPr>
          <w:rFonts w:ascii="Arial" w:hAnsi="Arial" w:cs="Arial"/>
          <w:sz w:val="18"/>
          <w:szCs w:val="18"/>
          <w:lang w:val="en-US"/>
        </w:rPr>
        <w:t xml:space="preserve">oz. lastnike </w:t>
      </w:r>
      <w:r>
        <w:rPr>
          <w:rFonts w:ascii="Arial" w:hAnsi="Arial" w:cs="Arial"/>
          <w:sz w:val="18"/>
          <w:szCs w:val="18"/>
          <w:lang w:val="en-US"/>
        </w:rPr>
        <w:t>ponudnika/izvajalca</w:t>
      </w:r>
      <w:r w:rsidRPr="00B20975">
        <w:rPr>
          <w:rFonts w:ascii="Arial" w:hAnsi="Arial" w:cs="Arial"/>
          <w:sz w:val="18"/>
          <w:szCs w:val="18"/>
          <w:lang w:val="en-US"/>
        </w:rPr>
        <w:t>,</w:t>
      </w:r>
      <w:r>
        <w:rPr>
          <w:rFonts w:ascii="Arial" w:hAnsi="Arial" w:cs="Arial"/>
          <w:sz w:val="18"/>
          <w:szCs w:val="18"/>
          <w:lang w:val="en-US"/>
        </w:rPr>
        <w:t xml:space="preserve"> partnerjev</w:t>
      </w:r>
      <w:r w:rsidRPr="00B20975">
        <w:rPr>
          <w:rFonts w:ascii="Arial" w:hAnsi="Arial" w:cs="Arial"/>
          <w:sz w:val="18"/>
          <w:szCs w:val="18"/>
          <w:lang w:val="en-US"/>
        </w:rPr>
        <w:t xml:space="preserve"> in podizvajalcev, ki so pravne osebe javnega ali zasebnega prava, ter </w:t>
      </w:r>
      <w:r>
        <w:rPr>
          <w:rFonts w:ascii="Arial" w:hAnsi="Arial" w:cs="Arial"/>
          <w:sz w:val="18"/>
          <w:szCs w:val="18"/>
          <w:lang w:val="en-US"/>
        </w:rPr>
        <w:t xml:space="preserve">s ponudniki/partnerji/izvajalci/podizvajalci </w:t>
      </w:r>
      <w:r w:rsidRPr="00B20975">
        <w:rPr>
          <w:rFonts w:ascii="Arial" w:hAnsi="Arial" w:cs="Arial"/>
          <w:sz w:val="18"/>
          <w:szCs w:val="18"/>
          <w:lang w:val="en-US"/>
        </w:rPr>
        <w:t xml:space="preserve">povezane fizične osebe, kadar te sodelujejo pri nalogah </w:t>
      </w:r>
      <w:r>
        <w:rPr>
          <w:rFonts w:ascii="Arial" w:hAnsi="Arial" w:cs="Arial"/>
          <w:sz w:val="18"/>
          <w:szCs w:val="18"/>
          <w:lang w:val="en-US"/>
        </w:rPr>
        <w:t>ponudnika/partnerja/izvajalca/podizvajalca</w:t>
      </w:r>
      <w:r w:rsidRPr="00B20975">
        <w:rPr>
          <w:rFonts w:ascii="Arial" w:hAnsi="Arial" w:cs="Arial"/>
          <w:sz w:val="18"/>
          <w:szCs w:val="18"/>
          <w:lang w:val="en-US"/>
        </w:rPr>
        <w:t>.</w:t>
      </w:r>
    </w:p>
    <w:p w14:paraId="32A10DFD" w14:textId="214DEF99" w:rsidR="00B20975" w:rsidRPr="00B20975" w:rsidRDefault="00B20975" w:rsidP="00B20975">
      <w:pPr>
        <w:spacing w:before="225" w:after="225" w:line="240" w:lineRule="auto"/>
        <w:jc w:val="both"/>
        <w:rPr>
          <w:rFonts w:ascii="Arial" w:hAnsi="Arial" w:cs="Arial"/>
          <w:sz w:val="18"/>
          <w:szCs w:val="18"/>
          <w:lang w:val="en-US"/>
        </w:rPr>
      </w:pPr>
      <w:r w:rsidRPr="00B20975">
        <w:rPr>
          <w:rFonts w:ascii="Arial" w:hAnsi="Arial" w:cs="Arial"/>
          <w:sz w:val="18"/>
          <w:szCs w:val="18"/>
          <w:lang w:val="en-US"/>
        </w:rPr>
        <w:t xml:space="preserve">V primeru, da med izvajanjem projekta k le-temu pristopijo dodatne fizične osebe, jih bom k seznanil o pridobivanju, evidentiranju, obdelavi in hrambi osebnih </w:t>
      </w:r>
      <w:proofErr w:type="gramStart"/>
      <w:r w:rsidRPr="00B20975">
        <w:rPr>
          <w:rFonts w:ascii="Arial" w:hAnsi="Arial" w:cs="Arial"/>
          <w:sz w:val="18"/>
          <w:szCs w:val="18"/>
          <w:lang w:val="en-US"/>
        </w:rPr>
        <w:t>podatkov  in</w:t>
      </w:r>
      <w:proofErr w:type="gramEnd"/>
      <w:r w:rsidRPr="00B20975">
        <w:rPr>
          <w:rFonts w:ascii="Arial" w:hAnsi="Arial" w:cs="Arial"/>
          <w:sz w:val="18"/>
          <w:szCs w:val="18"/>
          <w:lang w:val="en-US"/>
        </w:rPr>
        <w:t xml:space="preserve"> od njih pridobil privolitve za pridobitev, obdelavo in hrambo osebnih podatkov.  S podpisom izjave se zavezujem, da bom zgoraj navedene osebne podatke na zahtevo </w:t>
      </w:r>
      <w:r>
        <w:rPr>
          <w:rFonts w:ascii="Arial" w:hAnsi="Arial" w:cs="Arial"/>
          <w:sz w:val="18"/>
          <w:szCs w:val="18"/>
          <w:lang w:val="en-US"/>
        </w:rPr>
        <w:t>naročnika</w:t>
      </w:r>
      <w:r w:rsidRPr="00B20975">
        <w:rPr>
          <w:rFonts w:ascii="Arial" w:hAnsi="Arial" w:cs="Arial"/>
          <w:sz w:val="18"/>
          <w:szCs w:val="18"/>
          <w:lang w:val="en-US"/>
        </w:rPr>
        <w:t xml:space="preserve"> pravočasno posredoval za potrebe priprave, obdelave in hrambe ustreznih evidenc.</w:t>
      </w:r>
    </w:p>
    <w:tbl>
      <w:tblPr>
        <w:tblStyle w:val="NormalTablePHPDOCX"/>
        <w:tblW w:w="8745" w:type="dxa"/>
        <w:tblInd w:w="108" w:type="dxa"/>
        <w:tblLook w:val="04A0" w:firstRow="1" w:lastRow="0" w:firstColumn="1" w:lastColumn="0" w:noHBand="0" w:noVBand="1"/>
      </w:tblPr>
      <w:tblGrid>
        <w:gridCol w:w="4080"/>
        <w:gridCol w:w="4665"/>
      </w:tblGrid>
      <w:tr w:rsidR="0011076D" w:rsidRPr="00B8113D" w14:paraId="1E311C29" w14:textId="77777777" w:rsidTr="00BA23ED">
        <w:tc>
          <w:tcPr>
            <w:tcW w:w="4080" w:type="dxa"/>
            <w:tcMar>
              <w:top w:w="75" w:type="dxa"/>
              <w:bottom w:w="75" w:type="dxa"/>
            </w:tcMar>
            <w:vAlign w:val="center"/>
          </w:tcPr>
          <w:p w14:paraId="715DFA0F" w14:textId="77777777" w:rsidR="0011076D" w:rsidRPr="00B8113D" w:rsidRDefault="0011076D" w:rsidP="00BA23ED">
            <w:pPr>
              <w:rPr>
                <w:lang w:val="en-US"/>
              </w:rPr>
            </w:pPr>
            <w:r w:rsidRPr="00B8113D">
              <w:rPr>
                <w:rFonts w:ascii="Arial" w:hAnsi="Arial" w:cs="Arial"/>
                <w:color w:val="000000"/>
                <w:position w:val="-2"/>
                <w:sz w:val="18"/>
                <w:szCs w:val="18"/>
                <w:lang w:val="en-US"/>
              </w:rPr>
              <w:t>Kraj in datum:</w:t>
            </w:r>
          </w:p>
        </w:tc>
        <w:tc>
          <w:tcPr>
            <w:tcW w:w="0" w:type="auto"/>
            <w:tcMar>
              <w:top w:w="75" w:type="dxa"/>
              <w:bottom w:w="75" w:type="dxa"/>
            </w:tcMar>
            <w:vAlign w:val="center"/>
          </w:tcPr>
          <w:p w14:paraId="3D4F16F9" w14:textId="77777777" w:rsidR="0011076D" w:rsidRPr="00B8113D" w:rsidRDefault="0011076D" w:rsidP="00BA23ED">
            <w:pPr>
              <w:rPr>
                <w:lang w:val="en-US"/>
              </w:rPr>
            </w:pPr>
            <w:r w:rsidRPr="00B8113D">
              <w:rPr>
                <w:rFonts w:ascii="Arial" w:hAnsi="Arial" w:cs="Arial"/>
                <w:color w:val="000000"/>
                <w:position w:val="-2"/>
                <w:sz w:val="18"/>
                <w:szCs w:val="18"/>
                <w:lang w:val="en-US"/>
              </w:rPr>
              <w:t>Ime in priimek: _____________________</w:t>
            </w:r>
          </w:p>
        </w:tc>
      </w:tr>
      <w:tr w:rsidR="0011076D" w:rsidRPr="00B8113D" w14:paraId="04F7A43E" w14:textId="77777777" w:rsidTr="00BA23ED">
        <w:tc>
          <w:tcPr>
            <w:tcW w:w="4080" w:type="dxa"/>
            <w:tcMar>
              <w:top w:w="75" w:type="dxa"/>
              <w:bottom w:w="75" w:type="dxa"/>
            </w:tcMar>
            <w:vAlign w:val="center"/>
          </w:tcPr>
          <w:p w14:paraId="5D12123B" w14:textId="77777777" w:rsidR="0011076D" w:rsidRPr="00B8113D" w:rsidRDefault="0011076D" w:rsidP="00BA23ED">
            <w:pPr>
              <w:rPr>
                <w:lang w:val="en-US"/>
              </w:rPr>
            </w:pPr>
            <w:r w:rsidRPr="00B8113D">
              <w:rPr>
                <w:rFonts w:ascii="Arial" w:hAnsi="Arial" w:cs="Arial"/>
                <w:color w:val="000000"/>
                <w:position w:val="-2"/>
                <w:sz w:val="18"/>
                <w:szCs w:val="18"/>
                <w:lang w:val="en-US"/>
              </w:rPr>
              <w:t> </w:t>
            </w:r>
          </w:p>
        </w:tc>
        <w:tc>
          <w:tcPr>
            <w:tcW w:w="0" w:type="auto"/>
            <w:tcMar>
              <w:top w:w="75" w:type="dxa"/>
              <w:bottom w:w="75" w:type="dxa"/>
            </w:tcMar>
            <w:vAlign w:val="center"/>
          </w:tcPr>
          <w:p w14:paraId="19524A43" w14:textId="77777777" w:rsidR="0011076D" w:rsidRPr="00B8113D" w:rsidRDefault="0011076D" w:rsidP="00BA23ED">
            <w:pPr>
              <w:jc w:val="center"/>
              <w:rPr>
                <w:lang w:val="en-US"/>
              </w:rPr>
            </w:pPr>
            <w:r w:rsidRPr="00B8113D">
              <w:rPr>
                <w:rFonts w:ascii="Arial" w:hAnsi="Arial" w:cs="Arial"/>
                <w:color w:val="000000"/>
                <w:position w:val="-2"/>
                <w:sz w:val="18"/>
                <w:szCs w:val="18"/>
                <w:lang w:val="en-US"/>
              </w:rPr>
              <w:t>(žig in podpis)</w:t>
            </w:r>
          </w:p>
        </w:tc>
      </w:tr>
    </w:tbl>
    <w:p w14:paraId="2B647EF8" w14:textId="77777777" w:rsidR="0011076D" w:rsidRPr="00B8113D" w:rsidRDefault="0011076D" w:rsidP="0011076D">
      <w:pPr>
        <w:spacing w:before="225" w:after="225" w:line="240" w:lineRule="auto"/>
        <w:jc w:val="both"/>
        <w:rPr>
          <w:lang w:val="en-US"/>
        </w:rPr>
      </w:pPr>
      <w:r w:rsidRPr="00B8113D">
        <w:rPr>
          <w:rFonts w:ascii="Arial" w:hAnsi="Arial" w:cs="Arial"/>
          <w:color w:val="000000"/>
          <w:sz w:val="18"/>
          <w:szCs w:val="18"/>
          <w:lang w:val="en-US"/>
        </w:rPr>
        <w:t> </w:t>
      </w:r>
    </w:p>
    <w:p w14:paraId="4967BC85" w14:textId="239B8853" w:rsidR="0011076D" w:rsidRPr="00B8113D" w:rsidRDefault="0011076D" w:rsidP="0011076D">
      <w:pPr>
        <w:spacing w:before="225" w:after="225" w:line="240" w:lineRule="auto"/>
        <w:jc w:val="both"/>
        <w:rPr>
          <w:lang w:val="en-US"/>
        </w:rPr>
      </w:pPr>
      <w:r w:rsidRPr="00B8113D">
        <w:rPr>
          <w:rFonts w:ascii="Arial" w:hAnsi="Arial" w:cs="Arial"/>
          <w:b/>
          <w:bCs/>
          <w:i/>
          <w:iCs/>
          <w:color w:val="000000"/>
          <w:sz w:val="18"/>
          <w:szCs w:val="18"/>
          <w:u w:val="single"/>
          <w:lang w:val="en-US"/>
        </w:rPr>
        <w:t>OPOMBA:</w:t>
      </w:r>
      <w:r w:rsidRPr="00B8113D">
        <w:rPr>
          <w:rFonts w:ascii="Arial" w:hAnsi="Arial" w:cs="Arial"/>
          <w:i/>
          <w:iCs/>
          <w:color w:val="000000"/>
          <w:sz w:val="18"/>
          <w:szCs w:val="18"/>
          <w:lang w:val="en-US"/>
        </w:rPr>
        <w:t xml:space="preserve"> V primeru skupnega nastopa več partnerjev, mora vsak izmed partnerjev predložiti to izjavo.</w:t>
      </w:r>
      <w:r w:rsidR="004D7B8F">
        <w:rPr>
          <w:rFonts w:ascii="Arial" w:hAnsi="Arial" w:cs="Arial"/>
          <w:i/>
          <w:iCs/>
          <w:color w:val="000000"/>
          <w:sz w:val="18"/>
          <w:szCs w:val="18"/>
          <w:lang w:val="en-US"/>
        </w:rPr>
        <w:t xml:space="preserve"> Enako velja za morebitne podizvajalce. </w:t>
      </w:r>
    </w:p>
    <w:p w14:paraId="7E18B7CF" w14:textId="77777777" w:rsidR="003C6397" w:rsidRPr="00B8113D" w:rsidRDefault="003C6397">
      <w:pPr>
        <w:rPr>
          <w:lang w:val="en-US"/>
        </w:rPr>
        <w:sectPr w:rsidR="003C6397" w:rsidRPr="00B8113D" w:rsidSect="00AE01D5">
          <w:footerReference w:type="default" r:id="rId21"/>
          <w:pgSz w:w="11906" w:h="16838"/>
          <w:pgMar w:top="1418" w:right="1418" w:bottom="1418" w:left="1418" w:header="567" w:footer="596" w:gutter="0"/>
          <w:cols w:space="708"/>
          <w:docGrid w:linePitch="360"/>
        </w:sectPr>
      </w:pPr>
    </w:p>
    <w:p w14:paraId="7DD5DA2D" w14:textId="77777777" w:rsidR="00A31DAF" w:rsidRPr="00B8113D" w:rsidRDefault="00BA23ED" w:rsidP="00BA23ED">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lang w:val="en-US"/>
        </w:rPr>
      </w:pPr>
      <w:r w:rsidRPr="00B8113D">
        <w:rPr>
          <w:rFonts w:ascii="Arial" w:hAnsi="Arial" w:cs="Arial"/>
          <w:color w:val="FFFFFF" w:themeColor="background1"/>
          <w:lang w:val="en-US"/>
        </w:rPr>
        <w:lastRenderedPageBreak/>
        <w:t>Vzorec pogodbe</w:t>
      </w:r>
    </w:p>
    <w:p w14:paraId="101FDFC5" w14:textId="77777777" w:rsidR="00A31DAF" w:rsidRPr="00B8113D" w:rsidRDefault="00A31DAF" w:rsidP="00BA23ED">
      <w:pPr>
        <w:rPr>
          <w:rFonts w:ascii="Arial" w:hAnsi="Arial" w:cs="Arial"/>
          <w:lang w:val="en-US"/>
        </w:rPr>
      </w:pPr>
    </w:p>
    <w:p w14:paraId="31D83FF1" w14:textId="77777777" w:rsidR="003C6397" w:rsidRPr="00B8113D" w:rsidRDefault="00BA23ED">
      <w:pPr>
        <w:spacing w:before="224" w:after="224" w:line="240" w:lineRule="auto"/>
        <w:jc w:val="center"/>
        <w:outlineLvl w:val="1"/>
        <w:rPr>
          <w:lang w:val="en-US"/>
        </w:rPr>
      </w:pPr>
      <w:r w:rsidRPr="00B8113D">
        <w:rPr>
          <w:rFonts w:ascii="Arial" w:hAnsi="Arial" w:cs="Arial"/>
          <w:b/>
          <w:bCs/>
          <w:color w:val="000000"/>
          <w:sz w:val="27"/>
          <w:szCs w:val="27"/>
          <w:lang w:val="en-US"/>
        </w:rPr>
        <w:t>POGODBA O DOBAVI IN MONTAŽI SONČNE ELEKTRARNE</w:t>
      </w:r>
    </w:p>
    <w:p w14:paraId="5019BCF1" w14:textId="77777777" w:rsidR="003C6397" w:rsidRPr="00B8113D" w:rsidRDefault="00BA23ED">
      <w:pPr>
        <w:spacing w:before="225" w:after="225" w:line="240" w:lineRule="auto"/>
        <w:jc w:val="center"/>
        <w:rPr>
          <w:lang w:val="en-US"/>
        </w:rPr>
      </w:pPr>
      <w:r w:rsidRPr="00B8113D">
        <w:rPr>
          <w:rFonts w:ascii="Arial" w:hAnsi="Arial" w:cs="Arial"/>
          <w:color w:val="000000"/>
          <w:sz w:val="18"/>
          <w:szCs w:val="18"/>
          <w:lang w:val="en-US"/>
        </w:rPr>
        <w:t>sklenjena med</w:t>
      </w:r>
    </w:p>
    <w:p w14:paraId="067252D4" w14:textId="0A00C80C" w:rsidR="003C6397" w:rsidRPr="00B8113D" w:rsidRDefault="00BA23ED">
      <w:pPr>
        <w:spacing w:after="0" w:line="240" w:lineRule="auto"/>
        <w:rPr>
          <w:lang w:val="en-US"/>
        </w:rPr>
      </w:pPr>
      <w:r w:rsidRPr="00B8113D">
        <w:rPr>
          <w:rFonts w:ascii="Arial" w:hAnsi="Arial" w:cs="Arial"/>
          <w:b/>
          <w:bCs/>
          <w:color w:val="000000"/>
          <w:sz w:val="18"/>
          <w:szCs w:val="18"/>
          <w:lang w:val="en-US"/>
        </w:rPr>
        <w:t>NAROČNIKOM: OBČINA MOKRONOG - TREBELNO, Pod gradom 2, 8230 MOKRONOG,</w:t>
      </w:r>
      <w:r w:rsidRPr="00B8113D">
        <w:rPr>
          <w:rFonts w:ascii="Arial" w:hAnsi="Arial" w:cs="Arial"/>
          <w:color w:val="000000"/>
          <w:sz w:val="18"/>
          <w:szCs w:val="18"/>
          <w:lang w:val="en-US"/>
        </w:rPr>
        <w:br/>
        <w:t xml:space="preserve">ki ga zastopa mag. </w:t>
      </w:r>
      <w:proofErr w:type="spellStart"/>
      <w:r w:rsidRPr="00B8113D">
        <w:rPr>
          <w:rFonts w:ascii="Arial" w:hAnsi="Arial" w:cs="Arial"/>
          <w:color w:val="000000"/>
          <w:sz w:val="18"/>
          <w:szCs w:val="18"/>
          <w:lang w:val="en-US"/>
        </w:rPr>
        <w:t>Franc</w:t>
      </w:r>
      <w:proofErr w:type="spellEnd"/>
      <w:r w:rsidRPr="00B8113D">
        <w:rPr>
          <w:rFonts w:ascii="Arial" w:hAnsi="Arial" w:cs="Arial"/>
          <w:color w:val="000000"/>
          <w:sz w:val="18"/>
          <w:szCs w:val="18"/>
          <w:lang w:val="en-US"/>
        </w:rPr>
        <w:t xml:space="preserve"> Glušič, </w:t>
      </w:r>
      <w:r w:rsidR="00692162" w:rsidRPr="00B8113D">
        <w:rPr>
          <w:rFonts w:ascii="Arial" w:hAnsi="Arial" w:cs="Arial"/>
          <w:color w:val="000000"/>
          <w:sz w:val="18"/>
          <w:szCs w:val="18"/>
          <w:lang w:val="en-US"/>
        </w:rPr>
        <w:t>ž</w:t>
      </w:r>
      <w:r w:rsidRPr="00B8113D">
        <w:rPr>
          <w:rFonts w:ascii="Arial" w:hAnsi="Arial" w:cs="Arial"/>
          <w:color w:val="000000"/>
          <w:sz w:val="18"/>
          <w:szCs w:val="18"/>
          <w:lang w:val="en-US"/>
        </w:rPr>
        <w:t>upan</w:t>
      </w:r>
      <w:r w:rsidRPr="00B8113D">
        <w:rPr>
          <w:lang w:val="en-US"/>
        </w:rPr>
        <w:br/>
      </w:r>
    </w:p>
    <w:tbl>
      <w:tblPr>
        <w:tblStyle w:val="NormalTablePHPDOCX"/>
        <w:tblW w:w="3500" w:type="pct"/>
        <w:tblInd w:w="108" w:type="dxa"/>
        <w:tblLook w:val="04A0" w:firstRow="1" w:lastRow="0" w:firstColumn="1" w:lastColumn="0" w:noHBand="0" w:noVBand="1"/>
      </w:tblPr>
      <w:tblGrid>
        <w:gridCol w:w="3300"/>
        <w:gridCol w:w="3049"/>
      </w:tblGrid>
      <w:tr w:rsidR="003C6397" w:rsidRPr="00B8113D" w14:paraId="1DE33667" w14:textId="77777777">
        <w:tc>
          <w:tcPr>
            <w:tcW w:w="3300" w:type="dxa"/>
            <w:tcMar>
              <w:top w:w="0" w:type="auto"/>
              <w:bottom w:w="0" w:type="auto"/>
            </w:tcMar>
            <w:vAlign w:val="center"/>
          </w:tcPr>
          <w:p w14:paraId="6AE04A5B" w14:textId="77777777" w:rsidR="003C6397" w:rsidRPr="00B8113D" w:rsidRDefault="00BA23ED">
            <w:pPr>
              <w:rPr>
                <w:lang w:val="en-US"/>
              </w:rPr>
            </w:pPr>
            <w:r w:rsidRPr="00B8113D">
              <w:rPr>
                <w:rFonts w:ascii="Arial" w:hAnsi="Arial" w:cs="Arial"/>
                <w:color w:val="000000"/>
                <w:position w:val="-2"/>
                <w:sz w:val="18"/>
                <w:szCs w:val="18"/>
                <w:lang w:val="en-US"/>
              </w:rPr>
              <w:t>Matična številka:</w:t>
            </w:r>
          </w:p>
        </w:tc>
        <w:tc>
          <w:tcPr>
            <w:tcW w:w="0" w:type="auto"/>
            <w:tcMar>
              <w:top w:w="0" w:type="auto"/>
              <w:bottom w:w="0" w:type="auto"/>
            </w:tcMar>
            <w:vAlign w:val="center"/>
          </w:tcPr>
          <w:p w14:paraId="39917FDE" w14:textId="77777777" w:rsidR="003C6397" w:rsidRPr="00B8113D" w:rsidRDefault="00BA23ED">
            <w:pPr>
              <w:rPr>
                <w:lang w:val="en-US"/>
              </w:rPr>
            </w:pPr>
            <w:r w:rsidRPr="00B8113D">
              <w:rPr>
                <w:rFonts w:ascii="Arial" w:hAnsi="Arial" w:cs="Arial"/>
                <w:color w:val="000000"/>
                <w:position w:val="-2"/>
                <w:sz w:val="18"/>
                <w:szCs w:val="18"/>
                <w:lang w:val="en-US"/>
              </w:rPr>
              <w:t>2241170000</w:t>
            </w:r>
          </w:p>
        </w:tc>
      </w:tr>
      <w:tr w:rsidR="003C6397" w:rsidRPr="00B8113D" w14:paraId="64AFCD08" w14:textId="77777777">
        <w:tc>
          <w:tcPr>
            <w:tcW w:w="3300" w:type="dxa"/>
            <w:tcMar>
              <w:top w:w="0" w:type="auto"/>
              <w:bottom w:w="0" w:type="auto"/>
            </w:tcMar>
            <w:vAlign w:val="center"/>
          </w:tcPr>
          <w:p w14:paraId="30AABD39" w14:textId="77777777" w:rsidR="003C6397" w:rsidRPr="00B8113D" w:rsidRDefault="00BA23ED">
            <w:pPr>
              <w:rPr>
                <w:lang w:val="en-US"/>
              </w:rPr>
            </w:pPr>
            <w:r w:rsidRPr="00B8113D">
              <w:rPr>
                <w:rFonts w:ascii="Arial" w:hAnsi="Arial" w:cs="Arial"/>
                <w:color w:val="000000"/>
                <w:position w:val="-2"/>
                <w:sz w:val="18"/>
                <w:szCs w:val="18"/>
                <w:lang w:val="en-US"/>
              </w:rPr>
              <w:t>Identifikacijska številka (ID za DDV):</w:t>
            </w:r>
          </w:p>
        </w:tc>
        <w:tc>
          <w:tcPr>
            <w:tcW w:w="0" w:type="auto"/>
            <w:tcMar>
              <w:top w:w="0" w:type="auto"/>
              <w:bottom w:w="0" w:type="auto"/>
            </w:tcMar>
            <w:vAlign w:val="center"/>
          </w:tcPr>
          <w:p w14:paraId="212A0934" w14:textId="77777777" w:rsidR="003C6397" w:rsidRPr="00B8113D" w:rsidRDefault="00BA23ED">
            <w:pPr>
              <w:rPr>
                <w:lang w:val="en-US"/>
              </w:rPr>
            </w:pPr>
            <w:r w:rsidRPr="00B8113D">
              <w:rPr>
                <w:rFonts w:ascii="Arial" w:hAnsi="Arial" w:cs="Arial"/>
                <w:color w:val="000000"/>
                <w:position w:val="-2"/>
                <w:sz w:val="18"/>
                <w:szCs w:val="18"/>
                <w:lang w:val="en-US"/>
              </w:rPr>
              <w:t>28624777</w:t>
            </w:r>
          </w:p>
        </w:tc>
      </w:tr>
      <w:tr w:rsidR="003C6397" w:rsidRPr="00B8113D" w14:paraId="362BE698" w14:textId="77777777">
        <w:tc>
          <w:tcPr>
            <w:tcW w:w="3300" w:type="dxa"/>
            <w:tcMar>
              <w:top w:w="0" w:type="auto"/>
              <w:bottom w:w="0" w:type="auto"/>
            </w:tcMar>
            <w:vAlign w:val="center"/>
          </w:tcPr>
          <w:p w14:paraId="47598E23" w14:textId="77777777" w:rsidR="003C6397" w:rsidRPr="00B8113D" w:rsidRDefault="00BA23ED">
            <w:pPr>
              <w:rPr>
                <w:lang w:val="en-US"/>
              </w:rPr>
            </w:pPr>
            <w:r w:rsidRPr="00B8113D">
              <w:rPr>
                <w:rFonts w:ascii="Arial" w:hAnsi="Arial" w:cs="Arial"/>
                <w:color w:val="000000"/>
                <w:position w:val="-2"/>
                <w:sz w:val="18"/>
                <w:szCs w:val="18"/>
                <w:lang w:val="en-US"/>
              </w:rPr>
              <w:t>Transakcijski račun (TRR):</w:t>
            </w:r>
          </w:p>
        </w:tc>
        <w:tc>
          <w:tcPr>
            <w:tcW w:w="0" w:type="auto"/>
            <w:tcMar>
              <w:top w:w="0" w:type="auto"/>
              <w:bottom w:w="0" w:type="auto"/>
            </w:tcMar>
            <w:vAlign w:val="center"/>
          </w:tcPr>
          <w:p w14:paraId="51AEB393" w14:textId="77777777" w:rsidR="003C6397" w:rsidRPr="00B8113D" w:rsidRDefault="00BA23ED">
            <w:pPr>
              <w:rPr>
                <w:lang w:val="en-US"/>
              </w:rPr>
            </w:pPr>
            <w:r w:rsidRPr="00B8113D">
              <w:rPr>
                <w:rFonts w:ascii="Arial" w:hAnsi="Arial" w:cs="Arial"/>
                <w:color w:val="000000"/>
                <w:position w:val="-2"/>
                <w:sz w:val="18"/>
                <w:szCs w:val="18"/>
                <w:lang w:val="en-US"/>
              </w:rPr>
              <w:t>SI56 0110 0010 0019 934</w:t>
            </w:r>
          </w:p>
        </w:tc>
      </w:tr>
    </w:tbl>
    <w:p w14:paraId="4D3A270A" w14:textId="77777777" w:rsidR="003C6397" w:rsidRPr="00B8113D" w:rsidRDefault="003C6397">
      <w:pPr>
        <w:rPr>
          <w:lang w:val="en-US"/>
        </w:rPr>
      </w:pPr>
    </w:p>
    <w:p w14:paraId="4AF891F5" w14:textId="77777777" w:rsidR="003C6397" w:rsidRPr="00B8113D" w:rsidRDefault="00BA23ED">
      <w:pPr>
        <w:spacing w:before="225" w:after="225" w:line="240" w:lineRule="auto"/>
        <w:jc w:val="center"/>
        <w:rPr>
          <w:lang w:val="en-US"/>
        </w:rPr>
      </w:pPr>
      <w:r w:rsidRPr="00B8113D">
        <w:rPr>
          <w:rFonts w:ascii="Arial" w:hAnsi="Arial" w:cs="Arial"/>
          <w:color w:val="000000"/>
          <w:sz w:val="18"/>
          <w:szCs w:val="18"/>
          <w:lang w:val="en-US"/>
        </w:rPr>
        <w:t>in</w:t>
      </w:r>
    </w:p>
    <w:p w14:paraId="3D04505A"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IZVAJALCEM: </w:t>
      </w:r>
      <w:r w:rsidRPr="00B8113D">
        <w:rPr>
          <w:rFonts w:ascii="Arial" w:hAnsi="Arial" w:cs="Arial"/>
          <w:color w:val="000000"/>
          <w:sz w:val="18"/>
          <w:szCs w:val="18"/>
          <w:lang w:val="en-US"/>
        </w:rPr>
        <w:t>___________________________________,</w:t>
      </w:r>
      <w:r w:rsidRPr="00B8113D">
        <w:rPr>
          <w:rFonts w:ascii="Arial" w:hAnsi="Arial" w:cs="Arial"/>
          <w:color w:val="000000"/>
          <w:sz w:val="18"/>
          <w:szCs w:val="18"/>
          <w:lang w:val="en-US"/>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C6397" w:rsidRPr="00B8113D" w14:paraId="1F3C92E8" w14:textId="77777777">
        <w:tc>
          <w:tcPr>
            <w:tcW w:w="3300" w:type="dxa"/>
            <w:tcMar>
              <w:top w:w="0" w:type="auto"/>
              <w:bottom w:w="0" w:type="auto"/>
            </w:tcMar>
            <w:vAlign w:val="center"/>
          </w:tcPr>
          <w:p w14:paraId="698B5932" w14:textId="77777777" w:rsidR="003C6397" w:rsidRPr="00B8113D" w:rsidRDefault="00BA23ED">
            <w:pPr>
              <w:rPr>
                <w:lang w:val="en-US"/>
              </w:rPr>
            </w:pPr>
            <w:r w:rsidRPr="00B8113D">
              <w:rPr>
                <w:rFonts w:ascii="Arial" w:hAnsi="Arial" w:cs="Arial"/>
                <w:color w:val="000000"/>
                <w:position w:val="-2"/>
                <w:sz w:val="18"/>
                <w:szCs w:val="18"/>
                <w:lang w:val="en-US"/>
              </w:rPr>
              <w:t>Matična številka:</w:t>
            </w:r>
          </w:p>
        </w:tc>
        <w:tc>
          <w:tcPr>
            <w:tcW w:w="0" w:type="auto"/>
            <w:tcBorders>
              <w:bottom w:val="single" w:sz="5" w:space="0" w:color="000000"/>
            </w:tcBorders>
            <w:tcMar>
              <w:top w:w="0" w:type="auto"/>
              <w:bottom w:w="0" w:type="auto"/>
            </w:tcMar>
            <w:vAlign w:val="center"/>
          </w:tcPr>
          <w:p w14:paraId="21E9BE77"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15B9F891" w14:textId="77777777">
        <w:tc>
          <w:tcPr>
            <w:tcW w:w="3300" w:type="dxa"/>
            <w:tcMar>
              <w:top w:w="0" w:type="auto"/>
              <w:bottom w:w="0" w:type="auto"/>
            </w:tcMar>
            <w:vAlign w:val="center"/>
          </w:tcPr>
          <w:p w14:paraId="71DC802E" w14:textId="77777777" w:rsidR="003C6397" w:rsidRPr="00B8113D" w:rsidRDefault="00BA23ED">
            <w:pPr>
              <w:rPr>
                <w:lang w:val="en-US"/>
              </w:rPr>
            </w:pPr>
            <w:r w:rsidRPr="00B8113D">
              <w:rPr>
                <w:rFonts w:ascii="Arial" w:hAnsi="Arial" w:cs="Arial"/>
                <w:color w:val="000000"/>
                <w:position w:val="-2"/>
                <w:sz w:val="18"/>
                <w:szCs w:val="18"/>
                <w:lang w:val="en-US"/>
              </w:rPr>
              <w:t>Identifikacijska številka (ID za DDV):</w:t>
            </w:r>
          </w:p>
        </w:tc>
        <w:tc>
          <w:tcPr>
            <w:tcW w:w="0" w:type="auto"/>
            <w:tcBorders>
              <w:bottom w:val="single" w:sz="5" w:space="0" w:color="000000"/>
            </w:tcBorders>
            <w:tcMar>
              <w:top w:w="0" w:type="auto"/>
              <w:bottom w:w="0" w:type="auto"/>
            </w:tcMar>
            <w:vAlign w:val="center"/>
          </w:tcPr>
          <w:p w14:paraId="332E63DE" w14:textId="77777777" w:rsidR="003C6397" w:rsidRPr="00B8113D" w:rsidRDefault="00BA23ED">
            <w:pPr>
              <w:rPr>
                <w:lang w:val="en-US"/>
              </w:rPr>
            </w:pPr>
            <w:r w:rsidRPr="00B8113D">
              <w:rPr>
                <w:rFonts w:ascii="Arial" w:hAnsi="Arial" w:cs="Arial"/>
                <w:color w:val="000000"/>
                <w:position w:val="-2"/>
                <w:sz w:val="18"/>
                <w:szCs w:val="18"/>
                <w:lang w:val="en-US"/>
              </w:rPr>
              <w:t> </w:t>
            </w:r>
          </w:p>
        </w:tc>
      </w:tr>
      <w:tr w:rsidR="003C6397" w:rsidRPr="00B8113D" w14:paraId="3C8F60C6" w14:textId="77777777">
        <w:tc>
          <w:tcPr>
            <w:tcW w:w="3300" w:type="dxa"/>
            <w:tcMar>
              <w:top w:w="0" w:type="auto"/>
              <w:bottom w:w="0" w:type="auto"/>
            </w:tcMar>
            <w:vAlign w:val="center"/>
          </w:tcPr>
          <w:p w14:paraId="1A81A001" w14:textId="77777777" w:rsidR="003C6397" w:rsidRPr="00B8113D" w:rsidRDefault="00BA23ED">
            <w:pPr>
              <w:rPr>
                <w:lang w:val="en-US"/>
              </w:rPr>
            </w:pPr>
            <w:r w:rsidRPr="00B8113D">
              <w:rPr>
                <w:rFonts w:ascii="Arial" w:hAnsi="Arial" w:cs="Arial"/>
                <w:color w:val="000000"/>
                <w:position w:val="-2"/>
                <w:sz w:val="18"/>
                <w:szCs w:val="18"/>
                <w:lang w:val="en-US"/>
              </w:rPr>
              <w:t>Transakcijski račun (TRR):</w:t>
            </w:r>
          </w:p>
        </w:tc>
        <w:tc>
          <w:tcPr>
            <w:tcW w:w="0" w:type="auto"/>
            <w:tcBorders>
              <w:bottom w:val="single" w:sz="5" w:space="0" w:color="000000"/>
            </w:tcBorders>
            <w:tcMar>
              <w:top w:w="0" w:type="auto"/>
              <w:bottom w:w="0" w:type="auto"/>
            </w:tcMar>
            <w:vAlign w:val="center"/>
          </w:tcPr>
          <w:p w14:paraId="79E40B38" w14:textId="77777777" w:rsidR="003C6397" w:rsidRPr="00B8113D" w:rsidRDefault="00BA23ED">
            <w:pPr>
              <w:rPr>
                <w:lang w:val="en-US"/>
              </w:rPr>
            </w:pPr>
            <w:r w:rsidRPr="00B8113D">
              <w:rPr>
                <w:rFonts w:ascii="Arial" w:hAnsi="Arial" w:cs="Arial"/>
                <w:color w:val="000000"/>
                <w:position w:val="-2"/>
                <w:sz w:val="18"/>
                <w:szCs w:val="18"/>
                <w:lang w:val="en-US"/>
              </w:rPr>
              <w:t> </w:t>
            </w:r>
          </w:p>
        </w:tc>
      </w:tr>
    </w:tbl>
    <w:p w14:paraId="63806850" w14:textId="77777777" w:rsidR="003C6397" w:rsidRPr="00B8113D" w:rsidRDefault="00BA23ED">
      <w:pPr>
        <w:spacing w:before="225" w:after="225" w:line="240" w:lineRule="auto"/>
        <w:jc w:val="both"/>
        <w:rPr>
          <w:lang w:val="en-US"/>
        </w:rPr>
      </w:pPr>
      <w:r w:rsidRPr="00B8113D">
        <w:rPr>
          <w:rFonts w:ascii="Arial" w:hAnsi="Arial" w:cs="Arial"/>
          <w:color w:val="000000"/>
          <w:sz w:val="18"/>
          <w:szCs w:val="18"/>
          <w:lang w:val="en-US"/>
        </w:rPr>
        <w:t> </w:t>
      </w:r>
    </w:p>
    <w:p w14:paraId="502EC3D7"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I. UVODNE DOLOČBE</w:t>
      </w:r>
    </w:p>
    <w:p w14:paraId="2D1BF5D5"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1. člen</w:t>
      </w:r>
    </w:p>
    <w:tbl>
      <w:tblPr>
        <w:tblStyle w:val="NormalTablePHPDOCX"/>
        <w:tblW w:w="0" w:type="auto"/>
        <w:tblInd w:w="108" w:type="dxa"/>
        <w:tblLook w:val="04A0" w:firstRow="1" w:lastRow="0" w:firstColumn="1" w:lastColumn="0" w:noHBand="0" w:noVBand="1"/>
      </w:tblPr>
      <w:tblGrid>
        <w:gridCol w:w="8962"/>
      </w:tblGrid>
      <w:tr w:rsidR="003C6397" w:rsidRPr="00B8113D" w14:paraId="53A52608" w14:textId="77777777">
        <w:tc>
          <w:tcPr>
            <w:tcW w:w="0" w:type="auto"/>
            <w:tcMar>
              <w:top w:w="0" w:type="auto"/>
              <w:bottom w:w="0" w:type="auto"/>
            </w:tcMar>
          </w:tcPr>
          <w:p w14:paraId="24B2C758" w14:textId="23BF5F50"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Naročnik in </w:t>
            </w:r>
            <w:r w:rsidR="007234F9" w:rsidRPr="00B8113D">
              <w:rPr>
                <w:rFonts w:ascii="Arial" w:hAnsi="Arial" w:cs="Arial"/>
                <w:color w:val="000000"/>
                <w:sz w:val="18"/>
                <w:szCs w:val="18"/>
                <w:lang w:val="en-US"/>
              </w:rPr>
              <w:t>izvajalec</w:t>
            </w:r>
            <w:r w:rsidRPr="00B8113D">
              <w:rPr>
                <w:rFonts w:ascii="Arial" w:hAnsi="Arial" w:cs="Arial"/>
                <w:color w:val="000000"/>
                <w:sz w:val="18"/>
                <w:szCs w:val="18"/>
                <w:lang w:val="en-US"/>
              </w:rPr>
              <w:t xml:space="preserve"> ugotavljata, da je bil na osnovi:</w:t>
            </w:r>
          </w:p>
          <w:tbl>
            <w:tblPr>
              <w:tblStyle w:val="NormalTablePHPDOCX"/>
              <w:tblW w:w="0" w:type="auto"/>
              <w:tblLook w:val="04A0" w:firstRow="1" w:lastRow="0" w:firstColumn="1" w:lastColumn="0" w:noHBand="0" w:noVBand="1"/>
            </w:tblPr>
            <w:tblGrid>
              <w:gridCol w:w="8746"/>
            </w:tblGrid>
            <w:tr w:rsidR="003C6397" w:rsidRPr="00B8113D" w14:paraId="6A278DBC" w14:textId="77777777">
              <w:tc>
                <w:tcPr>
                  <w:tcW w:w="0" w:type="auto"/>
                  <w:tcMar>
                    <w:top w:w="0" w:type="auto"/>
                    <w:bottom w:w="0" w:type="auto"/>
                  </w:tcMar>
                </w:tcPr>
                <w:p w14:paraId="79964213" w14:textId="77777777" w:rsidR="003C6397" w:rsidRPr="00B8113D" w:rsidRDefault="00BA23ED">
                  <w:pPr>
                    <w:numPr>
                      <w:ilvl w:val="0"/>
                      <w:numId w:val="23"/>
                    </w:numPr>
                    <w:jc w:val="both"/>
                    <w:rPr>
                      <w:rFonts w:ascii="Arial" w:hAnsi="Arial" w:cs="Arial"/>
                      <w:color w:val="000000"/>
                      <w:sz w:val="18"/>
                      <w:szCs w:val="18"/>
                      <w:lang w:val="en-US"/>
                    </w:rPr>
                  </w:pPr>
                  <w:r w:rsidRPr="00B8113D">
                    <w:rPr>
                      <w:rFonts w:ascii="Arial" w:hAnsi="Arial" w:cs="Arial"/>
                      <w:color w:val="000000"/>
                      <w:sz w:val="18"/>
                      <w:szCs w:val="18"/>
                      <w:lang w:val="en-US"/>
                    </w:rPr>
                    <w:t>javnega naročila, objavljenega na Portalu javnih naročil številka _____________ z dne ___________ in</w:t>
                  </w:r>
                </w:p>
                <w:p w14:paraId="1471BB35" w14:textId="77777777" w:rsidR="003C6397" w:rsidRPr="00B8113D" w:rsidRDefault="00BA23ED">
                  <w:pPr>
                    <w:numPr>
                      <w:ilvl w:val="0"/>
                      <w:numId w:val="23"/>
                    </w:numPr>
                    <w:jc w:val="both"/>
                    <w:rPr>
                      <w:rFonts w:ascii="Arial" w:hAnsi="Arial" w:cs="Arial"/>
                      <w:color w:val="000000"/>
                      <w:sz w:val="18"/>
                      <w:szCs w:val="18"/>
                      <w:lang w:val="en-US"/>
                    </w:rPr>
                  </w:pPr>
                  <w:r w:rsidRPr="00B8113D">
                    <w:rPr>
                      <w:rFonts w:ascii="Arial" w:hAnsi="Arial" w:cs="Arial"/>
                      <w:color w:val="000000"/>
                      <w:sz w:val="18"/>
                      <w:szCs w:val="18"/>
                      <w:lang w:val="en-US"/>
                    </w:rPr>
                    <w:t>naročnikove odločitve o oddaji javnega naročila številka ________________ z dne ______________</w:t>
                  </w:r>
                </w:p>
              </w:tc>
            </w:tr>
          </w:tbl>
          <w:p w14:paraId="507C8272" w14:textId="59617E02"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izbran </w:t>
            </w:r>
            <w:r w:rsidR="007234F9" w:rsidRPr="00B8113D">
              <w:rPr>
                <w:rFonts w:ascii="Arial" w:hAnsi="Arial" w:cs="Arial"/>
                <w:color w:val="000000"/>
                <w:sz w:val="18"/>
                <w:szCs w:val="18"/>
                <w:lang w:val="en-US"/>
              </w:rPr>
              <w:t>izvajalec</w:t>
            </w:r>
            <w:r w:rsidRPr="00B8113D">
              <w:rPr>
                <w:rFonts w:ascii="Arial" w:hAnsi="Arial" w:cs="Arial"/>
                <w:color w:val="000000"/>
                <w:sz w:val="18"/>
                <w:szCs w:val="18"/>
                <w:lang w:val="en-US"/>
              </w:rPr>
              <w:t xml:space="preserve"> v okviru omenjenega javnega naročila, zaradi česar se sklepa predmetna pogodba.</w:t>
            </w:r>
          </w:p>
        </w:tc>
      </w:tr>
    </w:tbl>
    <w:p w14:paraId="01B0D9DA"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II. PREDMET POGODBE</w:t>
      </w:r>
    </w:p>
    <w:p w14:paraId="78A2249B"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2. člen</w:t>
      </w:r>
    </w:p>
    <w:tbl>
      <w:tblPr>
        <w:tblStyle w:val="NormalTablePHPDOCX"/>
        <w:tblW w:w="0" w:type="auto"/>
        <w:tblInd w:w="108" w:type="dxa"/>
        <w:tblLook w:val="04A0" w:firstRow="1" w:lastRow="0" w:firstColumn="1" w:lastColumn="0" w:noHBand="0" w:noVBand="1"/>
      </w:tblPr>
      <w:tblGrid>
        <w:gridCol w:w="8962"/>
      </w:tblGrid>
      <w:tr w:rsidR="003C6397" w:rsidRPr="00B8113D" w14:paraId="21600DE7" w14:textId="77777777">
        <w:tc>
          <w:tcPr>
            <w:tcW w:w="0" w:type="auto"/>
            <w:tcMar>
              <w:top w:w="0" w:type="auto"/>
              <w:bottom w:w="0" w:type="auto"/>
            </w:tcMar>
          </w:tcPr>
          <w:p w14:paraId="7F635926" w14:textId="5256342F"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Predmet pogodbe je obveznost </w:t>
            </w:r>
            <w:r w:rsidR="007234F9" w:rsidRPr="00B8113D">
              <w:rPr>
                <w:rFonts w:ascii="Arial" w:hAnsi="Arial" w:cs="Arial"/>
                <w:color w:val="000000"/>
                <w:sz w:val="18"/>
                <w:szCs w:val="18"/>
                <w:lang w:val="en-US"/>
              </w:rPr>
              <w:t>izvajalc</w:t>
            </w:r>
            <w:r w:rsidRPr="00B8113D">
              <w:rPr>
                <w:rFonts w:ascii="Arial" w:hAnsi="Arial" w:cs="Arial"/>
                <w:color w:val="000000"/>
                <w:sz w:val="18"/>
                <w:szCs w:val="18"/>
                <w:lang w:val="en-US"/>
              </w:rPr>
              <w:t xml:space="preserve">a, da bo naročniku za pogodbeno dogovorjeno ceno in v rokih ter pod pogoji določenimi s to pogodbo in ponudbo </w:t>
            </w:r>
            <w:r w:rsidR="00692162" w:rsidRPr="00B8113D">
              <w:rPr>
                <w:rFonts w:ascii="Arial" w:hAnsi="Arial" w:cs="Arial"/>
                <w:color w:val="000000"/>
                <w:sz w:val="18"/>
                <w:szCs w:val="18"/>
                <w:lang w:val="en-US"/>
              </w:rPr>
              <w:t>izvedel</w:t>
            </w:r>
            <w:r w:rsidRPr="00B8113D">
              <w:rPr>
                <w:rFonts w:ascii="Arial" w:hAnsi="Arial" w:cs="Arial"/>
                <w:color w:val="000000"/>
                <w:sz w:val="18"/>
                <w:szCs w:val="18"/>
                <w:lang w:val="en-US"/>
              </w:rPr>
              <w:t xml:space="preserve"> </w:t>
            </w:r>
            <w:r w:rsidRPr="00B8113D">
              <w:rPr>
                <w:rFonts w:ascii="Arial" w:hAnsi="Arial" w:cs="Arial"/>
                <w:b/>
                <w:bCs/>
                <w:color w:val="000000"/>
                <w:sz w:val="18"/>
                <w:szCs w:val="18"/>
                <w:lang w:val="en-US"/>
              </w:rPr>
              <w:t>Postavitev sončne elektrarne na strehah javnih stavb.</w:t>
            </w:r>
          </w:p>
        </w:tc>
      </w:tr>
    </w:tbl>
    <w:p w14:paraId="7D021D92"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3. člen</w:t>
      </w:r>
    </w:p>
    <w:tbl>
      <w:tblPr>
        <w:tblStyle w:val="NormalTablePHPDOCX"/>
        <w:tblW w:w="0" w:type="auto"/>
        <w:tblInd w:w="108" w:type="dxa"/>
        <w:tblLook w:val="04A0" w:firstRow="1" w:lastRow="0" w:firstColumn="1" w:lastColumn="0" w:noHBand="0" w:noVBand="1"/>
      </w:tblPr>
      <w:tblGrid>
        <w:gridCol w:w="8962"/>
      </w:tblGrid>
      <w:tr w:rsidR="003C6397" w:rsidRPr="00B8113D" w14:paraId="19C388E6" w14:textId="77777777">
        <w:tc>
          <w:tcPr>
            <w:tcW w:w="0" w:type="auto"/>
            <w:tcMar>
              <w:top w:w="0" w:type="auto"/>
              <w:bottom w:w="0" w:type="auto"/>
            </w:tcMar>
          </w:tcPr>
          <w:p w14:paraId="55357541" w14:textId="2DB2C967" w:rsidR="003C6397" w:rsidRPr="00B8113D" w:rsidRDefault="007234F9">
            <w:pPr>
              <w:spacing w:before="225" w:after="225"/>
              <w:jc w:val="both"/>
              <w:rPr>
                <w:lang w:val="en-US"/>
              </w:rPr>
            </w:pPr>
            <w:r w:rsidRPr="00B8113D">
              <w:rPr>
                <w:rFonts w:ascii="Arial" w:hAnsi="Arial" w:cs="Arial"/>
                <w:color w:val="000000"/>
                <w:sz w:val="18"/>
                <w:szCs w:val="18"/>
                <w:lang w:val="en-US"/>
              </w:rPr>
              <w:t>Izvajalec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3C6397" w:rsidRPr="00B8113D" w14:paraId="1924CC9F" w14:textId="77777777">
              <w:tc>
                <w:tcPr>
                  <w:tcW w:w="0" w:type="auto"/>
                  <w:tcMar>
                    <w:top w:w="0" w:type="auto"/>
                    <w:bottom w:w="0" w:type="auto"/>
                  </w:tcMar>
                </w:tcPr>
                <w:p w14:paraId="7EE02B2E" w14:textId="77777777" w:rsidR="003C6397" w:rsidRPr="00B8113D" w:rsidRDefault="00BA23ED">
                  <w:pPr>
                    <w:numPr>
                      <w:ilvl w:val="0"/>
                      <w:numId w:val="24"/>
                    </w:numPr>
                    <w:jc w:val="both"/>
                    <w:rPr>
                      <w:rFonts w:ascii="Arial" w:hAnsi="Arial" w:cs="Arial"/>
                      <w:color w:val="000000"/>
                      <w:sz w:val="18"/>
                      <w:szCs w:val="18"/>
                      <w:lang w:val="en-US"/>
                    </w:rPr>
                  </w:pPr>
                  <w:r w:rsidRPr="00B8113D">
                    <w:rPr>
                      <w:rFonts w:ascii="Arial" w:hAnsi="Arial" w:cs="Arial"/>
                      <w:color w:val="000000"/>
                      <w:sz w:val="18"/>
                      <w:szCs w:val="18"/>
                      <w:lang w:val="en-US"/>
                    </w:rPr>
                    <w:t>Ponudba številka _____________ z dne _______________;</w:t>
                  </w:r>
                </w:p>
                <w:p w14:paraId="78E58B7A" w14:textId="3F3C5913" w:rsidR="003C6397" w:rsidRPr="00B8113D" w:rsidRDefault="00692162">
                  <w:pPr>
                    <w:numPr>
                      <w:ilvl w:val="0"/>
                      <w:numId w:val="24"/>
                    </w:numPr>
                    <w:jc w:val="both"/>
                    <w:rPr>
                      <w:rFonts w:ascii="Arial" w:hAnsi="Arial" w:cs="Arial"/>
                      <w:color w:val="000000"/>
                      <w:sz w:val="18"/>
                      <w:szCs w:val="18"/>
                      <w:lang w:val="en-US"/>
                    </w:rPr>
                  </w:pPr>
                  <w:r w:rsidRPr="00B8113D">
                    <w:rPr>
                      <w:rFonts w:ascii="Arial" w:hAnsi="Arial" w:cs="Arial"/>
                      <w:color w:val="000000"/>
                      <w:sz w:val="18"/>
                      <w:szCs w:val="18"/>
                      <w:lang w:val="en-US"/>
                    </w:rPr>
                    <w:t>Razpisno dokumentacijo naročnika z dne __________.</w:t>
                  </w:r>
                </w:p>
              </w:tc>
            </w:tr>
          </w:tbl>
          <w:p w14:paraId="4E7F78CA" w14:textId="77777777" w:rsidR="003C6397" w:rsidRPr="00B8113D" w:rsidRDefault="00BA23ED">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Predmetni dokumenti so priloga in sestavni del te pogodbe.</w:t>
            </w:r>
          </w:p>
          <w:p w14:paraId="0A34DD25" w14:textId="77777777" w:rsidR="00B0383E" w:rsidRPr="00B8113D" w:rsidRDefault="00B0383E">
            <w:pPr>
              <w:spacing w:before="225" w:after="225"/>
              <w:jc w:val="both"/>
              <w:rPr>
                <w:rFonts w:ascii="Arial" w:hAnsi="Arial" w:cs="Arial"/>
                <w:sz w:val="18"/>
                <w:szCs w:val="18"/>
                <w:lang w:val="en-US"/>
              </w:rPr>
            </w:pPr>
            <w:r w:rsidRPr="00B8113D">
              <w:rPr>
                <w:rFonts w:ascii="Arial" w:hAnsi="Arial" w:cs="Arial"/>
                <w:sz w:val="18"/>
                <w:szCs w:val="18"/>
                <w:lang w:val="en-US"/>
              </w:rPr>
              <w:lastRenderedPageBreak/>
              <w:t>Izvajalec se zavezuje pogodbena dela izvesti z lastno ali najeto delovno silo, transporti in materialom zahtevane kvalitete, ki ustrezajo veljavnim standardom in imajo predpisane certifikate kakovosti, na podlagi dokumentacije v zvezi z javnim naročanjem naročnika in ponudbe izvajalca</w:t>
            </w:r>
            <w:r w:rsidR="00926822" w:rsidRPr="00B8113D">
              <w:rPr>
                <w:rFonts w:ascii="Arial" w:hAnsi="Arial" w:cs="Arial"/>
                <w:sz w:val="18"/>
                <w:szCs w:val="18"/>
                <w:lang w:val="en-US"/>
              </w:rPr>
              <w:t>.</w:t>
            </w:r>
          </w:p>
          <w:p w14:paraId="42A5BD55" w14:textId="77777777" w:rsidR="000D342C" w:rsidRPr="00B8113D" w:rsidRDefault="000D342C">
            <w:pPr>
              <w:spacing w:before="225" w:after="225"/>
              <w:jc w:val="both"/>
              <w:rPr>
                <w:rFonts w:ascii="Arial" w:hAnsi="Arial" w:cs="Arial"/>
                <w:sz w:val="18"/>
                <w:szCs w:val="18"/>
                <w:lang w:val="en-US"/>
              </w:rPr>
            </w:pPr>
            <w:r w:rsidRPr="00B8113D">
              <w:rPr>
                <w:rFonts w:ascii="Arial" w:hAnsi="Arial" w:cs="Arial"/>
                <w:sz w:val="18"/>
                <w:szCs w:val="18"/>
                <w:lang w:val="en-US"/>
              </w:rPr>
              <w:t>Izvajalec se zavezuje, da bo v dogovorjenem roku in za pogodbeno ceno izvedel postavitev sončne elektrarne ter hkrati dobavil vso zahtevano opremo in pridobil vsa potrebna dovoljenja za predajo sončne elektrarne naročniku, skladno z že izdelano projektno dokumentacijo za izvedbo (PZI).</w:t>
            </w:r>
          </w:p>
          <w:p w14:paraId="260A336C" w14:textId="77777777" w:rsidR="000D342C" w:rsidRPr="00B8113D" w:rsidRDefault="000D342C">
            <w:pPr>
              <w:spacing w:before="225" w:after="225"/>
              <w:jc w:val="both"/>
              <w:rPr>
                <w:rFonts w:ascii="Arial" w:hAnsi="Arial" w:cs="Arial"/>
                <w:sz w:val="18"/>
                <w:szCs w:val="18"/>
                <w:lang w:val="en-US"/>
              </w:rPr>
            </w:pPr>
            <w:r w:rsidRPr="00B8113D">
              <w:rPr>
                <w:rFonts w:ascii="Arial" w:hAnsi="Arial" w:cs="Arial"/>
                <w:sz w:val="18"/>
                <w:szCs w:val="18"/>
                <w:lang w:val="en-US"/>
              </w:rPr>
              <w:t>Izvajalec bo uredil vse potrebno za sklenitev pogodbe za dostop do distribucijskega omrežja ter uredil priklop sončne elektrarne na omrežje. Prav tako bo zagotovil usposabljanje naročnika za upravljanje s sončno elektrarno ter naročniku nudil storitev rednega preventivnega vzdrževanja (po naročilu) in nadzor sončne elektrarne.</w:t>
            </w:r>
          </w:p>
          <w:p w14:paraId="3ACA48A5" w14:textId="61B2772F" w:rsidR="000D342C" w:rsidRPr="00B8113D" w:rsidRDefault="000D342C" w:rsidP="000D342C">
            <w:pPr>
              <w:spacing w:before="225" w:after="225"/>
              <w:jc w:val="both"/>
              <w:rPr>
                <w:rFonts w:ascii="Arial" w:hAnsi="Arial" w:cs="Arial"/>
                <w:sz w:val="18"/>
                <w:szCs w:val="18"/>
                <w:lang w:val="en-US"/>
              </w:rPr>
            </w:pPr>
            <w:r w:rsidRPr="009143C3">
              <w:rPr>
                <w:rFonts w:ascii="Arial" w:hAnsi="Arial" w:cs="Arial"/>
                <w:sz w:val="18"/>
                <w:szCs w:val="18"/>
                <w:lang w:val="en-US"/>
              </w:rPr>
              <w:t xml:space="preserve">Izvajalec zavezuje, da bo v sklopu ponudbene cene za dobavo in montažo izvajal preventivno vzdrževanje in servisiranje sončne elektrarne, kot tudi nadzor sončne elektrarne za obdobje 12 mesecev </w:t>
            </w:r>
            <w:proofErr w:type="spellStart"/>
            <w:r w:rsidRPr="009143C3">
              <w:rPr>
                <w:rFonts w:ascii="Arial" w:hAnsi="Arial" w:cs="Arial"/>
                <w:sz w:val="18"/>
                <w:szCs w:val="18"/>
                <w:lang w:val="en-US"/>
              </w:rPr>
              <w:t>od</w:t>
            </w:r>
            <w:proofErr w:type="spellEnd"/>
            <w:r w:rsidRPr="009143C3">
              <w:rPr>
                <w:rFonts w:ascii="Arial" w:hAnsi="Arial" w:cs="Arial"/>
                <w:sz w:val="18"/>
                <w:szCs w:val="18"/>
                <w:lang w:val="en-US"/>
              </w:rPr>
              <w:t xml:space="preserve"> dne</w:t>
            </w:r>
            <w:r w:rsidR="009143C3" w:rsidRPr="009143C3">
              <w:rPr>
                <w:rFonts w:ascii="Arial" w:hAnsi="Arial" w:cs="Arial"/>
                <w:sz w:val="18"/>
                <w:szCs w:val="18"/>
                <w:lang w:val="en-US"/>
              </w:rPr>
              <w:t>va</w:t>
            </w:r>
            <w:r w:rsidRPr="009143C3">
              <w:rPr>
                <w:rFonts w:ascii="Arial" w:hAnsi="Arial" w:cs="Arial"/>
                <w:sz w:val="18"/>
                <w:szCs w:val="18"/>
                <w:lang w:val="en-US"/>
              </w:rPr>
              <w:t xml:space="preserve"> prevzema.</w:t>
            </w:r>
            <w:r w:rsidR="003B0524" w:rsidRPr="009143C3">
              <w:rPr>
                <w:rFonts w:ascii="Arial" w:hAnsi="Arial" w:cs="Arial"/>
                <w:sz w:val="18"/>
                <w:szCs w:val="18"/>
                <w:lang w:val="en-US"/>
              </w:rPr>
              <w:t xml:space="preserve"> Več od tega pa na podlagi naročila naročnika. Izvajalec podaja izrecno soglasje, da v času garancijske dobe naročnik naroči storitev vzdrževanja in nadzora tudi pri drugem pooblaščenem izvajalcu, če je za naročnika to bolj smotrno.</w:t>
            </w:r>
          </w:p>
          <w:p w14:paraId="44EB2A54" w14:textId="3DC5D426" w:rsidR="000D342C" w:rsidRPr="00B8113D" w:rsidRDefault="000D342C" w:rsidP="000D342C">
            <w:pPr>
              <w:spacing w:before="225" w:after="225"/>
              <w:jc w:val="both"/>
              <w:rPr>
                <w:rFonts w:ascii="Arial" w:hAnsi="Arial" w:cs="Arial"/>
                <w:sz w:val="18"/>
                <w:szCs w:val="18"/>
                <w:lang w:val="en-US"/>
              </w:rPr>
            </w:pPr>
            <w:r w:rsidRPr="00B8113D">
              <w:rPr>
                <w:rFonts w:ascii="Arial" w:hAnsi="Arial" w:cs="Arial"/>
                <w:sz w:val="18"/>
                <w:szCs w:val="18"/>
                <w:lang w:val="en-US"/>
              </w:rPr>
              <w:t xml:space="preserve">Nadzor nad delovanjem sončne elektrarne in vzdrževanje zajema najmanj: </w:t>
            </w:r>
          </w:p>
          <w:p w14:paraId="0CC3A03A" w14:textId="5FD95BCD" w:rsidR="000D342C" w:rsidRPr="00B8113D" w:rsidRDefault="000D342C" w:rsidP="000D342C">
            <w:pPr>
              <w:pStyle w:val="ListParagraph"/>
              <w:numPr>
                <w:ilvl w:val="0"/>
                <w:numId w:val="40"/>
              </w:numPr>
              <w:spacing w:before="225" w:after="225"/>
              <w:jc w:val="both"/>
              <w:rPr>
                <w:rFonts w:ascii="Arial" w:hAnsi="Arial" w:cs="Arial"/>
                <w:sz w:val="18"/>
                <w:szCs w:val="18"/>
                <w:lang w:val="en-US"/>
              </w:rPr>
            </w:pPr>
            <w:r w:rsidRPr="00B8113D">
              <w:rPr>
                <w:rFonts w:ascii="Arial" w:hAnsi="Arial" w:cs="Arial"/>
                <w:sz w:val="18"/>
                <w:szCs w:val="18"/>
                <w:lang w:val="en-US"/>
              </w:rPr>
              <w:t>Splošni pregled:</w:t>
            </w:r>
          </w:p>
          <w:p w14:paraId="47E67E07" w14:textId="698B5262" w:rsidR="000D342C" w:rsidRPr="00B8113D" w:rsidRDefault="000D342C" w:rsidP="000D342C">
            <w:pPr>
              <w:pStyle w:val="ListParagraph"/>
              <w:numPr>
                <w:ilvl w:val="0"/>
                <w:numId w:val="36"/>
              </w:numPr>
              <w:spacing w:before="225" w:after="225"/>
              <w:jc w:val="both"/>
              <w:rPr>
                <w:rFonts w:ascii="Arial" w:hAnsi="Arial" w:cs="Arial"/>
                <w:sz w:val="18"/>
                <w:szCs w:val="18"/>
                <w:lang w:val="en-US"/>
              </w:rPr>
            </w:pPr>
            <w:r w:rsidRPr="00B8113D">
              <w:rPr>
                <w:rFonts w:ascii="Arial" w:hAnsi="Arial" w:cs="Arial"/>
                <w:sz w:val="18"/>
                <w:szCs w:val="18"/>
                <w:lang w:val="en-US"/>
              </w:rPr>
              <w:t>pregled prisotnosti zahtevane dokumentacije</w:t>
            </w:r>
          </w:p>
          <w:p w14:paraId="707DABC8" w14:textId="152F809B" w:rsidR="000D342C" w:rsidRPr="00B8113D" w:rsidRDefault="000D342C" w:rsidP="000D342C">
            <w:pPr>
              <w:pStyle w:val="ListParagraph"/>
              <w:numPr>
                <w:ilvl w:val="0"/>
                <w:numId w:val="36"/>
              </w:numPr>
              <w:spacing w:before="225" w:after="225"/>
              <w:jc w:val="both"/>
              <w:rPr>
                <w:rFonts w:ascii="Arial" w:hAnsi="Arial" w:cs="Arial"/>
                <w:sz w:val="18"/>
                <w:szCs w:val="18"/>
                <w:lang w:val="en-US"/>
              </w:rPr>
            </w:pPr>
            <w:r w:rsidRPr="00B8113D">
              <w:rPr>
                <w:rFonts w:ascii="Arial" w:hAnsi="Arial" w:cs="Arial"/>
                <w:sz w:val="18"/>
                <w:szCs w:val="18"/>
                <w:lang w:val="en-US"/>
              </w:rPr>
              <w:t>pregled splošnega stanja celotne inštalacije</w:t>
            </w:r>
          </w:p>
          <w:p w14:paraId="2033FE4F" w14:textId="12C3D731" w:rsidR="000D342C" w:rsidRPr="00B8113D" w:rsidRDefault="000D342C" w:rsidP="000D342C">
            <w:pPr>
              <w:pStyle w:val="ListParagraph"/>
              <w:numPr>
                <w:ilvl w:val="0"/>
                <w:numId w:val="36"/>
              </w:numPr>
              <w:spacing w:before="225" w:after="225"/>
              <w:jc w:val="both"/>
              <w:rPr>
                <w:rFonts w:ascii="Arial" w:hAnsi="Arial" w:cs="Arial"/>
                <w:sz w:val="18"/>
                <w:szCs w:val="18"/>
                <w:lang w:val="en-US"/>
              </w:rPr>
            </w:pPr>
            <w:r w:rsidRPr="00B8113D">
              <w:rPr>
                <w:rFonts w:ascii="Arial" w:hAnsi="Arial" w:cs="Arial"/>
                <w:sz w:val="18"/>
                <w:szCs w:val="18"/>
                <w:lang w:val="en-US"/>
              </w:rPr>
              <w:t>kontrola spojišč, solarnih modulov in napetostnih zaščit</w:t>
            </w:r>
          </w:p>
          <w:p w14:paraId="05AFF0B3" w14:textId="1998B03B" w:rsidR="000D342C" w:rsidRPr="00B8113D" w:rsidRDefault="000D342C" w:rsidP="000D342C">
            <w:pPr>
              <w:pStyle w:val="ListParagraph"/>
              <w:numPr>
                <w:ilvl w:val="0"/>
                <w:numId w:val="36"/>
              </w:numPr>
              <w:spacing w:before="225" w:after="225"/>
              <w:jc w:val="both"/>
              <w:rPr>
                <w:rFonts w:ascii="Arial" w:hAnsi="Arial" w:cs="Arial"/>
                <w:sz w:val="18"/>
                <w:szCs w:val="18"/>
                <w:lang w:val="en-US"/>
              </w:rPr>
            </w:pPr>
            <w:r w:rsidRPr="00B8113D">
              <w:rPr>
                <w:rFonts w:ascii="Arial" w:hAnsi="Arial" w:cs="Arial"/>
                <w:sz w:val="18"/>
                <w:szCs w:val="18"/>
                <w:lang w:val="en-US"/>
              </w:rPr>
              <w:t>kontrola sistema zaščitnih vodnikov in ozemljitve</w:t>
            </w:r>
          </w:p>
          <w:p w14:paraId="49B1A7E4" w14:textId="7E37269E" w:rsidR="000D342C" w:rsidRPr="00B8113D" w:rsidRDefault="000D342C" w:rsidP="000D342C">
            <w:pPr>
              <w:pStyle w:val="ListParagraph"/>
              <w:numPr>
                <w:ilvl w:val="0"/>
                <w:numId w:val="40"/>
              </w:numPr>
              <w:spacing w:before="225" w:after="225"/>
              <w:jc w:val="both"/>
              <w:rPr>
                <w:rFonts w:ascii="Arial" w:hAnsi="Arial" w:cs="Arial"/>
                <w:sz w:val="18"/>
                <w:szCs w:val="18"/>
                <w:lang w:val="en-US"/>
              </w:rPr>
            </w:pPr>
            <w:r w:rsidRPr="00B8113D">
              <w:rPr>
                <w:rFonts w:ascii="Arial" w:hAnsi="Arial" w:cs="Arial"/>
                <w:sz w:val="18"/>
                <w:szCs w:val="18"/>
                <w:lang w:val="en-US"/>
              </w:rPr>
              <w:t xml:space="preserve">Pregled proizvodnje in delovanja </w:t>
            </w:r>
            <w:proofErr w:type="spellStart"/>
            <w:r w:rsidRPr="00B8113D">
              <w:rPr>
                <w:rFonts w:ascii="Arial" w:hAnsi="Arial" w:cs="Arial"/>
                <w:sz w:val="18"/>
                <w:szCs w:val="18"/>
                <w:lang w:val="en-US"/>
              </w:rPr>
              <w:t>razsmernikov</w:t>
            </w:r>
            <w:proofErr w:type="spellEnd"/>
          </w:p>
          <w:p w14:paraId="3F82BDC1" w14:textId="7A3567C7" w:rsidR="000D342C" w:rsidRPr="00B8113D" w:rsidRDefault="000D342C" w:rsidP="000D342C">
            <w:pPr>
              <w:pStyle w:val="ListParagraph"/>
              <w:numPr>
                <w:ilvl w:val="0"/>
                <w:numId w:val="40"/>
              </w:numPr>
              <w:spacing w:before="225" w:after="225"/>
              <w:jc w:val="both"/>
              <w:rPr>
                <w:rFonts w:ascii="Arial" w:hAnsi="Arial" w:cs="Arial"/>
                <w:sz w:val="18"/>
                <w:szCs w:val="18"/>
                <w:lang w:val="en-US"/>
              </w:rPr>
            </w:pPr>
            <w:r w:rsidRPr="00B8113D">
              <w:rPr>
                <w:rFonts w:ascii="Arial" w:hAnsi="Arial" w:cs="Arial"/>
                <w:sz w:val="18"/>
                <w:szCs w:val="18"/>
                <w:lang w:val="en-US"/>
              </w:rPr>
              <w:t xml:space="preserve">Meritve </w:t>
            </w:r>
            <w:proofErr w:type="spellStart"/>
            <w:r w:rsidRPr="00B8113D">
              <w:rPr>
                <w:rFonts w:ascii="Arial" w:hAnsi="Arial" w:cs="Arial"/>
                <w:sz w:val="18"/>
                <w:szCs w:val="18"/>
                <w:lang w:val="en-US"/>
              </w:rPr>
              <w:t>elektro</w:t>
            </w:r>
            <w:proofErr w:type="spellEnd"/>
            <w:r w:rsidRPr="00B8113D">
              <w:rPr>
                <w:rFonts w:ascii="Arial" w:hAnsi="Arial" w:cs="Arial"/>
                <w:sz w:val="18"/>
                <w:szCs w:val="18"/>
                <w:lang w:val="en-US"/>
              </w:rPr>
              <w:t xml:space="preserve"> inštalacij (AC+DC) in diagnostika morebitnih motenj v delovanju ter pregled elektrarne z IR kamero, skupaj s fizičnim pregledom strelovoda</w:t>
            </w:r>
          </w:p>
          <w:p w14:paraId="15B66C7C" w14:textId="13CE622A" w:rsidR="000D342C" w:rsidRPr="00B8113D" w:rsidRDefault="000D342C" w:rsidP="000D342C">
            <w:pPr>
              <w:pStyle w:val="ListParagraph"/>
              <w:numPr>
                <w:ilvl w:val="0"/>
                <w:numId w:val="40"/>
              </w:numPr>
              <w:spacing w:before="225" w:after="225"/>
              <w:jc w:val="both"/>
              <w:rPr>
                <w:rFonts w:ascii="Arial" w:hAnsi="Arial" w:cs="Arial"/>
                <w:sz w:val="18"/>
                <w:szCs w:val="18"/>
                <w:lang w:val="en-US"/>
              </w:rPr>
            </w:pPr>
            <w:r w:rsidRPr="00B8113D">
              <w:rPr>
                <w:rFonts w:ascii="Arial" w:hAnsi="Arial" w:cs="Arial"/>
                <w:sz w:val="18"/>
                <w:szCs w:val="18"/>
                <w:lang w:val="en-US"/>
              </w:rPr>
              <w:t>Zapisnik z dokazilom o opravljenem servisnem pregledu</w:t>
            </w:r>
          </w:p>
          <w:p w14:paraId="00B42386" w14:textId="7400D765" w:rsidR="000D342C" w:rsidRPr="00B8113D" w:rsidRDefault="000D342C" w:rsidP="000D342C">
            <w:pPr>
              <w:pStyle w:val="ListParagraph"/>
              <w:numPr>
                <w:ilvl w:val="0"/>
                <w:numId w:val="40"/>
              </w:numPr>
              <w:spacing w:before="225" w:after="225"/>
              <w:jc w:val="both"/>
              <w:rPr>
                <w:rFonts w:ascii="Arial" w:hAnsi="Arial" w:cs="Arial"/>
                <w:sz w:val="18"/>
                <w:szCs w:val="18"/>
                <w:lang w:val="en-US"/>
              </w:rPr>
            </w:pPr>
            <w:r w:rsidRPr="00B8113D">
              <w:rPr>
                <w:rFonts w:ascii="Arial" w:hAnsi="Arial" w:cs="Arial"/>
                <w:sz w:val="18"/>
                <w:szCs w:val="18"/>
                <w:lang w:val="en-US"/>
              </w:rPr>
              <w:t xml:space="preserve">Letno poročilo o delovanju elektrarne, popis napak, analiza </w:t>
            </w:r>
            <w:proofErr w:type="spellStart"/>
            <w:r w:rsidRPr="00B8113D">
              <w:rPr>
                <w:rFonts w:ascii="Arial" w:hAnsi="Arial" w:cs="Arial"/>
                <w:sz w:val="18"/>
                <w:szCs w:val="18"/>
                <w:lang w:val="en-US"/>
              </w:rPr>
              <w:t>izplena</w:t>
            </w:r>
            <w:proofErr w:type="spellEnd"/>
            <w:r w:rsidRPr="00B8113D">
              <w:rPr>
                <w:rFonts w:ascii="Arial" w:hAnsi="Arial" w:cs="Arial"/>
                <w:sz w:val="18"/>
                <w:szCs w:val="18"/>
                <w:lang w:val="en-US"/>
              </w:rPr>
              <w:t>, strokovno mnenje o delovanju, predlogi optimizacije delovanja.</w:t>
            </w:r>
          </w:p>
        </w:tc>
      </w:tr>
    </w:tbl>
    <w:p w14:paraId="7D67A263"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4. člen</w:t>
      </w:r>
    </w:p>
    <w:tbl>
      <w:tblPr>
        <w:tblStyle w:val="NormalTablePHPDOCX"/>
        <w:tblW w:w="0" w:type="auto"/>
        <w:tblInd w:w="108" w:type="dxa"/>
        <w:tblLook w:val="04A0" w:firstRow="1" w:lastRow="0" w:firstColumn="1" w:lastColumn="0" w:noHBand="0" w:noVBand="1"/>
      </w:tblPr>
      <w:tblGrid>
        <w:gridCol w:w="8962"/>
      </w:tblGrid>
      <w:tr w:rsidR="003C6397" w:rsidRPr="00B8113D" w14:paraId="3584908C" w14:textId="77777777">
        <w:tc>
          <w:tcPr>
            <w:tcW w:w="0" w:type="auto"/>
            <w:tcMar>
              <w:top w:w="0" w:type="auto"/>
              <w:bottom w:w="0" w:type="auto"/>
            </w:tcMar>
          </w:tcPr>
          <w:p w14:paraId="0BCDBC92" w14:textId="7B1DEC7E"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Predmet pogodbe je dobava </w:t>
            </w:r>
            <w:r w:rsidR="00692162" w:rsidRPr="00B8113D">
              <w:rPr>
                <w:rFonts w:ascii="Arial" w:hAnsi="Arial" w:cs="Arial"/>
                <w:color w:val="000000"/>
                <w:sz w:val="18"/>
                <w:szCs w:val="18"/>
                <w:lang w:val="en-US"/>
              </w:rPr>
              <w:t>in montaža sončnih elektrarn na strehah javnih objektov</w:t>
            </w:r>
            <w:r w:rsidRPr="00B8113D">
              <w:rPr>
                <w:rFonts w:ascii="Arial" w:hAnsi="Arial" w:cs="Arial"/>
                <w:color w:val="000000"/>
                <w:sz w:val="18"/>
                <w:szCs w:val="18"/>
                <w:lang w:val="en-US"/>
              </w:rPr>
              <w:t xml:space="preserve">. Zaradi specifičnih zahtev predmeta naročila, mora </w:t>
            </w:r>
            <w:r w:rsidR="007234F9" w:rsidRPr="00B8113D">
              <w:rPr>
                <w:rFonts w:ascii="Arial" w:hAnsi="Arial" w:cs="Arial"/>
                <w:color w:val="000000"/>
                <w:sz w:val="18"/>
                <w:szCs w:val="18"/>
                <w:lang w:val="en-US"/>
              </w:rPr>
              <w:t>izvajalec</w:t>
            </w:r>
            <w:r w:rsidRPr="00B8113D">
              <w:rPr>
                <w:rFonts w:ascii="Arial" w:hAnsi="Arial" w:cs="Arial"/>
                <w:color w:val="000000"/>
                <w:sz w:val="18"/>
                <w:szCs w:val="18"/>
                <w:lang w:val="en-US"/>
              </w:rPr>
              <w:t xml:space="preserve"> upoštevati naslednje:</w:t>
            </w:r>
          </w:p>
          <w:tbl>
            <w:tblPr>
              <w:tblStyle w:val="NormalTablePHPDOCX"/>
              <w:tblW w:w="0" w:type="auto"/>
              <w:tblLook w:val="04A0" w:firstRow="1" w:lastRow="0" w:firstColumn="1" w:lastColumn="0" w:noHBand="0" w:noVBand="1"/>
            </w:tblPr>
            <w:tblGrid>
              <w:gridCol w:w="8746"/>
            </w:tblGrid>
            <w:tr w:rsidR="003C6397" w:rsidRPr="00B8113D" w14:paraId="2A1A448E" w14:textId="77777777">
              <w:tc>
                <w:tcPr>
                  <w:tcW w:w="0" w:type="auto"/>
                  <w:tcMar>
                    <w:top w:w="0" w:type="auto"/>
                    <w:bottom w:w="0" w:type="auto"/>
                  </w:tcMar>
                </w:tcPr>
                <w:p w14:paraId="6EC7EDD9" w14:textId="77777777" w:rsidR="003C6397" w:rsidRPr="00B8113D" w:rsidRDefault="00BA23ED">
                  <w:pPr>
                    <w:numPr>
                      <w:ilvl w:val="0"/>
                      <w:numId w:val="25"/>
                    </w:numPr>
                    <w:jc w:val="both"/>
                    <w:rPr>
                      <w:rFonts w:ascii="Arial" w:hAnsi="Arial" w:cs="Arial"/>
                      <w:color w:val="000000"/>
                      <w:sz w:val="18"/>
                      <w:szCs w:val="18"/>
                      <w:lang w:val="en-US"/>
                    </w:rPr>
                  </w:pPr>
                  <w:r w:rsidRPr="00B8113D">
                    <w:rPr>
                      <w:rFonts w:ascii="Arial" w:hAnsi="Arial" w:cs="Arial"/>
                      <w:color w:val="000000"/>
                      <w:sz w:val="18"/>
                      <w:szCs w:val="18"/>
                      <w:lang w:val="en-US"/>
                    </w:rPr>
                    <w:t>dobava opreme z vsemi zahtevanimi karakteristikami je bistven element te pogodbe,</w:t>
                  </w:r>
                </w:p>
                <w:p w14:paraId="06FCA29C" w14:textId="117ACF3B" w:rsidR="003C6397" w:rsidRPr="00B8113D" w:rsidRDefault="00BA23ED">
                  <w:pPr>
                    <w:numPr>
                      <w:ilvl w:val="0"/>
                      <w:numId w:val="25"/>
                    </w:numPr>
                    <w:jc w:val="both"/>
                    <w:rPr>
                      <w:rFonts w:ascii="Arial" w:hAnsi="Arial" w:cs="Arial"/>
                      <w:color w:val="000000"/>
                      <w:sz w:val="18"/>
                      <w:szCs w:val="18"/>
                      <w:lang w:val="en-US"/>
                    </w:rPr>
                  </w:pPr>
                  <w:r w:rsidRPr="00B8113D">
                    <w:rPr>
                      <w:rFonts w:ascii="Arial" w:hAnsi="Arial" w:cs="Arial"/>
                      <w:color w:val="000000"/>
                      <w:sz w:val="18"/>
                      <w:szCs w:val="18"/>
                      <w:lang w:val="en-US"/>
                    </w:rPr>
                    <w:t>izvajalec mora opraviti dobavo predmeta na način in pod takšnimi pogoji, da pri prevozu ne pride do poškodovanja dobavljene opreme,</w:t>
                  </w:r>
                </w:p>
                <w:p w14:paraId="24F6E90E" w14:textId="0879BF77" w:rsidR="003C6397" w:rsidRPr="00B8113D" w:rsidRDefault="00BA23ED">
                  <w:pPr>
                    <w:numPr>
                      <w:ilvl w:val="0"/>
                      <w:numId w:val="25"/>
                    </w:numPr>
                    <w:jc w:val="both"/>
                    <w:rPr>
                      <w:rFonts w:ascii="Arial" w:hAnsi="Arial" w:cs="Arial"/>
                      <w:color w:val="000000"/>
                      <w:sz w:val="18"/>
                      <w:szCs w:val="18"/>
                      <w:lang w:val="en-US"/>
                    </w:rPr>
                  </w:pPr>
                  <w:r w:rsidRPr="00B8113D">
                    <w:rPr>
                      <w:rFonts w:ascii="Arial" w:hAnsi="Arial" w:cs="Arial"/>
                      <w:color w:val="000000"/>
                      <w:sz w:val="18"/>
                      <w:szCs w:val="18"/>
                      <w:lang w:val="en-US"/>
                    </w:rPr>
                    <w:t xml:space="preserve">pred prevzemom mora </w:t>
                  </w:r>
                  <w:r w:rsidR="007234F9" w:rsidRPr="00B8113D">
                    <w:rPr>
                      <w:rFonts w:ascii="Arial" w:hAnsi="Arial" w:cs="Arial"/>
                      <w:color w:val="000000"/>
                      <w:sz w:val="18"/>
                      <w:szCs w:val="18"/>
                      <w:lang w:val="en-US"/>
                    </w:rPr>
                    <w:t>izvajalec</w:t>
                  </w:r>
                  <w:r w:rsidRPr="00B8113D">
                    <w:rPr>
                      <w:rFonts w:ascii="Arial" w:hAnsi="Arial" w:cs="Arial"/>
                      <w:color w:val="000000"/>
                      <w:sz w:val="18"/>
                      <w:szCs w:val="18"/>
                      <w:lang w:val="en-US"/>
                    </w:rPr>
                    <w:t xml:space="preserve"> dobavljeno opremo ustrezno </w:t>
                  </w:r>
                  <w:proofErr w:type="spellStart"/>
                  <w:r w:rsidRPr="00B8113D">
                    <w:rPr>
                      <w:rFonts w:ascii="Arial" w:hAnsi="Arial" w:cs="Arial"/>
                      <w:color w:val="000000"/>
                      <w:sz w:val="18"/>
                      <w:szCs w:val="18"/>
                      <w:lang w:val="en-US"/>
                    </w:rPr>
                    <w:t>kalibrirati</w:t>
                  </w:r>
                  <w:proofErr w:type="spellEnd"/>
                  <w:r w:rsidRPr="00B8113D">
                    <w:rPr>
                      <w:rFonts w:ascii="Arial" w:hAnsi="Arial" w:cs="Arial"/>
                      <w:color w:val="000000"/>
                      <w:sz w:val="18"/>
                      <w:szCs w:val="18"/>
                      <w:lang w:val="en-US"/>
                    </w:rPr>
                    <w:t xml:space="preserve"> in nastaviti, tako da je primerna za </w:t>
                  </w:r>
                  <w:r w:rsidR="00692162" w:rsidRPr="00B8113D">
                    <w:rPr>
                      <w:rFonts w:ascii="Arial" w:hAnsi="Arial" w:cs="Arial"/>
                      <w:color w:val="000000"/>
                      <w:sz w:val="18"/>
                      <w:szCs w:val="18"/>
                      <w:lang w:val="en-US"/>
                    </w:rPr>
                    <w:t>vgradnjo</w:t>
                  </w:r>
                  <w:r w:rsidRPr="00B8113D">
                    <w:rPr>
                      <w:rFonts w:ascii="Arial" w:hAnsi="Arial" w:cs="Arial"/>
                      <w:color w:val="000000"/>
                      <w:sz w:val="18"/>
                      <w:szCs w:val="18"/>
                      <w:lang w:val="en-US"/>
                    </w:rPr>
                    <w:t>,</w:t>
                  </w:r>
                </w:p>
                <w:p w14:paraId="2F578246" w14:textId="4F2E0B82" w:rsidR="003C6397" w:rsidRPr="00B8113D" w:rsidRDefault="00BA23ED">
                  <w:pPr>
                    <w:numPr>
                      <w:ilvl w:val="0"/>
                      <w:numId w:val="25"/>
                    </w:numPr>
                    <w:jc w:val="both"/>
                    <w:rPr>
                      <w:rFonts w:ascii="Arial" w:hAnsi="Arial" w:cs="Arial"/>
                      <w:color w:val="000000"/>
                      <w:sz w:val="18"/>
                      <w:szCs w:val="18"/>
                      <w:lang w:val="en-US"/>
                    </w:rPr>
                  </w:pPr>
                  <w:r w:rsidRPr="00B8113D">
                    <w:rPr>
                      <w:rFonts w:ascii="Arial" w:hAnsi="Arial" w:cs="Arial"/>
                      <w:color w:val="000000"/>
                      <w:sz w:val="18"/>
                      <w:szCs w:val="18"/>
                      <w:lang w:val="en-US"/>
                    </w:rPr>
                    <w:t xml:space="preserve">pred prevzemom opreme se izvede testni preizkus delovanja, predmet katerega je ugotovitev skladnosti </w:t>
                  </w:r>
                  <w:r w:rsidR="00692162" w:rsidRPr="00B8113D">
                    <w:rPr>
                      <w:rFonts w:ascii="Arial" w:hAnsi="Arial" w:cs="Arial"/>
                      <w:color w:val="000000"/>
                      <w:sz w:val="18"/>
                      <w:szCs w:val="18"/>
                      <w:lang w:val="en-US"/>
                    </w:rPr>
                    <w:t>vgrajene opreme</w:t>
                  </w:r>
                  <w:r w:rsidRPr="00B8113D">
                    <w:rPr>
                      <w:rFonts w:ascii="Arial" w:hAnsi="Arial" w:cs="Arial"/>
                      <w:color w:val="000000"/>
                      <w:sz w:val="18"/>
                      <w:szCs w:val="18"/>
                      <w:lang w:val="en-US"/>
                    </w:rPr>
                    <w:t xml:space="preserve"> z zahtevanimi karakteristikami,</w:t>
                  </w:r>
                </w:p>
                <w:p w14:paraId="55A82DD7" w14:textId="08C9E7C4" w:rsidR="003C6397" w:rsidRPr="00B8113D" w:rsidRDefault="00BA23ED">
                  <w:pPr>
                    <w:numPr>
                      <w:ilvl w:val="0"/>
                      <w:numId w:val="25"/>
                    </w:numPr>
                    <w:jc w:val="both"/>
                    <w:rPr>
                      <w:rFonts w:ascii="Arial" w:hAnsi="Arial" w:cs="Arial"/>
                      <w:color w:val="000000"/>
                      <w:sz w:val="18"/>
                      <w:szCs w:val="18"/>
                      <w:lang w:val="en-US"/>
                    </w:rPr>
                  </w:pPr>
                  <w:r w:rsidRPr="00B8113D">
                    <w:rPr>
                      <w:rFonts w:ascii="Arial" w:hAnsi="Arial" w:cs="Arial"/>
                      <w:color w:val="000000"/>
                      <w:sz w:val="18"/>
                      <w:szCs w:val="18"/>
                      <w:lang w:val="en-US"/>
                    </w:rPr>
                    <w:t xml:space="preserve">v primeru, da se v 180 dneh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prevzema izkaže, da dobavljena oprema ne izpolnjuje zahtevanih karakteristik ali ima kakšne skrite napake, ki so se ugotovile šele ob dejanski uporabi opreme, je </w:t>
                  </w:r>
                  <w:r w:rsidR="007234F9" w:rsidRPr="00B8113D">
                    <w:rPr>
                      <w:rFonts w:ascii="Arial" w:hAnsi="Arial" w:cs="Arial"/>
                      <w:color w:val="000000"/>
                      <w:sz w:val="18"/>
                      <w:szCs w:val="18"/>
                      <w:lang w:val="en-US"/>
                    </w:rPr>
                    <w:t>izvajalec</w:t>
                  </w:r>
                  <w:r w:rsidRPr="00B8113D">
                    <w:rPr>
                      <w:rFonts w:ascii="Arial" w:hAnsi="Arial" w:cs="Arial"/>
                      <w:color w:val="000000"/>
                      <w:sz w:val="18"/>
                      <w:szCs w:val="18"/>
                      <w:lang w:val="en-US"/>
                    </w:rPr>
                    <w:t xml:space="preserve"> dolžan opremo nadomestiti z novo.</w:t>
                  </w:r>
                </w:p>
                <w:p w14:paraId="2C06F3A8" w14:textId="77777777" w:rsidR="006121E4" w:rsidRPr="00B8113D" w:rsidRDefault="006121E4" w:rsidP="006121E4">
                  <w:pPr>
                    <w:jc w:val="both"/>
                    <w:rPr>
                      <w:rFonts w:ascii="Arial" w:hAnsi="Arial" w:cs="Arial"/>
                      <w:color w:val="000000"/>
                      <w:sz w:val="18"/>
                      <w:szCs w:val="18"/>
                      <w:lang w:val="en-US"/>
                    </w:rPr>
                  </w:pPr>
                </w:p>
                <w:p w14:paraId="6C4C2ED2" w14:textId="3918A8CC" w:rsidR="006121E4" w:rsidRPr="00B8113D" w:rsidRDefault="006121E4" w:rsidP="006121E4">
                  <w:pPr>
                    <w:jc w:val="both"/>
                    <w:rPr>
                      <w:rFonts w:ascii="Arial" w:hAnsi="Arial" w:cs="Arial"/>
                      <w:color w:val="000000"/>
                      <w:sz w:val="18"/>
                      <w:szCs w:val="18"/>
                      <w:lang w:val="en-US"/>
                    </w:rPr>
                  </w:pPr>
                  <w:r w:rsidRPr="00B8113D">
                    <w:rPr>
                      <w:rFonts w:ascii="Arial" w:hAnsi="Arial" w:cs="Arial"/>
                      <w:color w:val="000000"/>
                      <w:sz w:val="18"/>
                      <w:szCs w:val="18"/>
                      <w:lang w:val="en-US"/>
                    </w:rPr>
                    <w:t>Izvajalec je seznanjen s pogoji na objektih in potrjuje, da je pred podpisom pogodbe skrbno pregledal lokacijo postavitve in dokumentacijo naročnika. Izvajalec izrecno izjavlja,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obveznosti.</w:t>
                  </w:r>
                </w:p>
                <w:p w14:paraId="4B2D7625" w14:textId="77777777" w:rsidR="00692162" w:rsidRPr="00B8113D" w:rsidRDefault="00692162" w:rsidP="00692162">
                  <w:pPr>
                    <w:jc w:val="both"/>
                    <w:rPr>
                      <w:rFonts w:ascii="Arial" w:hAnsi="Arial" w:cs="Arial"/>
                      <w:color w:val="000000"/>
                      <w:sz w:val="18"/>
                      <w:szCs w:val="18"/>
                      <w:lang w:val="en-US"/>
                    </w:rPr>
                  </w:pPr>
                </w:p>
              </w:tc>
            </w:tr>
          </w:tbl>
          <w:p w14:paraId="4CC4D0A1" w14:textId="77777777" w:rsidR="003C6397" w:rsidRPr="00B8113D" w:rsidRDefault="003C6397">
            <w:pPr>
              <w:rPr>
                <w:lang w:val="en-US"/>
              </w:rPr>
            </w:pPr>
          </w:p>
        </w:tc>
      </w:tr>
    </w:tbl>
    <w:p w14:paraId="39AA1F74"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5. člen</w:t>
      </w:r>
    </w:p>
    <w:tbl>
      <w:tblPr>
        <w:tblStyle w:val="NormalTablePHPDOCX"/>
        <w:tblW w:w="0" w:type="auto"/>
        <w:tblInd w:w="108" w:type="dxa"/>
        <w:tblLook w:val="04A0" w:firstRow="1" w:lastRow="0" w:firstColumn="1" w:lastColumn="0" w:noHBand="0" w:noVBand="1"/>
      </w:tblPr>
      <w:tblGrid>
        <w:gridCol w:w="8962"/>
      </w:tblGrid>
      <w:tr w:rsidR="003C6397" w:rsidRPr="00B8113D" w14:paraId="10E56602" w14:textId="77777777">
        <w:tc>
          <w:tcPr>
            <w:tcW w:w="0" w:type="auto"/>
            <w:tcMar>
              <w:top w:w="0" w:type="auto"/>
              <w:bottom w:w="0" w:type="auto"/>
            </w:tcMar>
          </w:tcPr>
          <w:p w14:paraId="38B17B99" w14:textId="77777777" w:rsidR="006121E4" w:rsidRPr="00B8113D" w:rsidRDefault="006121E4" w:rsidP="006121E4">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 xml:space="preserve">Izvajalec se obvezuje, da bo na pisno zahtevo naročnika izvedel tudi morebitna dodatna in nepredvidena dela. Pogodbeni stranki bosta v ta namen predhodno ugotovili in določili vrednost ter rok izvršitve dodatnih in nepredvidenih del. </w:t>
            </w:r>
          </w:p>
          <w:p w14:paraId="574D4896" w14:textId="6D5CBA5B" w:rsidR="006121E4" w:rsidRPr="00B8113D" w:rsidRDefault="006121E4" w:rsidP="006121E4">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lastRenderedPageBreak/>
              <w:t>Naročnik pripravi popis dodatnih in nepredvidenih del, izvajalec pa pripravi predračun stroškov – ponudbo za izvedbo dodatnih del s ceno in rokom izvedbe. Popis del in predračun stroškov sta osnovi za izvedbo pogajanj med pogodbenima strankama ter za sklenitev aneksa</w:t>
            </w:r>
            <w:r w:rsidR="00B8113D">
              <w:rPr>
                <w:rFonts w:ascii="Arial" w:hAnsi="Arial" w:cs="Arial"/>
                <w:color w:val="000000"/>
                <w:sz w:val="18"/>
                <w:szCs w:val="18"/>
                <w:lang w:val="en-US"/>
              </w:rPr>
              <w:t>.</w:t>
            </w:r>
          </w:p>
          <w:p w14:paraId="4E8581C0" w14:textId="07B574C4"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Dodatnih nabav, ki niso opredeljene s to pogodbo, </w:t>
            </w:r>
            <w:r w:rsidR="007234F9" w:rsidRPr="00B8113D">
              <w:rPr>
                <w:rFonts w:ascii="Arial" w:hAnsi="Arial" w:cs="Arial"/>
                <w:color w:val="000000"/>
                <w:sz w:val="18"/>
                <w:szCs w:val="18"/>
                <w:lang w:val="en-US"/>
              </w:rPr>
              <w:t>izvajalec</w:t>
            </w:r>
            <w:r w:rsidRPr="00B8113D">
              <w:rPr>
                <w:rFonts w:ascii="Arial" w:hAnsi="Arial" w:cs="Arial"/>
                <w:color w:val="000000"/>
                <w:sz w:val="18"/>
                <w:szCs w:val="18"/>
                <w:lang w:val="en-US"/>
              </w:rPr>
              <w:t xml:space="preserve"> ne sme izvesti brez predhodnega pisnega soglasja naročnika.</w:t>
            </w:r>
          </w:p>
          <w:p w14:paraId="72CF9011" w14:textId="7B7CC8DE"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Za dodatna nabave ali nadomestne nabave, ki bi se izkazale za potrebne šele po sklenitvi te pogodbe, lahko naročnik odda naročilo </w:t>
            </w:r>
            <w:r w:rsidR="007234F9" w:rsidRPr="00B8113D">
              <w:rPr>
                <w:rFonts w:ascii="Arial" w:hAnsi="Arial" w:cs="Arial"/>
                <w:color w:val="000000"/>
                <w:sz w:val="18"/>
                <w:szCs w:val="18"/>
                <w:lang w:val="en-US"/>
              </w:rPr>
              <w:t>izvajalc</w:t>
            </w:r>
            <w:r w:rsidRPr="00B8113D">
              <w:rPr>
                <w:rFonts w:ascii="Arial" w:hAnsi="Arial" w:cs="Arial"/>
                <w:color w:val="000000"/>
                <w:sz w:val="18"/>
                <w:szCs w:val="18"/>
                <w:lang w:val="en-US"/>
              </w:rPr>
              <w:t>u osnovnega naročila ob upoštevanju določb zakona, ki ureja javno naročanje.</w:t>
            </w:r>
          </w:p>
          <w:p w14:paraId="63888D49" w14:textId="7D32D911" w:rsidR="003C6397" w:rsidRPr="00B8113D" w:rsidRDefault="00BA23ED">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 xml:space="preserve">Z </w:t>
            </w:r>
            <w:r w:rsidR="007234F9" w:rsidRPr="00B8113D">
              <w:rPr>
                <w:rFonts w:ascii="Arial" w:hAnsi="Arial" w:cs="Arial"/>
                <w:color w:val="000000"/>
                <w:sz w:val="18"/>
                <w:szCs w:val="18"/>
                <w:lang w:val="en-US"/>
              </w:rPr>
              <w:t>izvajalc</w:t>
            </w:r>
            <w:r w:rsidRPr="00B8113D">
              <w:rPr>
                <w:rFonts w:ascii="Arial" w:hAnsi="Arial" w:cs="Arial"/>
                <w:color w:val="000000"/>
                <w:sz w:val="18"/>
                <w:szCs w:val="18"/>
                <w:lang w:val="en-US"/>
              </w:rPr>
              <w:t>em se v tem primeru sklene dodatek k osnovni pogodbi ali nova pogodba.</w:t>
            </w:r>
          </w:p>
          <w:p w14:paraId="1FD6DCE8" w14:textId="789B55DA" w:rsidR="00EA5FC0" w:rsidRPr="00B8113D" w:rsidRDefault="00EA5FC0">
            <w:pPr>
              <w:spacing w:before="225" w:after="225"/>
              <w:jc w:val="both"/>
              <w:rPr>
                <w:lang w:val="en-US"/>
              </w:rPr>
            </w:pPr>
            <w:r w:rsidRPr="00B8113D">
              <w:rPr>
                <w:rFonts w:ascii="Arial" w:hAnsi="Arial" w:cs="Arial"/>
                <w:b/>
                <w:bCs/>
                <w:color w:val="000000"/>
                <w:sz w:val="18"/>
                <w:szCs w:val="18"/>
                <w:lang w:val="en-US"/>
              </w:rPr>
              <w:t>III. POGODBENA CENA</w:t>
            </w:r>
          </w:p>
        </w:tc>
      </w:tr>
    </w:tbl>
    <w:p w14:paraId="4B871745"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6. člen</w:t>
      </w:r>
    </w:p>
    <w:tbl>
      <w:tblPr>
        <w:tblStyle w:val="NormalTablePHPDOCX"/>
        <w:tblW w:w="0" w:type="auto"/>
        <w:tblInd w:w="108" w:type="dxa"/>
        <w:tblLook w:val="04A0" w:firstRow="1" w:lastRow="0" w:firstColumn="1" w:lastColumn="0" w:noHBand="0" w:noVBand="1"/>
      </w:tblPr>
      <w:tblGrid>
        <w:gridCol w:w="8962"/>
      </w:tblGrid>
      <w:tr w:rsidR="003C6397" w:rsidRPr="00B8113D" w14:paraId="45607E04" w14:textId="77777777">
        <w:tc>
          <w:tcPr>
            <w:tcW w:w="0" w:type="auto"/>
            <w:tcMar>
              <w:top w:w="0" w:type="auto"/>
              <w:bottom w:w="0" w:type="auto"/>
            </w:tcMar>
          </w:tcPr>
          <w:p w14:paraId="189482EB" w14:textId="22BE5B16"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Pogodbena vrednost je dogovorjena na osnovi ponudbe </w:t>
            </w:r>
            <w:r w:rsidR="007234F9" w:rsidRPr="00B8113D">
              <w:rPr>
                <w:rFonts w:ascii="Arial" w:hAnsi="Arial" w:cs="Arial"/>
                <w:color w:val="000000"/>
                <w:sz w:val="18"/>
                <w:szCs w:val="18"/>
                <w:lang w:val="en-US"/>
              </w:rPr>
              <w:t>izvajalc</w:t>
            </w:r>
            <w:r w:rsidRPr="00B8113D">
              <w:rPr>
                <w:rFonts w:ascii="Arial" w:hAnsi="Arial" w:cs="Arial"/>
                <w:color w:val="000000"/>
                <w:sz w:val="18"/>
                <w:szCs w:val="18"/>
                <w:lang w:val="en-US"/>
              </w:rPr>
              <w:t>a in znaša:</w:t>
            </w:r>
          </w:p>
          <w:p w14:paraId="146F247A"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Vrednost brez davka na dodano vrednost (DDV): ____________ EUR</w:t>
            </w:r>
          </w:p>
          <w:p w14:paraId="06D70B28"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Davek na dodano vrednost (DDV): __________________ EUR</w:t>
            </w:r>
          </w:p>
          <w:p w14:paraId="02D39ECE" w14:textId="77777777" w:rsidR="003C6397" w:rsidRPr="0039612B" w:rsidRDefault="00BA23ED">
            <w:pPr>
              <w:spacing w:before="225" w:after="225"/>
              <w:jc w:val="both"/>
              <w:rPr>
                <w:lang w:val="en-US"/>
              </w:rPr>
            </w:pPr>
            <w:r w:rsidRPr="0039612B">
              <w:rPr>
                <w:rFonts w:ascii="Arial" w:hAnsi="Arial" w:cs="Arial"/>
                <w:color w:val="000000"/>
                <w:sz w:val="18"/>
                <w:szCs w:val="18"/>
                <w:lang w:val="en-US"/>
              </w:rPr>
              <w:t>Pogodbena vrednost vključno z davkom na dodano vrednost (DDV): _________________ EUR</w:t>
            </w:r>
          </w:p>
          <w:p w14:paraId="3BF4F515" w14:textId="20C9D79D" w:rsidR="003C6397" w:rsidRPr="00B8113D" w:rsidRDefault="00F876C1">
            <w:pPr>
              <w:spacing w:before="225" w:after="225"/>
              <w:jc w:val="both"/>
              <w:rPr>
                <w:rFonts w:ascii="Arial" w:hAnsi="Arial" w:cs="Arial"/>
                <w:color w:val="000000"/>
                <w:sz w:val="18"/>
                <w:szCs w:val="18"/>
                <w:lang w:val="en-US"/>
              </w:rPr>
            </w:pPr>
            <w:r w:rsidRPr="003510DF">
              <w:rPr>
                <w:rFonts w:ascii="Arial" w:hAnsi="Arial" w:cs="Arial"/>
                <w:color w:val="000000"/>
                <w:sz w:val="18"/>
                <w:szCs w:val="18"/>
                <w:lang w:val="en-US"/>
              </w:rPr>
              <w:t>Naročnik ima sredstva zagotovljena v proračunu Občine Mokronog-Trebelno za leto 2024, proračunska postavka 12401 Naložbe v skupno samooskrbo, 420402 Rekonstrukcije in adaptacije, OB199-23-0001 Naložbe v skupno samooskrbo.</w:t>
            </w:r>
          </w:p>
          <w:p w14:paraId="7A70DF07" w14:textId="77777777" w:rsidR="002A75B7" w:rsidRPr="00B8113D" w:rsidRDefault="002A75B7">
            <w:pPr>
              <w:spacing w:before="225" w:after="225"/>
              <w:jc w:val="both"/>
              <w:rPr>
                <w:rFonts w:ascii="Arial" w:hAnsi="Arial" w:cs="Arial"/>
                <w:sz w:val="18"/>
                <w:szCs w:val="18"/>
                <w:lang w:val="en-US"/>
              </w:rPr>
            </w:pPr>
            <w:r w:rsidRPr="00B8113D">
              <w:rPr>
                <w:rFonts w:ascii="Arial" w:hAnsi="Arial" w:cs="Arial"/>
                <w:sz w:val="18"/>
                <w:szCs w:val="18"/>
                <w:lang w:val="en-US"/>
              </w:rPr>
              <w:t>Izvajalec izjavlja, da je seznanjen s predmetom pogodbe, da je seznanjen s pogoji na stavbah in potrjuje,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obveznosti.</w:t>
            </w:r>
          </w:p>
          <w:p w14:paraId="68BC132A" w14:textId="7AECC299" w:rsidR="00EA5FC0" w:rsidRPr="00B8113D" w:rsidRDefault="00A100BF">
            <w:pPr>
              <w:spacing w:before="225" w:after="225"/>
              <w:jc w:val="both"/>
              <w:rPr>
                <w:rFonts w:ascii="Arial" w:hAnsi="Arial" w:cs="Arial"/>
                <w:sz w:val="18"/>
                <w:szCs w:val="18"/>
                <w:lang w:val="en-US"/>
              </w:rPr>
            </w:pPr>
            <w:r w:rsidRPr="00B8113D">
              <w:rPr>
                <w:rFonts w:ascii="Arial" w:hAnsi="Arial" w:cs="Arial"/>
                <w:sz w:val="18"/>
                <w:szCs w:val="18"/>
                <w:lang w:val="en-US"/>
              </w:rPr>
              <w:t xml:space="preserve">Cene na enoto ponudbenih del </w:t>
            </w:r>
            <w:proofErr w:type="spellStart"/>
            <w:r w:rsidRPr="00B8113D">
              <w:rPr>
                <w:rFonts w:ascii="Arial" w:hAnsi="Arial" w:cs="Arial"/>
                <w:sz w:val="18"/>
                <w:szCs w:val="18"/>
                <w:lang w:val="en-US"/>
              </w:rPr>
              <w:t>so</w:t>
            </w:r>
            <w:proofErr w:type="spellEnd"/>
            <w:r w:rsidRPr="00B8113D">
              <w:rPr>
                <w:rFonts w:ascii="Arial" w:hAnsi="Arial" w:cs="Arial"/>
                <w:sz w:val="18"/>
                <w:szCs w:val="18"/>
                <w:lang w:val="en-US"/>
              </w:rPr>
              <w:t xml:space="preserve">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elektrarne. V enotne ponudbene cene mora ponudnik vključiti tudi ceno za ureditev izvajanja del, kot so opozorilne table, deponija za odpadke, odvoz odpadkov ter vse manipulativne in ostale stroške, ki so potrebni pri izvedbi predmeta javnega naročila, tudi če niso bili izrecno predvideni v razpisni dokumentaciji, pa bi jih moral izvajalec kot strokovnjak na področju izvajanja predmetnih del predvideti.</w:t>
            </w:r>
          </w:p>
          <w:p w14:paraId="12380FC5" w14:textId="53F9B9EE" w:rsidR="00EA5FC0" w:rsidRPr="00B8113D" w:rsidRDefault="00EA5FC0" w:rsidP="00EA5FC0">
            <w:pPr>
              <w:spacing w:before="225" w:after="225"/>
              <w:jc w:val="both"/>
              <w:rPr>
                <w:rFonts w:ascii="Arial" w:hAnsi="Arial" w:cs="Arial"/>
                <w:sz w:val="18"/>
                <w:szCs w:val="18"/>
                <w:lang w:val="en-US"/>
              </w:rPr>
            </w:pPr>
            <w:r w:rsidRPr="00B8113D">
              <w:rPr>
                <w:rFonts w:ascii="Arial" w:hAnsi="Arial" w:cs="Arial"/>
                <w:sz w:val="18"/>
                <w:szCs w:val="18"/>
                <w:lang w:val="en-US"/>
              </w:rPr>
              <w:t>V pogodbeni ceni so zajeti tudi naslednje stroške (kjer niso ločeno opredeljeni, se šteje da so vključeni v ceno povezanih postavk):</w:t>
            </w:r>
          </w:p>
          <w:p w14:paraId="0BC1C66C" w14:textId="13967BBC" w:rsidR="00EA5FC0" w:rsidRPr="00B8113D" w:rsidRDefault="00EA5FC0" w:rsidP="00EA5FC0">
            <w:pPr>
              <w:pStyle w:val="ListParagraph"/>
              <w:numPr>
                <w:ilvl w:val="0"/>
                <w:numId w:val="35"/>
              </w:numPr>
              <w:spacing w:before="225" w:after="225"/>
              <w:jc w:val="both"/>
              <w:rPr>
                <w:rFonts w:ascii="Arial" w:hAnsi="Arial" w:cs="Arial"/>
                <w:sz w:val="18"/>
                <w:szCs w:val="18"/>
                <w:lang w:val="en-US"/>
              </w:rPr>
            </w:pPr>
            <w:r w:rsidRPr="00B8113D">
              <w:rPr>
                <w:rFonts w:ascii="Arial" w:hAnsi="Arial" w:cs="Arial"/>
                <w:sz w:val="18"/>
                <w:szCs w:val="18"/>
                <w:lang w:val="en-US"/>
              </w:rPr>
              <w:t>stroške pripravljalnih del, organizacije, vodenja, ureditve in varovanja, vključno s postavitvami vseh potrebnih začasnih objektov;</w:t>
            </w:r>
          </w:p>
          <w:p w14:paraId="23E5C626" w14:textId="5456A7F2" w:rsidR="00EA5FC0" w:rsidRPr="00B8113D" w:rsidRDefault="00EA5FC0" w:rsidP="00EA5FC0">
            <w:pPr>
              <w:pStyle w:val="ListParagraph"/>
              <w:numPr>
                <w:ilvl w:val="0"/>
                <w:numId w:val="35"/>
              </w:numPr>
              <w:spacing w:before="225" w:after="225"/>
              <w:jc w:val="both"/>
              <w:rPr>
                <w:rFonts w:ascii="Arial" w:hAnsi="Arial" w:cs="Arial"/>
                <w:sz w:val="18"/>
                <w:szCs w:val="18"/>
                <w:lang w:val="en-US"/>
              </w:rPr>
            </w:pPr>
            <w:r w:rsidRPr="00B8113D">
              <w:rPr>
                <w:rFonts w:ascii="Arial" w:hAnsi="Arial" w:cs="Arial"/>
                <w:sz w:val="18"/>
                <w:szCs w:val="18"/>
                <w:lang w:val="en-US"/>
              </w:rPr>
              <w:t>stroške odvoza odpadnega material na ustrezno deponijo;</w:t>
            </w:r>
          </w:p>
          <w:p w14:paraId="40EF5A06" w14:textId="6B0100FE" w:rsidR="00EA5FC0" w:rsidRPr="00B8113D" w:rsidRDefault="00EA5FC0" w:rsidP="00EA5FC0">
            <w:pPr>
              <w:pStyle w:val="ListParagraph"/>
              <w:numPr>
                <w:ilvl w:val="0"/>
                <w:numId w:val="35"/>
              </w:numPr>
              <w:spacing w:before="225" w:after="225"/>
              <w:jc w:val="both"/>
              <w:rPr>
                <w:rFonts w:ascii="Arial" w:hAnsi="Arial" w:cs="Arial"/>
                <w:sz w:val="18"/>
                <w:szCs w:val="18"/>
                <w:lang w:val="en-US"/>
              </w:rPr>
            </w:pPr>
            <w:r w:rsidRPr="00B8113D">
              <w:rPr>
                <w:rFonts w:ascii="Arial" w:hAnsi="Arial" w:cs="Arial"/>
                <w:sz w:val="18"/>
                <w:szCs w:val="18"/>
                <w:lang w:val="en-US"/>
              </w:rPr>
              <w:t>stroške nabave in vgradnje vsega materiala, predvidenega za vgradnjo;</w:t>
            </w:r>
          </w:p>
          <w:p w14:paraId="395D7731" w14:textId="1519E0DE" w:rsidR="00EA5FC0" w:rsidRPr="00B8113D" w:rsidRDefault="00EA5FC0" w:rsidP="00EA5FC0">
            <w:pPr>
              <w:pStyle w:val="ListParagraph"/>
              <w:numPr>
                <w:ilvl w:val="0"/>
                <w:numId w:val="35"/>
              </w:numPr>
              <w:spacing w:before="225" w:after="225"/>
              <w:jc w:val="both"/>
              <w:rPr>
                <w:rFonts w:ascii="Arial" w:hAnsi="Arial" w:cs="Arial"/>
                <w:sz w:val="18"/>
                <w:szCs w:val="18"/>
                <w:lang w:val="en-US"/>
              </w:rPr>
            </w:pPr>
            <w:r w:rsidRPr="00B8113D">
              <w:rPr>
                <w:rFonts w:ascii="Arial" w:hAnsi="Arial" w:cs="Arial"/>
                <w:sz w:val="18"/>
                <w:szCs w:val="18"/>
                <w:lang w:val="en-US"/>
              </w:rPr>
              <w:t>izdelavo ali najem in koriščenje, montažo in demontažo vseh delovnih ter zaščitnih ograj, ipd</w:t>
            </w:r>
            <w:proofErr w:type="gramStart"/>
            <w:r w:rsidRPr="00B8113D">
              <w:rPr>
                <w:rFonts w:ascii="Arial" w:hAnsi="Arial" w:cs="Arial"/>
                <w:sz w:val="18"/>
                <w:szCs w:val="18"/>
                <w:lang w:val="en-US"/>
              </w:rPr>
              <w:t>.;</w:t>
            </w:r>
            <w:proofErr w:type="gramEnd"/>
          </w:p>
          <w:p w14:paraId="51B25290" w14:textId="52076F43" w:rsidR="00EA5FC0" w:rsidRPr="00B8113D" w:rsidRDefault="00EA5FC0" w:rsidP="00EA5FC0">
            <w:pPr>
              <w:pStyle w:val="ListParagraph"/>
              <w:numPr>
                <w:ilvl w:val="0"/>
                <w:numId w:val="35"/>
              </w:numPr>
              <w:spacing w:before="225" w:after="225"/>
              <w:jc w:val="both"/>
              <w:rPr>
                <w:rFonts w:ascii="Arial" w:hAnsi="Arial" w:cs="Arial"/>
                <w:sz w:val="18"/>
                <w:szCs w:val="18"/>
                <w:lang w:val="en-US"/>
              </w:rPr>
            </w:pPr>
            <w:r w:rsidRPr="00B8113D">
              <w:rPr>
                <w:rFonts w:ascii="Arial" w:hAnsi="Arial" w:cs="Arial"/>
                <w:sz w:val="18"/>
                <w:szCs w:val="18"/>
                <w:lang w:val="en-US"/>
              </w:rPr>
              <w:t>stroške prevozov, raztovarjanja in skladiščenja</w:t>
            </w:r>
          </w:p>
          <w:p w14:paraId="41164E41" w14:textId="7C4BA312" w:rsidR="00EA5FC0" w:rsidRPr="00B8113D" w:rsidRDefault="00EA5FC0" w:rsidP="00EA5FC0">
            <w:pPr>
              <w:pStyle w:val="ListParagraph"/>
              <w:numPr>
                <w:ilvl w:val="0"/>
                <w:numId w:val="35"/>
              </w:numPr>
              <w:spacing w:before="225" w:after="225"/>
              <w:jc w:val="both"/>
              <w:rPr>
                <w:rFonts w:ascii="Arial" w:hAnsi="Arial" w:cs="Arial"/>
                <w:sz w:val="18"/>
                <w:szCs w:val="18"/>
                <w:lang w:val="en-US"/>
              </w:rPr>
            </w:pPr>
            <w:r w:rsidRPr="00B8113D">
              <w:rPr>
                <w:rFonts w:ascii="Arial" w:hAnsi="Arial" w:cs="Arial"/>
                <w:sz w:val="18"/>
                <w:szCs w:val="18"/>
                <w:lang w:val="en-US"/>
              </w:rPr>
              <w:t>stroške zaključnih del z odvozom odvečnega materiala in stroške vzpostavitve prvotnega stanja, kjer bo to potrebno;</w:t>
            </w:r>
          </w:p>
          <w:p w14:paraId="0FC4FBB1" w14:textId="37CEB5A4" w:rsidR="00EA5FC0" w:rsidRPr="00B8113D" w:rsidRDefault="00EA5FC0" w:rsidP="00EA5FC0">
            <w:pPr>
              <w:pStyle w:val="ListParagraph"/>
              <w:numPr>
                <w:ilvl w:val="0"/>
                <w:numId w:val="35"/>
              </w:numPr>
              <w:spacing w:before="225" w:after="225"/>
              <w:jc w:val="both"/>
              <w:rPr>
                <w:rFonts w:ascii="Arial" w:hAnsi="Arial" w:cs="Arial"/>
                <w:sz w:val="18"/>
                <w:szCs w:val="18"/>
                <w:lang w:val="en-US"/>
              </w:rPr>
            </w:pPr>
            <w:r w:rsidRPr="00B8113D">
              <w:rPr>
                <w:rFonts w:ascii="Arial" w:hAnsi="Arial" w:cs="Arial"/>
                <w:sz w:val="18"/>
                <w:szCs w:val="18"/>
                <w:lang w:val="en-US"/>
              </w:rPr>
              <w:t>stroške zavarovanja v času izvedbe del in delavcev ter materiala v času izvajanja del, od začetka del do primopredaje. Zavarovanje mora biti izvršeno pri pooblaščeni zavarovalni družbi;</w:t>
            </w:r>
          </w:p>
          <w:p w14:paraId="12F8743E" w14:textId="12D02DB3" w:rsidR="00EA5FC0" w:rsidRPr="00B8113D" w:rsidRDefault="00EA5FC0" w:rsidP="00EA5FC0">
            <w:pPr>
              <w:pStyle w:val="ListParagraph"/>
              <w:numPr>
                <w:ilvl w:val="0"/>
                <w:numId w:val="35"/>
              </w:numPr>
              <w:spacing w:before="225" w:after="225"/>
              <w:jc w:val="both"/>
              <w:rPr>
                <w:rFonts w:ascii="Arial" w:hAnsi="Arial" w:cs="Arial"/>
                <w:sz w:val="18"/>
                <w:szCs w:val="18"/>
                <w:lang w:val="en-US"/>
              </w:rPr>
            </w:pPr>
            <w:r w:rsidRPr="00B8113D">
              <w:rPr>
                <w:rFonts w:ascii="Arial" w:hAnsi="Arial" w:cs="Arial"/>
                <w:sz w:val="18"/>
                <w:szCs w:val="18"/>
                <w:lang w:val="en-US"/>
              </w:rPr>
              <w:t>stroške predpisanih ukrepov varstva pri delu in varstva pred požarom, ki jih mora izvajalec obvezno upoštevati;</w:t>
            </w:r>
          </w:p>
          <w:p w14:paraId="6090382D" w14:textId="491824D0" w:rsidR="00EA5FC0" w:rsidRPr="00B8113D" w:rsidRDefault="00EA5FC0" w:rsidP="00EA5FC0">
            <w:pPr>
              <w:pStyle w:val="ListParagraph"/>
              <w:numPr>
                <w:ilvl w:val="0"/>
                <w:numId w:val="35"/>
              </w:numPr>
              <w:spacing w:before="225" w:after="225"/>
              <w:jc w:val="both"/>
              <w:rPr>
                <w:rFonts w:ascii="Arial" w:hAnsi="Arial" w:cs="Arial"/>
                <w:sz w:val="18"/>
                <w:szCs w:val="18"/>
                <w:lang w:val="en-US"/>
              </w:rPr>
            </w:pPr>
            <w:r w:rsidRPr="00B8113D">
              <w:rPr>
                <w:rFonts w:ascii="Arial" w:hAnsi="Arial" w:cs="Arial"/>
                <w:sz w:val="18"/>
                <w:szCs w:val="18"/>
                <w:lang w:val="en-US"/>
              </w:rPr>
              <w:t>stroške za popravilo morebitnih škod, ki bi nastale na objektih, dovoznih cestah, zunanjem okolju, komunalnih vodih in priključkih po krivdi izvajalca;</w:t>
            </w:r>
          </w:p>
          <w:p w14:paraId="17C80565" w14:textId="0DAFD219" w:rsidR="00EA5FC0" w:rsidRPr="00B8113D" w:rsidRDefault="00EA5FC0" w:rsidP="00EA5FC0">
            <w:pPr>
              <w:pStyle w:val="ListParagraph"/>
              <w:numPr>
                <w:ilvl w:val="0"/>
                <w:numId w:val="35"/>
              </w:numPr>
              <w:spacing w:before="225" w:after="225"/>
              <w:jc w:val="both"/>
              <w:rPr>
                <w:rFonts w:ascii="Arial" w:hAnsi="Arial" w:cs="Arial"/>
                <w:sz w:val="18"/>
                <w:szCs w:val="18"/>
                <w:lang w:val="en-US"/>
              </w:rPr>
            </w:pPr>
            <w:r w:rsidRPr="00B8113D">
              <w:rPr>
                <w:rFonts w:ascii="Arial" w:hAnsi="Arial" w:cs="Arial"/>
                <w:sz w:val="18"/>
                <w:szCs w:val="18"/>
                <w:lang w:val="en-US"/>
              </w:rPr>
              <w:t>škode povzročene tretjim osebam ali odškodnine za poškodbe tretjih oseb;</w:t>
            </w:r>
          </w:p>
          <w:p w14:paraId="6F83AE82" w14:textId="2F904D27" w:rsidR="00EA5FC0" w:rsidRPr="00B8113D" w:rsidRDefault="00EA5FC0" w:rsidP="00EA5FC0">
            <w:pPr>
              <w:pStyle w:val="ListParagraph"/>
              <w:numPr>
                <w:ilvl w:val="0"/>
                <w:numId w:val="35"/>
              </w:numPr>
              <w:spacing w:before="225" w:after="225"/>
              <w:jc w:val="both"/>
              <w:rPr>
                <w:rFonts w:ascii="Arial" w:hAnsi="Arial" w:cs="Arial"/>
                <w:sz w:val="18"/>
                <w:szCs w:val="18"/>
                <w:lang w:val="en-US"/>
              </w:rPr>
            </w:pPr>
            <w:r w:rsidRPr="00B8113D">
              <w:rPr>
                <w:rFonts w:ascii="Arial" w:hAnsi="Arial" w:cs="Arial"/>
                <w:sz w:val="18"/>
                <w:szCs w:val="18"/>
                <w:lang w:val="en-US"/>
              </w:rPr>
              <w:t xml:space="preserve">stroške vseh predpisanih kontrol materialov, atestov in garancij za vgrajene materiale, stroške nostrifikacije in meritev pooblaščenih institucij, potrebnih za uspešno primopredajo del, pri čemer </w:t>
            </w:r>
            <w:r w:rsidRPr="00B8113D">
              <w:rPr>
                <w:rFonts w:ascii="Arial" w:hAnsi="Arial" w:cs="Arial"/>
                <w:sz w:val="18"/>
                <w:szCs w:val="18"/>
                <w:lang w:val="en-US"/>
              </w:rPr>
              <w:lastRenderedPageBreak/>
              <w:t xml:space="preserve">morajo biti dokumenti obvezno prevedeni v slovenščino in </w:t>
            </w:r>
            <w:proofErr w:type="spellStart"/>
            <w:r w:rsidRPr="00B8113D">
              <w:rPr>
                <w:rFonts w:ascii="Arial" w:hAnsi="Arial" w:cs="Arial"/>
                <w:sz w:val="18"/>
                <w:szCs w:val="18"/>
                <w:lang w:val="en-US"/>
              </w:rPr>
              <w:t>nostrificirani</w:t>
            </w:r>
            <w:proofErr w:type="spellEnd"/>
            <w:r w:rsidRPr="00B8113D">
              <w:rPr>
                <w:rFonts w:ascii="Arial" w:hAnsi="Arial" w:cs="Arial"/>
                <w:sz w:val="18"/>
                <w:szCs w:val="18"/>
                <w:lang w:val="en-US"/>
              </w:rPr>
              <w:t xml:space="preserve"> od pooblaščene institucije v RS;</w:t>
            </w:r>
          </w:p>
          <w:p w14:paraId="0B7FEAD4" w14:textId="393E2ECA" w:rsidR="00EA5FC0" w:rsidRPr="00B8113D" w:rsidRDefault="00EA5FC0" w:rsidP="001D731D">
            <w:pPr>
              <w:pStyle w:val="ListParagraph"/>
              <w:numPr>
                <w:ilvl w:val="0"/>
                <w:numId w:val="35"/>
              </w:numPr>
              <w:spacing w:before="225" w:after="225"/>
              <w:jc w:val="both"/>
              <w:rPr>
                <w:rFonts w:ascii="Arial" w:hAnsi="Arial" w:cs="Arial"/>
                <w:sz w:val="18"/>
                <w:szCs w:val="18"/>
                <w:lang w:val="en-US"/>
              </w:rPr>
            </w:pPr>
            <w:r w:rsidRPr="00B8113D">
              <w:rPr>
                <w:rFonts w:ascii="Arial" w:hAnsi="Arial" w:cs="Arial"/>
                <w:sz w:val="18"/>
                <w:szCs w:val="18"/>
                <w:lang w:val="en-US"/>
              </w:rPr>
              <w:t xml:space="preserve">morebitni ne-našteti, a za izvedbo </w:t>
            </w:r>
            <w:proofErr w:type="spellStart"/>
            <w:r w:rsidRPr="00B8113D">
              <w:rPr>
                <w:rFonts w:ascii="Arial" w:hAnsi="Arial" w:cs="Arial"/>
                <w:sz w:val="18"/>
                <w:szCs w:val="18"/>
                <w:lang w:val="en-US"/>
              </w:rPr>
              <w:t>neobhodno</w:t>
            </w:r>
            <w:proofErr w:type="spellEnd"/>
            <w:r w:rsidRPr="00B8113D">
              <w:rPr>
                <w:rFonts w:ascii="Arial" w:hAnsi="Arial" w:cs="Arial"/>
                <w:sz w:val="18"/>
                <w:szCs w:val="18"/>
                <w:lang w:val="en-US"/>
              </w:rPr>
              <w:t xml:space="preserve"> potrebni ostali stroški.</w:t>
            </w:r>
          </w:p>
        </w:tc>
      </w:tr>
    </w:tbl>
    <w:p w14:paraId="21CF365D"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7. člen</w:t>
      </w:r>
    </w:p>
    <w:tbl>
      <w:tblPr>
        <w:tblStyle w:val="NormalTablePHPDOCX"/>
        <w:tblW w:w="0" w:type="auto"/>
        <w:tblInd w:w="108" w:type="dxa"/>
        <w:tblLook w:val="04A0" w:firstRow="1" w:lastRow="0" w:firstColumn="1" w:lastColumn="0" w:noHBand="0" w:noVBand="1"/>
      </w:tblPr>
      <w:tblGrid>
        <w:gridCol w:w="7221"/>
      </w:tblGrid>
      <w:tr w:rsidR="003C6397" w:rsidRPr="00B8113D" w14:paraId="3A45E4D6" w14:textId="77777777">
        <w:tc>
          <w:tcPr>
            <w:tcW w:w="0" w:type="auto"/>
            <w:tcMar>
              <w:top w:w="0" w:type="auto"/>
              <w:bottom w:w="0" w:type="auto"/>
            </w:tcMar>
          </w:tcPr>
          <w:p w14:paraId="6CEDCEED" w14:textId="392B86B4" w:rsidR="00A82A91" w:rsidRPr="00B8113D" w:rsidRDefault="00A82A91">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Izvajalec bo izvedena dela obračunal po podpisu prevzemn</w:t>
            </w:r>
            <w:r w:rsidR="00273621" w:rsidRPr="00B8113D">
              <w:rPr>
                <w:rFonts w:ascii="Arial" w:hAnsi="Arial" w:cs="Arial"/>
                <w:color w:val="000000"/>
                <w:sz w:val="18"/>
                <w:szCs w:val="18"/>
                <w:lang w:val="en-US"/>
              </w:rPr>
              <w:t>ih</w:t>
            </w:r>
            <w:r w:rsidRPr="00B8113D">
              <w:rPr>
                <w:rFonts w:ascii="Arial" w:hAnsi="Arial" w:cs="Arial"/>
                <w:color w:val="000000"/>
                <w:sz w:val="18"/>
                <w:szCs w:val="18"/>
                <w:lang w:val="en-US"/>
              </w:rPr>
              <w:t xml:space="preserve"> zapisnik</w:t>
            </w:r>
            <w:r w:rsidR="00273621" w:rsidRPr="00B8113D">
              <w:rPr>
                <w:rFonts w:ascii="Arial" w:hAnsi="Arial" w:cs="Arial"/>
                <w:color w:val="000000"/>
                <w:sz w:val="18"/>
                <w:szCs w:val="18"/>
                <w:lang w:val="en-US"/>
              </w:rPr>
              <w:t>ov</w:t>
            </w:r>
            <w:r w:rsidR="00E638B4" w:rsidRPr="00B8113D">
              <w:rPr>
                <w:rFonts w:ascii="Arial" w:hAnsi="Arial" w:cs="Arial"/>
                <w:color w:val="000000"/>
                <w:sz w:val="18"/>
                <w:szCs w:val="18"/>
                <w:lang w:val="en-US"/>
              </w:rPr>
              <w:t xml:space="preserve"> za vse objekte</w:t>
            </w:r>
            <w:r w:rsidRPr="00B8113D">
              <w:rPr>
                <w:rFonts w:ascii="Arial" w:hAnsi="Arial" w:cs="Arial"/>
                <w:color w:val="000000"/>
                <w:sz w:val="18"/>
                <w:szCs w:val="18"/>
                <w:lang w:val="en-US"/>
              </w:rPr>
              <w:t>.</w:t>
            </w:r>
          </w:p>
          <w:p w14:paraId="25654CF4" w14:textId="16F26A89"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Rok plačila je </w:t>
            </w:r>
            <w:r w:rsidR="00692162" w:rsidRPr="00B8113D">
              <w:rPr>
                <w:rFonts w:ascii="Arial" w:hAnsi="Arial" w:cs="Arial"/>
                <w:color w:val="000000"/>
                <w:sz w:val="18"/>
                <w:szCs w:val="18"/>
                <w:lang w:val="en-US"/>
              </w:rPr>
              <w:t>30.</w:t>
            </w:r>
            <w:r w:rsidRPr="00B8113D">
              <w:rPr>
                <w:rFonts w:ascii="Arial" w:hAnsi="Arial" w:cs="Arial"/>
                <w:color w:val="000000"/>
                <w:sz w:val="18"/>
                <w:szCs w:val="18"/>
                <w:lang w:val="en-US"/>
              </w:rPr>
              <w:t xml:space="preserve"> dan od prejema pravilno izstavljenega računa.</w:t>
            </w:r>
          </w:p>
        </w:tc>
      </w:tr>
    </w:tbl>
    <w:p w14:paraId="1CDDB98B"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8. člen</w:t>
      </w:r>
    </w:p>
    <w:tbl>
      <w:tblPr>
        <w:tblStyle w:val="NormalTablePHPDOCX"/>
        <w:tblW w:w="0" w:type="auto"/>
        <w:tblInd w:w="108" w:type="dxa"/>
        <w:tblLook w:val="04A0" w:firstRow="1" w:lastRow="0" w:firstColumn="1" w:lastColumn="0" w:noHBand="0" w:noVBand="1"/>
      </w:tblPr>
      <w:tblGrid>
        <w:gridCol w:w="8962"/>
      </w:tblGrid>
      <w:tr w:rsidR="003C6397" w:rsidRPr="00B8113D" w14:paraId="7C75DDD3" w14:textId="77777777">
        <w:tc>
          <w:tcPr>
            <w:tcW w:w="0" w:type="auto"/>
            <w:tcMar>
              <w:top w:w="0" w:type="auto"/>
              <w:bottom w:w="0" w:type="auto"/>
            </w:tcMar>
          </w:tcPr>
          <w:p w14:paraId="68C4AFF5" w14:textId="78136B31" w:rsidR="00EA5FC0" w:rsidRPr="00B8113D" w:rsidRDefault="00BA23ED">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D030B53" w14:textId="7F4BA1AB" w:rsidR="005114D8" w:rsidRDefault="007234F9">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Izvajalec izstavi račun v elektronski obliki (</w:t>
            </w:r>
            <w:proofErr w:type="spellStart"/>
            <w:r w:rsidRPr="00B8113D">
              <w:rPr>
                <w:rFonts w:ascii="Arial" w:hAnsi="Arial" w:cs="Arial"/>
                <w:color w:val="000000"/>
                <w:sz w:val="18"/>
                <w:szCs w:val="18"/>
                <w:lang w:val="en-US"/>
              </w:rPr>
              <w:t>eRačun</w:t>
            </w:r>
            <w:proofErr w:type="spellEnd"/>
            <w:r w:rsidRPr="00B8113D">
              <w:rPr>
                <w:rFonts w:ascii="Arial" w:hAnsi="Arial" w:cs="Arial"/>
                <w:color w:val="000000"/>
                <w:sz w:val="18"/>
                <w:szCs w:val="18"/>
                <w:lang w:val="en-US"/>
              </w:rPr>
              <w:t xml:space="preserve">) preko spletnega portala </w:t>
            </w:r>
            <w:proofErr w:type="spellStart"/>
            <w:r w:rsidRPr="00B8113D">
              <w:rPr>
                <w:rFonts w:ascii="Arial" w:hAnsi="Arial" w:cs="Arial"/>
                <w:color w:val="000000"/>
                <w:sz w:val="18"/>
                <w:szCs w:val="18"/>
                <w:lang w:val="en-US"/>
              </w:rPr>
              <w:t>UJPnet</w:t>
            </w:r>
            <w:proofErr w:type="spellEnd"/>
            <w:r w:rsidRPr="00B8113D">
              <w:rPr>
                <w:rFonts w:ascii="Arial" w:hAnsi="Arial" w:cs="Arial"/>
                <w:color w:val="000000"/>
                <w:sz w:val="18"/>
                <w:szCs w:val="18"/>
                <w:lang w:val="en-US"/>
              </w:rPr>
              <w:t xml:space="preserve">. Kot uradni prejem računa se šteje datum vnosa računa v sistem </w:t>
            </w:r>
            <w:proofErr w:type="spellStart"/>
            <w:r w:rsidRPr="00B8113D">
              <w:rPr>
                <w:rFonts w:ascii="Arial" w:hAnsi="Arial" w:cs="Arial"/>
                <w:color w:val="000000"/>
                <w:sz w:val="18"/>
                <w:szCs w:val="18"/>
                <w:lang w:val="en-US"/>
              </w:rPr>
              <w:t>UJPnet</w:t>
            </w:r>
            <w:proofErr w:type="spellEnd"/>
            <w:r w:rsidRPr="00B8113D">
              <w:rPr>
                <w:rFonts w:ascii="Arial" w:hAnsi="Arial" w:cs="Arial"/>
                <w:color w:val="000000"/>
                <w:sz w:val="18"/>
                <w:szCs w:val="18"/>
                <w:lang w:val="en-US"/>
              </w:rPr>
              <w:t>.</w:t>
            </w:r>
          </w:p>
          <w:p w14:paraId="13861C34" w14:textId="78D27130" w:rsidR="00F876C1" w:rsidRPr="00B8113D" w:rsidRDefault="00F876C1">
            <w:pPr>
              <w:spacing w:before="225" w:after="225"/>
              <w:jc w:val="both"/>
              <w:rPr>
                <w:rFonts w:ascii="Arial" w:hAnsi="Arial" w:cs="Arial"/>
                <w:color w:val="000000"/>
                <w:sz w:val="18"/>
                <w:szCs w:val="18"/>
                <w:lang w:val="en-US"/>
              </w:rPr>
            </w:pPr>
            <w:r w:rsidRPr="003510DF">
              <w:rPr>
                <w:rFonts w:ascii="Arial" w:hAnsi="Arial" w:cs="Arial"/>
                <w:color w:val="000000"/>
                <w:sz w:val="18"/>
                <w:szCs w:val="18"/>
                <w:lang w:val="en-US"/>
              </w:rPr>
              <w:t>Naročnik bo storitev poravnal v skladu z določili 32. člena Zakona o izvrševanju proračunov Republike Slovenije za leti 2024 in 2025.</w:t>
            </w:r>
          </w:p>
          <w:p w14:paraId="6430EFE2"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V kolikor naročnik računa ne zavrne v roku 8 delovnih dni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prejema, se račun šteje za potrjenega.</w:t>
            </w:r>
          </w:p>
          <w:p w14:paraId="446FA05F" w14:textId="087AC018"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Naročnik bo pravilno izstavljen in potrjen račun poravnal na transakcijski račun </w:t>
            </w:r>
            <w:r w:rsidR="007234F9" w:rsidRPr="00B8113D">
              <w:rPr>
                <w:rFonts w:ascii="Arial" w:hAnsi="Arial" w:cs="Arial"/>
                <w:color w:val="000000"/>
                <w:sz w:val="18"/>
                <w:szCs w:val="18"/>
                <w:lang w:val="en-US"/>
              </w:rPr>
              <w:t>izvajalc</w:t>
            </w:r>
            <w:r w:rsidRPr="00B8113D">
              <w:rPr>
                <w:rFonts w:ascii="Arial" w:hAnsi="Arial" w:cs="Arial"/>
                <w:color w:val="000000"/>
                <w:sz w:val="18"/>
                <w:szCs w:val="18"/>
                <w:lang w:val="en-US"/>
              </w:rPr>
              <w:t xml:space="preserve">a naveden na računu. V primeru, da TRR ni naveden na računu, se plačilo nakaže na prvi račun naveden pri podatkih o </w:t>
            </w:r>
            <w:r w:rsidR="007234F9" w:rsidRPr="00B8113D">
              <w:rPr>
                <w:rFonts w:ascii="Arial" w:hAnsi="Arial" w:cs="Arial"/>
                <w:color w:val="000000"/>
                <w:sz w:val="18"/>
                <w:szCs w:val="18"/>
                <w:lang w:val="en-US"/>
              </w:rPr>
              <w:t>izvajalc</w:t>
            </w:r>
            <w:r w:rsidRPr="00B8113D">
              <w:rPr>
                <w:rFonts w:ascii="Arial" w:hAnsi="Arial" w:cs="Arial"/>
                <w:color w:val="000000"/>
                <w:sz w:val="18"/>
                <w:szCs w:val="18"/>
                <w:lang w:val="en-US"/>
              </w:rPr>
              <w:t>u.</w:t>
            </w:r>
          </w:p>
          <w:p w14:paraId="09682C3D"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Rok plačila začne teči naslednji dan po uradnem prejemu računa. Kot dan plačila oziroma izpolnitve naročnikove obveznosti se šteje dan, ko naročnik izroči nalog za plačilo organizaciji, pri kateri ima svoj račun.</w:t>
            </w:r>
          </w:p>
        </w:tc>
      </w:tr>
    </w:tbl>
    <w:p w14:paraId="50CBD44C"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IV. DOBAVNI ROK</w:t>
      </w:r>
    </w:p>
    <w:p w14:paraId="369C4FFC"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9. člen</w:t>
      </w:r>
    </w:p>
    <w:tbl>
      <w:tblPr>
        <w:tblStyle w:val="NormalTablePHPDOCX"/>
        <w:tblW w:w="0" w:type="auto"/>
        <w:tblInd w:w="108" w:type="dxa"/>
        <w:tblLook w:val="04A0" w:firstRow="1" w:lastRow="0" w:firstColumn="1" w:lastColumn="0" w:noHBand="0" w:noVBand="1"/>
      </w:tblPr>
      <w:tblGrid>
        <w:gridCol w:w="8962"/>
      </w:tblGrid>
      <w:tr w:rsidR="003C6397" w:rsidRPr="00B8113D" w14:paraId="38BDB452" w14:textId="77777777">
        <w:tc>
          <w:tcPr>
            <w:tcW w:w="0" w:type="auto"/>
            <w:tcMar>
              <w:top w:w="0" w:type="auto"/>
              <w:bottom w:w="0" w:type="auto"/>
            </w:tcMar>
          </w:tcPr>
          <w:p w14:paraId="1BA7F869" w14:textId="52EC8C06" w:rsidR="009143C3" w:rsidRPr="009143C3" w:rsidRDefault="007234F9">
            <w:pPr>
              <w:spacing w:before="225" w:after="225"/>
              <w:jc w:val="both"/>
              <w:rPr>
                <w:rFonts w:ascii="Arial" w:hAnsi="Arial" w:cs="Arial"/>
                <w:sz w:val="14"/>
                <w:szCs w:val="18"/>
                <w:lang w:val="en-US"/>
              </w:rPr>
            </w:pPr>
            <w:r w:rsidRPr="003510DF">
              <w:rPr>
                <w:rFonts w:ascii="Arial" w:hAnsi="Arial" w:cs="Arial"/>
                <w:color w:val="000000"/>
                <w:sz w:val="18"/>
                <w:szCs w:val="18"/>
                <w:lang w:val="en-US"/>
              </w:rPr>
              <w:t xml:space="preserve">Izvajalec se zavezuje, da bo </w:t>
            </w:r>
            <w:r w:rsidR="00692162" w:rsidRPr="003510DF">
              <w:rPr>
                <w:rFonts w:ascii="Arial" w:hAnsi="Arial" w:cs="Arial"/>
                <w:color w:val="000000"/>
                <w:sz w:val="18"/>
                <w:szCs w:val="18"/>
                <w:lang w:val="en-US"/>
              </w:rPr>
              <w:t>sončne elektrarne dobavil in montiral ter predal naročniku v uporabo</w:t>
            </w:r>
            <w:r w:rsidRPr="003510DF">
              <w:rPr>
                <w:rFonts w:ascii="Arial" w:hAnsi="Arial" w:cs="Arial"/>
                <w:color w:val="000000"/>
                <w:sz w:val="18"/>
                <w:szCs w:val="18"/>
                <w:lang w:val="en-US"/>
              </w:rPr>
              <w:t xml:space="preserve"> </w:t>
            </w:r>
            <w:r w:rsidR="009143C3" w:rsidRPr="003510DF">
              <w:rPr>
                <w:rFonts w:ascii="Arial" w:eastAsia="Times New Roman" w:hAnsi="Arial" w:cs="Arial"/>
                <w:sz w:val="18"/>
              </w:rPr>
              <w:t>na šolskih objektih v roku 45 dni od podpisa pogodbe (predvidoma pred začetkom šolskega leta 2024/25), na ostalih objektih pa v roku 60 dni od podpisa pogodbe.</w:t>
            </w:r>
          </w:p>
          <w:p w14:paraId="4FFA222F" w14:textId="20CFD4B7" w:rsidR="003C6397" w:rsidRPr="00B8113D" w:rsidRDefault="007234F9">
            <w:pPr>
              <w:spacing w:before="225" w:after="225"/>
              <w:jc w:val="both"/>
              <w:rPr>
                <w:rFonts w:ascii="Arial" w:hAnsi="Arial" w:cs="Arial"/>
                <w:sz w:val="18"/>
                <w:szCs w:val="18"/>
                <w:lang w:val="en-US"/>
              </w:rPr>
            </w:pPr>
            <w:r w:rsidRPr="00B8113D">
              <w:rPr>
                <w:rFonts w:ascii="Arial" w:hAnsi="Arial" w:cs="Arial"/>
                <w:color w:val="000000"/>
                <w:sz w:val="18"/>
                <w:szCs w:val="18"/>
                <w:lang w:val="en-US"/>
              </w:rPr>
              <w:t>Izvajalec mora do navedenega datuma opraviti vse pogodbene obveznosti, vključno z montažo oz. vgraditvijo in preizkusom doseganja pogodbeno tehnično – tehnoloških parametrov in funkcionalnega delovanja, če je to potrebno.</w:t>
            </w:r>
          </w:p>
          <w:p w14:paraId="03C1EC7E" w14:textId="50EA07CE" w:rsidR="003C6397" w:rsidRPr="00B8113D" w:rsidRDefault="00BA23ED">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 xml:space="preserve">V kolikor </w:t>
            </w:r>
            <w:r w:rsidR="007234F9" w:rsidRPr="00B8113D">
              <w:rPr>
                <w:rFonts w:ascii="Arial" w:hAnsi="Arial" w:cs="Arial"/>
                <w:color w:val="000000"/>
                <w:sz w:val="18"/>
                <w:szCs w:val="18"/>
                <w:lang w:val="en-US"/>
              </w:rPr>
              <w:t>izvajalec</w:t>
            </w:r>
            <w:r w:rsidRPr="00B8113D">
              <w:rPr>
                <w:rFonts w:ascii="Arial" w:hAnsi="Arial" w:cs="Arial"/>
                <w:color w:val="000000"/>
                <w:sz w:val="18"/>
                <w:szCs w:val="18"/>
                <w:lang w:val="en-US"/>
              </w:rPr>
              <w:t xml:space="preserve"> svojih obveznosti ne bo opravil v pogodbenem roku, je naročniku odškodninsko odgovoren za vso neposredno in posredno škodo iz naslova zamude.</w:t>
            </w:r>
          </w:p>
          <w:p w14:paraId="49FE382B" w14:textId="12A3893B" w:rsidR="004D2225" w:rsidRPr="00B8113D" w:rsidRDefault="004D2225">
            <w:pPr>
              <w:spacing w:before="225" w:after="225"/>
              <w:jc w:val="both"/>
              <w:rPr>
                <w:rFonts w:ascii="Arial" w:hAnsi="Arial" w:cs="Arial"/>
                <w:sz w:val="18"/>
                <w:szCs w:val="18"/>
                <w:lang w:val="en-US"/>
              </w:rPr>
            </w:pPr>
            <w:r w:rsidRPr="00B8113D">
              <w:rPr>
                <w:rFonts w:ascii="Arial" w:hAnsi="Arial" w:cs="Arial"/>
                <w:sz w:val="18"/>
                <w:szCs w:val="18"/>
                <w:lang w:val="en-US"/>
              </w:rPr>
              <w:t>Prevzem objekta s strani naročnika je opravljen s podpisom prevzemnega zapisnika. Izvajalec mora najkasneje pri primopredaji objekta naročniku posredovati tehnično dokumentacijo proizvajalca.</w:t>
            </w:r>
          </w:p>
        </w:tc>
      </w:tr>
    </w:tbl>
    <w:p w14:paraId="60BB7A70"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V. PODIZVAJALCI</w:t>
      </w:r>
    </w:p>
    <w:p w14:paraId="135513ED"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10. člen</w:t>
      </w:r>
    </w:p>
    <w:tbl>
      <w:tblPr>
        <w:tblStyle w:val="NormalTablePHPDOCX"/>
        <w:tblW w:w="0" w:type="auto"/>
        <w:tblInd w:w="108" w:type="dxa"/>
        <w:tblLook w:val="04A0" w:firstRow="1" w:lastRow="0" w:firstColumn="1" w:lastColumn="0" w:noHBand="0" w:noVBand="1"/>
      </w:tblPr>
      <w:tblGrid>
        <w:gridCol w:w="8658"/>
      </w:tblGrid>
      <w:tr w:rsidR="003C6397" w:rsidRPr="00B8113D" w14:paraId="6679E672" w14:textId="77777777">
        <w:tc>
          <w:tcPr>
            <w:tcW w:w="0" w:type="auto"/>
            <w:tcMar>
              <w:top w:w="0" w:type="auto"/>
              <w:bottom w:w="0" w:type="auto"/>
            </w:tcMar>
          </w:tcPr>
          <w:p w14:paraId="41EA1A87" w14:textId="029BAEFC" w:rsidR="003C6397" w:rsidRPr="00B8113D" w:rsidRDefault="007234F9">
            <w:pPr>
              <w:spacing w:before="225" w:after="225"/>
              <w:jc w:val="both"/>
              <w:rPr>
                <w:lang w:val="en-US"/>
              </w:rPr>
            </w:pPr>
            <w:r w:rsidRPr="00B8113D">
              <w:rPr>
                <w:rFonts w:ascii="Arial" w:hAnsi="Arial" w:cs="Arial"/>
                <w:color w:val="000000"/>
                <w:sz w:val="18"/>
                <w:szCs w:val="18"/>
                <w:lang w:val="en-US"/>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C6397" w:rsidRPr="00B8113D" w14:paraId="6CB2C18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08860F" w14:textId="77777777" w:rsidR="003C6397" w:rsidRPr="00B8113D" w:rsidRDefault="00BA23ED">
                  <w:pPr>
                    <w:jc w:val="right"/>
                    <w:rPr>
                      <w:lang w:val="en-US"/>
                    </w:rPr>
                  </w:pPr>
                  <w:r w:rsidRPr="00B8113D">
                    <w:rPr>
                      <w:rFonts w:ascii="Arial" w:hAnsi="Arial" w:cs="Arial"/>
                      <w:b/>
                      <w:bCs/>
                      <w:color w:val="000000"/>
                      <w:position w:val="-2"/>
                      <w:sz w:val="18"/>
                      <w:szCs w:val="18"/>
                      <w:shd w:val="clear" w:color="auto" w:fill="D1D1D1"/>
                      <w:lang w:val="en-US"/>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BBF32" w14:textId="77777777" w:rsidR="003C6397" w:rsidRPr="00B8113D" w:rsidRDefault="003C6397">
                  <w:pPr>
                    <w:rPr>
                      <w:lang w:val="en-US"/>
                    </w:rPr>
                  </w:pPr>
                </w:p>
              </w:tc>
            </w:tr>
            <w:tr w:rsidR="003C6397" w:rsidRPr="00B8113D" w14:paraId="6F0BFC8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B6FBC9" w14:textId="77777777" w:rsidR="003C6397" w:rsidRPr="00B8113D" w:rsidRDefault="00BA23ED">
                  <w:pPr>
                    <w:jc w:val="right"/>
                    <w:rPr>
                      <w:lang w:val="en-US"/>
                    </w:rPr>
                  </w:pPr>
                  <w:r w:rsidRPr="00B8113D">
                    <w:rPr>
                      <w:rFonts w:ascii="Arial" w:hAnsi="Arial" w:cs="Arial"/>
                      <w:b/>
                      <w:bCs/>
                      <w:color w:val="000000"/>
                      <w:position w:val="-2"/>
                      <w:sz w:val="18"/>
                      <w:szCs w:val="18"/>
                      <w:shd w:val="clear" w:color="auto" w:fill="D1D1D1"/>
                      <w:lang w:val="en-US"/>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6E61A39"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Opis del, ki jih bo izvedel podizvajalec:</w:t>
                  </w:r>
                </w:p>
                <w:p w14:paraId="6488CC21"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končne ponudbe vrednosti, ki jo bo izvedel podizvajalec: ____</w:t>
                  </w:r>
                </w:p>
              </w:tc>
            </w:tr>
            <w:tr w:rsidR="003C6397" w:rsidRPr="00B8113D" w14:paraId="6088DAB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E2DDFF" w14:textId="77777777" w:rsidR="003C6397" w:rsidRPr="00B8113D" w:rsidRDefault="00BA23ED">
                  <w:pPr>
                    <w:jc w:val="right"/>
                    <w:rPr>
                      <w:lang w:val="en-US"/>
                    </w:rPr>
                  </w:pPr>
                  <w:r w:rsidRPr="00B8113D">
                    <w:rPr>
                      <w:rFonts w:ascii="Arial" w:hAnsi="Arial" w:cs="Arial"/>
                      <w:b/>
                      <w:bCs/>
                      <w:color w:val="000000"/>
                      <w:position w:val="-2"/>
                      <w:sz w:val="18"/>
                      <w:szCs w:val="18"/>
                      <w:shd w:val="clear" w:color="auto" w:fill="D1D1D1"/>
                      <w:lang w:val="en-US"/>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F6B4026" w14:textId="77777777" w:rsidR="003C6397" w:rsidRPr="00B8113D" w:rsidRDefault="003C6397">
                  <w:pPr>
                    <w:rPr>
                      <w:lang w:val="en-US"/>
                    </w:rPr>
                  </w:pPr>
                </w:p>
              </w:tc>
            </w:tr>
            <w:tr w:rsidR="003C6397" w:rsidRPr="00B8113D" w14:paraId="6D5B0C9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3B109E" w14:textId="77777777" w:rsidR="003C6397" w:rsidRPr="00B8113D" w:rsidRDefault="00BA23ED">
                  <w:pPr>
                    <w:jc w:val="right"/>
                    <w:rPr>
                      <w:lang w:val="en-US"/>
                    </w:rPr>
                  </w:pPr>
                  <w:r w:rsidRPr="00B8113D">
                    <w:rPr>
                      <w:rFonts w:ascii="Arial" w:hAnsi="Arial" w:cs="Arial"/>
                      <w:b/>
                      <w:bCs/>
                      <w:color w:val="000000"/>
                      <w:position w:val="-2"/>
                      <w:sz w:val="18"/>
                      <w:szCs w:val="18"/>
                      <w:shd w:val="clear" w:color="auto" w:fill="D1D1D1"/>
                      <w:lang w:val="en-US"/>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DF96672"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Opis del, ki jih bo izvedel podizvajalec:</w:t>
                  </w:r>
                </w:p>
                <w:p w14:paraId="43DC1694" w14:textId="77777777" w:rsidR="003C6397" w:rsidRPr="00B8113D" w:rsidRDefault="00BA23ED">
                  <w:pPr>
                    <w:spacing w:before="135" w:after="135"/>
                    <w:jc w:val="both"/>
                    <w:textAlignment w:val="center"/>
                    <w:rPr>
                      <w:lang w:val="en-US"/>
                    </w:rPr>
                  </w:pPr>
                  <w:r w:rsidRPr="00B8113D">
                    <w:rPr>
                      <w:rFonts w:ascii="Arial" w:hAnsi="Arial" w:cs="Arial"/>
                      <w:color w:val="000000"/>
                      <w:position w:val="-2"/>
                      <w:sz w:val="18"/>
                      <w:szCs w:val="18"/>
                      <w:lang w:val="en-US"/>
                    </w:rPr>
                    <w:t>% končne ponudbe vrednosti, ki jo bo izvedel podizvajalec: ____</w:t>
                  </w:r>
                </w:p>
              </w:tc>
            </w:tr>
          </w:tbl>
          <w:p w14:paraId="58FE30F4" w14:textId="77777777" w:rsidR="003C6397" w:rsidRPr="00B8113D" w:rsidRDefault="003C6397">
            <w:pPr>
              <w:rPr>
                <w:lang w:val="en-US"/>
              </w:rPr>
            </w:pPr>
          </w:p>
          <w:p w14:paraId="2AA8DA7B" w14:textId="77777777" w:rsidR="003C6397" w:rsidRPr="00B8113D" w:rsidRDefault="00BA23ED">
            <w:pPr>
              <w:spacing w:before="225" w:after="225"/>
              <w:jc w:val="both"/>
              <w:rPr>
                <w:lang w:val="en-US"/>
              </w:rPr>
            </w:pPr>
            <w:r w:rsidRPr="00B8113D">
              <w:rPr>
                <w:rFonts w:ascii="Arial" w:hAnsi="Arial" w:cs="Arial"/>
                <w:i/>
                <w:iCs/>
                <w:color w:val="000000"/>
                <w:sz w:val="18"/>
                <w:szCs w:val="18"/>
                <w:lang w:val="en-US"/>
              </w:rPr>
              <w:t>Opomba:</w:t>
            </w:r>
          </w:p>
          <w:p w14:paraId="2AD2725B" w14:textId="77777777" w:rsidR="003C6397" w:rsidRPr="00B8113D" w:rsidRDefault="00BA23ED">
            <w:pPr>
              <w:spacing w:before="225" w:after="225"/>
              <w:jc w:val="both"/>
              <w:rPr>
                <w:lang w:val="en-US"/>
              </w:rPr>
            </w:pPr>
            <w:r w:rsidRPr="00B8113D">
              <w:rPr>
                <w:rFonts w:ascii="Arial" w:hAnsi="Arial" w:cs="Arial"/>
                <w:i/>
                <w:iCs/>
                <w:color w:val="000000"/>
                <w:sz w:val="18"/>
                <w:szCs w:val="18"/>
                <w:lang w:val="en-US"/>
              </w:rPr>
              <w:t>V KOLIKOR PONUDNIK NE NASTOPA S PODIZVAJALCI SE RAZDELEK IZBRIŠE</w:t>
            </w:r>
          </w:p>
        </w:tc>
      </w:tr>
    </w:tbl>
    <w:p w14:paraId="6D8A9800"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11. člen</w:t>
      </w:r>
    </w:p>
    <w:tbl>
      <w:tblPr>
        <w:tblStyle w:val="NormalTablePHPDOCX"/>
        <w:tblW w:w="0" w:type="auto"/>
        <w:tblInd w:w="108" w:type="dxa"/>
        <w:tblLook w:val="04A0" w:firstRow="1" w:lastRow="0" w:firstColumn="1" w:lastColumn="0" w:noHBand="0" w:noVBand="1"/>
      </w:tblPr>
      <w:tblGrid>
        <w:gridCol w:w="8962"/>
      </w:tblGrid>
      <w:tr w:rsidR="003C6397" w:rsidRPr="00B8113D" w14:paraId="7C4CFB17" w14:textId="77777777">
        <w:tc>
          <w:tcPr>
            <w:tcW w:w="0" w:type="auto"/>
            <w:tcMar>
              <w:top w:w="0" w:type="auto"/>
              <w:bottom w:w="0" w:type="auto"/>
            </w:tcMar>
          </w:tcPr>
          <w:p w14:paraId="78F62A1D"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V kolikor podizvajalec v skladu in na način, določen v drugem in tretjem odstavku 94. člena ZJN-3, zahteva neposredno plačilo, se šteje, da je neposredno plačilo podizvajalcu obvezno in obveznost zavezuje naročnika in glavnega izvajalca. </w:t>
            </w:r>
          </w:p>
          <w:p w14:paraId="16BA8CF4"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C6397" w:rsidRPr="00B8113D" w14:paraId="70C0324E" w14:textId="77777777">
              <w:tc>
                <w:tcPr>
                  <w:tcW w:w="0" w:type="auto"/>
                  <w:tcMar>
                    <w:top w:w="0" w:type="auto"/>
                    <w:bottom w:w="0" w:type="auto"/>
                  </w:tcMar>
                </w:tcPr>
                <w:p w14:paraId="0DBE2E35" w14:textId="77777777" w:rsidR="003C6397" w:rsidRPr="00B8113D" w:rsidRDefault="00BA23ED">
                  <w:pPr>
                    <w:numPr>
                      <w:ilvl w:val="0"/>
                      <w:numId w:val="26"/>
                    </w:numPr>
                    <w:jc w:val="both"/>
                    <w:rPr>
                      <w:rFonts w:ascii="Arial" w:hAnsi="Arial" w:cs="Arial"/>
                      <w:color w:val="000000"/>
                      <w:sz w:val="18"/>
                      <w:szCs w:val="18"/>
                      <w:lang w:val="en-US"/>
                    </w:rPr>
                  </w:pPr>
                  <w:r w:rsidRPr="00B8113D">
                    <w:rPr>
                      <w:rFonts w:ascii="Arial" w:hAnsi="Arial" w:cs="Arial"/>
                      <w:color w:val="000000"/>
                      <w:sz w:val="18"/>
                      <w:szCs w:val="18"/>
                      <w:lang w:val="en-US"/>
                    </w:rPr>
                    <w:t>glavni izvajalec s podpisom te pogodbe pooblašča naročnika, da na podlagi potrjenega računa oziroma situacije s strani glavnega izvajalca neposredno plačuje podizvajalcu,</w:t>
                  </w:r>
                </w:p>
                <w:p w14:paraId="53FF5842" w14:textId="77777777" w:rsidR="003C6397" w:rsidRPr="00B8113D" w:rsidRDefault="00BA23ED">
                  <w:pPr>
                    <w:numPr>
                      <w:ilvl w:val="0"/>
                      <w:numId w:val="26"/>
                    </w:numPr>
                    <w:jc w:val="both"/>
                    <w:rPr>
                      <w:rFonts w:ascii="Arial" w:hAnsi="Arial" w:cs="Arial"/>
                      <w:color w:val="000000"/>
                      <w:sz w:val="18"/>
                      <w:szCs w:val="18"/>
                      <w:lang w:val="en-US"/>
                    </w:rPr>
                  </w:pPr>
                  <w:r w:rsidRPr="00B8113D">
                    <w:rPr>
                      <w:rFonts w:ascii="Arial" w:hAnsi="Arial" w:cs="Arial"/>
                      <w:color w:val="000000"/>
                      <w:sz w:val="18"/>
                      <w:szCs w:val="18"/>
                      <w:lang w:val="en-US"/>
                    </w:rPr>
                    <w:t>je podizvajalec dolžan najkasneje z izstavitvijo prvega računa predložiti soglasje, na podlagi katerega naročnik namesto ponudnika poravna podizvajalčevo terjatev do ponudnika, </w:t>
                  </w:r>
                </w:p>
                <w:p w14:paraId="05E9ADE1" w14:textId="77777777" w:rsidR="003C6397" w:rsidRPr="00B8113D" w:rsidRDefault="00BA23ED">
                  <w:pPr>
                    <w:numPr>
                      <w:ilvl w:val="0"/>
                      <w:numId w:val="26"/>
                    </w:numPr>
                    <w:jc w:val="both"/>
                    <w:rPr>
                      <w:rFonts w:ascii="Arial" w:hAnsi="Arial" w:cs="Arial"/>
                      <w:color w:val="000000"/>
                      <w:sz w:val="18"/>
                      <w:szCs w:val="18"/>
                      <w:lang w:val="en-US"/>
                    </w:rPr>
                  </w:pPr>
                  <w:r w:rsidRPr="00B8113D">
                    <w:rPr>
                      <w:rFonts w:ascii="Arial" w:hAnsi="Arial" w:cs="Arial"/>
                      <w:color w:val="000000"/>
                      <w:sz w:val="18"/>
                      <w:szCs w:val="18"/>
                      <w:lang w:val="en-US"/>
                    </w:rPr>
                    <w:t>glavni izvajalec svojemu računu ali situaciji priložiti račun ali situacijo podizvajalca, ki ga je predhodno potrdil.</w:t>
                  </w:r>
                </w:p>
              </w:tc>
            </w:tr>
          </w:tbl>
          <w:p w14:paraId="5372DB43"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Zgolj ob izpolnitvi vseh pogojev iz predhodnega odstavka, je naročnik obvezan izvršiti neposredno plačilo podizvajalcu. </w:t>
            </w:r>
          </w:p>
          <w:p w14:paraId="78528815"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Plačila podizvajalcem se izvedejo v rokih in na enak način kot velja za plačila izvajalcu.</w:t>
            </w:r>
          </w:p>
          <w:p w14:paraId="113B794E"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1A95990"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prejema predloga.</w:t>
            </w:r>
          </w:p>
          <w:p w14:paraId="48DDB3F1"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Če neposredno plačilo podizvajalcu ni obvezno v skladu s tem členom, mora glavni izvajalec najpozneje v 60 dneh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B8113D">
              <w:rPr>
                <w:rFonts w:ascii="Arial" w:hAnsi="Arial" w:cs="Arial"/>
                <w:color w:val="000000"/>
                <w:sz w:val="18"/>
                <w:szCs w:val="18"/>
                <w:lang w:val="en-US"/>
              </w:rPr>
              <w:t>Nepredložitev</w:t>
            </w:r>
            <w:proofErr w:type="spellEnd"/>
            <w:r w:rsidRPr="00B8113D">
              <w:rPr>
                <w:rFonts w:ascii="Arial" w:hAnsi="Arial" w:cs="Arial"/>
                <w:color w:val="000000"/>
                <w:sz w:val="18"/>
                <w:szCs w:val="18"/>
                <w:lang w:val="en-US"/>
              </w:rPr>
              <w:t xml:space="preserve"> izjave v roku je razlog za uvedbo </w:t>
            </w:r>
            <w:proofErr w:type="spellStart"/>
            <w:r w:rsidRPr="00B8113D">
              <w:rPr>
                <w:rFonts w:ascii="Arial" w:hAnsi="Arial" w:cs="Arial"/>
                <w:color w:val="000000"/>
                <w:sz w:val="18"/>
                <w:szCs w:val="18"/>
                <w:lang w:val="en-US"/>
              </w:rPr>
              <w:t>prekrškovnega</w:t>
            </w:r>
            <w:proofErr w:type="spellEnd"/>
            <w:r w:rsidRPr="00B8113D">
              <w:rPr>
                <w:rFonts w:ascii="Arial" w:hAnsi="Arial" w:cs="Arial"/>
                <w:color w:val="000000"/>
                <w:sz w:val="18"/>
                <w:szCs w:val="18"/>
                <w:lang w:val="en-US"/>
              </w:rPr>
              <w:t xml:space="preserve"> postopka zoper izvajalca pred Državno revizijsko komisijo. Poleg globe je sankcija tudi izločitev iz postopkov naročanja za predpisano obdobje.</w:t>
            </w:r>
          </w:p>
        </w:tc>
      </w:tr>
    </w:tbl>
    <w:p w14:paraId="304999B1"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lastRenderedPageBreak/>
        <w:t>12. člen</w:t>
      </w:r>
    </w:p>
    <w:tbl>
      <w:tblPr>
        <w:tblStyle w:val="NormalTablePHPDOCX"/>
        <w:tblW w:w="0" w:type="auto"/>
        <w:tblInd w:w="108" w:type="dxa"/>
        <w:tblLook w:val="04A0" w:firstRow="1" w:lastRow="0" w:firstColumn="1" w:lastColumn="0" w:noHBand="0" w:noVBand="1"/>
      </w:tblPr>
      <w:tblGrid>
        <w:gridCol w:w="8962"/>
      </w:tblGrid>
      <w:tr w:rsidR="003C6397" w:rsidRPr="00B8113D" w14:paraId="5065361A" w14:textId="77777777">
        <w:tc>
          <w:tcPr>
            <w:tcW w:w="0" w:type="auto"/>
            <w:tcMar>
              <w:top w:w="0" w:type="auto"/>
              <w:bottom w:w="0" w:type="auto"/>
            </w:tcMar>
          </w:tcPr>
          <w:p w14:paraId="782ADE39" w14:textId="77777777" w:rsidR="0048737E" w:rsidRPr="00B8113D" w:rsidRDefault="0048737E" w:rsidP="0048737E">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 xml:space="preserve">Naročnik je dolžan pred pričetkom izvajanja pogodbenih del v roku 5 dni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sklenitve pogodbe izvajalca uvesti v delo. Izvajalec je uveden v delo, ko mu naročnik izroči oz. zagotovi: </w:t>
            </w:r>
          </w:p>
          <w:p w14:paraId="1F9C1EA1" w14:textId="388225C0" w:rsidR="0048737E" w:rsidRPr="00B8113D" w:rsidRDefault="0048737E" w:rsidP="0048737E">
            <w:pPr>
              <w:pStyle w:val="ListParagraph"/>
              <w:numPr>
                <w:ilvl w:val="0"/>
                <w:numId w:val="36"/>
              </w:num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 xml:space="preserve">dokumentacijo, s katero razpolaga naročnik; </w:t>
            </w:r>
          </w:p>
          <w:p w14:paraId="434FCBF2" w14:textId="5557D1BD" w:rsidR="0048737E" w:rsidRPr="00B8113D" w:rsidRDefault="0048737E" w:rsidP="0048737E">
            <w:pPr>
              <w:pStyle w:val="ListParagraph"/>
              <w:numPr>
                <w:ilvl w:val="0"/>
                <w:numId w:val="36"/>
              </w:num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 xml:space="preserve">dostop do stavbe, </w:t>
            </w:r>
          </w:p>
          <w:p w14:paraId="00053092" w14:textId="21590A8B" w:rsidR="0048737E" w:rsidRPr="00B8113D" w:rsidRDefault="0048737E" w:rsidP="0048737E">
            <w:pPr>
              <w:pStyle w:val="ListParagraph"/>
              <w:numPr>
                <w:ilvl w:val="0"/>
                <w:numId w:val="36"/>
              </w:num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izpolniti druge pogoje, ki so v skladu z določili te Pogodbe in njenih sestavnih delov, ki se nanašajo na pričetek del.</w:t>
            </w:r>
          </w:p>
          <w:p w14:paraId="533255F9" w14:textId="62250616" w:rsidR="0048737E" w:rsidRPr="00B8113D" w:rsidRDefault="0048737E" w:rsidP="0048737E">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O uvedbi izvajalca v delo se sestavi zapisnik.</w:t>
            </w:r>
          </w:p>
          <w:p w14:paraId="168141D8" w14:textId="62157B18" w:rsidR="003C6397" w:rsidRPr="00B8113D" w:rsidRDefault="00BA23ED">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 xml:space="preserve">Naročnik se zavezuje, da bo za nemoteno izvajanje pogodbenih obveznosti </w:t>
            </w:r>
            <w:r w:rsidR="007234F9" w:rsidRPr="00B8113D">
              <w:rPr>
                <w:rFonts w:ascii="Arial" w:hAnsi="Arial" w:cs="Arial"/>
                <w:color w:val="000000"/>
                <w:sz w:val="18"/>
                <w:szCs w:val="18"/>
                <w:lang w:val="en-US"/>
              </w:rPr>
              <w:t>izvajalc</w:t>
            </w:r>
            <w:r w:rsidRPr="00B8113D">
              <w:rPr>
                <w:rFonts w:ascii="Arial" w:hAnsi="Arial" w:cs="Arial"/>
                <w:color w:val="000000"/>
                <w:sz w:val="18"/>
                <w:szCs w:val="18"/>
                <w:lang w:val="en-US"/>
              </w:rPr>
              <w:t xml:space="preserve">a zagotovil sodelovanje oseb, ki bodo v stiku z </w:t>
            </w:r>
            <w:r w:rsidR="007234F9" w:rsidRPr="00B8113D">
              <w:rPr>
                <w:rFonts w:ascii="Arial" w:hAnsi="Arial" w:cs="Arial"/>
                <w:color w:val="000000"/>
                <w:sz w:val="18"/>
                <w:szCs w:val="18"/>
                <w:lang w:val="en-US"/>
              </w:rPr>
              <w:t>izvajalc</w:t>
            </w:r>
            <w:r w:rsidRPr="00B8113D">
              <w:rPr>
                <w:rFonts w:ascii="Arial" w:hAnsi="Arial" w:cs="Arial"/>
                <w:color w:val="000000"/>
                <w:sz w:val="18"/>
                <w:szCs w:val="18"/>
                <w:lang w:val="en-US"/>
              </w:rPr>
              <w:t>em.</w:t>
            </w:r>
          </w:p>
          <w:p w14:paraId="61C1329E" w14:textId="77777777" w:rsidR="00947193" w:rsidRPr="00B8113D" w:rsidRDefault="00947193" w:rsidP="00947193">
            <w:pPr>
              <w:spacing w:before="225" w:after="225"/>
              <w:jc w:val="both"/>
              <w:rPr>
                <w:rFonts w:ascii="Arial" w:hAnsi="Arial" w:cs="Arial"/>
                <w:sz w:val="18"/>
                <w:szCs w:val="18"/>
                <w:lang w:val="en-US"/>
              </w:rPr>
            </w:pPr>
            <w:r w:rsidRPr="00B8113D">
              <w:rPr>
                <w:rFonts w:ascii="Arial" w:hAnsi="Arial" w:cs="Arial"/>
                <w:sz w:val="18"/>
                <w:szCs w:val="18"/>
                <w:lang w:val="en-US"/>
              </w:rPr>
              <w:t>V zvezi z izvajanjem pogodbenih del se naročnik obvezuje:</w:t>
            </w:r>
          </w:p>
          <w:p w14:paraId="4BBFB8F4" w14:textId="22A8E5D9" w:rsidR="00947193" w:rsidRPr="00B8113D" w:rsidRDefault="00947193" w:rsidP="00947193">
            <w:pPr>
              <w:pStyle w:val="ListParagraph"/>
              <w:numPr>
                <w:ilvl w:val="0"/>
                <w:numId w:val="36"/>
              </w:numPr>
              <w:spacing w:before="225" w:after="225"/>
              <w:jc w:val="both"/>
              <w:rPr>
                <w:rFonts w:ascii="Arial" w:hAnsi="Arial" w:cs="Arial"/>
                <w:sz w:val="18"/>
                <w:szCs w:val="18"/>
                <w:lang w:val="en-US"/>
              </w:rPr>
            </w:pPr>
            <w:r w:rsidRPr="00B8113D">
              <w:rPr>
                <w:rFonts w:ascii="Arial" w:hAnsi="Arial" w:cs="Arial"/>
                <w:sz w:val="18"/>
                <w:szCs w:val="18"/>
                <w:lang w:val="en-US"/>
              </w:rPr>
              <w:t>da bo sodeloval z izvajalcem s ciljem, da prevzete obveznosti izvrši pravočasno, v skladu z določili te pogodbe in v obojestransko zadovoljstvo;</w:t>
            </w:r>
          </w:p>
          <w:p w14:paraId="15275584" w14:textId="56C56A02" w:rsidR="00947193" w:rsidRPr="00B8113D" w:rsidRDefault="00947193" w:rsidP="00947193">
            <w:pPr>
              <w:pStyle w:val="ListParagraph"/>
              <w:numPr>
                <w:ilvl w:val="0"/>
                <w:numId w:val="36"/>
              </w:numPr>
              <w:spacing w:before="225" w:after="225"/>
              <w:jc w:val="both"/>
              <w:rPr>
                <w:rFonts w:ascii="Arial" w:hAnsi="Arial" w:cs="Arial"/>
                <w:sz w:val="18"/>
                <w:szCs w:val="18"/>
                <w:lang w:val="en-US"/>
              </w:rPr>
            </w:pPr>
            <w:r w:rsidRPr="00B8113D">
              <w:rPr>
                <w:rFonts w:ascii="Arial" w:hAnsi="Arial" w:cs="Arial"/>
                <w:sz w:val="18"/>
                <w:szCs w:val="18"/>
                <w:lang w:val="en-US"/>
              </w:rPr>
              <w:t>da bo tekoče spremljal izvajanje pogodbenih del, potrjeval predložene dokumente in plačeval naročena dela v dogovorjenih rokih;</w:t>
            </w:r>
          </w:p>
          <w:p w14:paraId="35BA8AA2" w14:textId="32A78D1E" w:rsidR="00947193" w:rsidRPr="00B8113D" w:rsidRDefault="00947193" w:rsidP="00947193">
            <w:pPr>
              <w:pStyle w:val="ListParagraph"/>
              <w:numPr>
                <w:ilvl w:val="0"/>
                <w:numId w:val="39"/>
              </w:numPr>
              <w:spacing w:before="225" w:after="225"/>
              <w:jc w:val="both"/>
              <w:rPr>
                <w:rFonts w:ascii="Arial" w:hAnsi="Arial" w:cs="Arial"/>
                <w:sz w:val="18"/>
                <w:szCs w:val="18"/>
                <w:lang w:val="en-US"/>
              </w:rPr>
            </w:pPr>
            <w:r w:rsidRPr="00B8113D">
              <w:rPr>
                <w:rFonts w:ascii="Arial" w:hAnsi="Arial" w:cs="Arial"/>
                <w:sz w:val="18"/>
                <w:szCs w:val="18"/>
                <w:lang w:val="en-US"/>
              </w:rPr>
              <w:t>urediti plačilne obveze, izhajajoče iz te pogodbe.</w:t>
            </w:r>
          </w:p>
        </w:tc>
      </w:tr>
    </w:tbl>
    <w:p w14:paraId="55D967B3" w14:textId="6D203B08"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 xml:space="preserve">VI. OBVEZNOSTI </w:t>
      </w:r>
      <w:r w:rsidR="007234F9" w:rsidRPr="00B8113D">
        <w:rPr>
          <w:rFonts w:ascii="Arial" w:hAnsi="Arial" w:cs="Arial"/>
          <w:b/>
          <w:bCs/>
          <w:color w:val="000000"/>
          <w:sz w:val="18"/>
          <w:szCs w:val="18"/>
          <w:lang w:val="en-US"/>
        </w:rPr>
        <w:t>IZVAJALC</w:t>
      </w:r>
      <w:r w:rsidRPr="00B8113D">
        <w:rPr>
          <w:rFonts w:ascii="Arial" w:hAnsi="Arial" w:cs="Arial"/>
          <w:b/>
          <w:bCs/>
          <w:color w:val="000000"/>
          <w:sz w:val="18"/>
          <w:szCs w:val="18"/>
          <w:lang w:val="en-US"/>
        </w:rPr>
        <w:t>A</w:t>
      </w:r>
    </w:p>
    <w:p w14:paraId="106C1938"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13. člen</w:t>
      </w:r>
    </w:p>
    <w:tbl>
      <w:tblPr>
        <w:tblStyle w:val="NormalTablePHPDOCX"/>
        <w:tblW w:w="0" w:type="auto"/>
        <w:tblInd w:w="108" w:type="dxa"/>
        <w:tblLook w:val="04A0" w:firstRow="1" w:lastRow="0" w:firstColumn="1" w:lastColumn="0" w:noHBand="0" w:noVBand="1"/>
      </w:tblPr>
      <w:tblGrid>
        <w:gridCol w:w="8962"/>
      </w:tblGrid>
      <w:tr w:rsidR="003C6397" w:rsidRPr="00B8113D" w14:paraId="41902CA2" w14:textId="77777777">
        <w:tc>
          <w:tcPr>
            <w:tcW w:w="0" w:type="auto"/>
            <w:tcMar>
              <w:top w:w="0" w:type="auto"/>
              <w:bottom w:w="0" w:type="auto"/>
            </w:tcMar>
          </w:tcPr>
          <w:p w14:paraId="1E102EFF" w14:textId="6B6D5A19" w:rsidR="003C6397" w:rsidRPr="00B8113D" w:rsidRDefault="007234F9">
            <w:pPr>
              <w:spacing w:before="225" w:after="225"/>
              <w:jc w:val="both"/>
              <w:rPr>
                <w:lang w:val="en-US"/>
              </w:rPr>
            </w:pPr>
            <w:r w:rsidRPr="00B8113D">
              <w:rPr>
                <w:rFonts w:ascii="Arial" w:hAnsi="Arial" w:cs="Arial"/>
                <w:color w:val="000000"/>
                <w:sz w:val="18"/>
                <w:szCs w:val="18"/>
                <w:lang w:val="en-US"/>
              </w:rPr>
              <w:t>Izvajalec se obvezuje, da bo:</w:t>
            </w:r>
          </w:p>
          <w:tbl>
            <w:tblPr>
              <w:tblStyle w:val="NormalTablePHPDOCX"/>
              <w:tblW w:w="0" w:type="auto"/>
              <w:tblLook w:val="04A0" w:firstRow="1" w:lastRow="0" w:firstColumn="1" w:lastColumn="0" w:noHBand="0" w:noVBand="1"/>
            </w:tblPr>
            <w:tblGrid>
              <w:gridCol w:w="8746"/>
            </w:tblGrid>
            <w:tr w:rsidR="003C6397" w:rsidRPr="00B8113D" w14:paraId="5245CD3B" w14:textId="77777777">
              <w:tc>
                <w:tcPr>
                  <w:tcW w:w="0" w:type="auto"/>
                  <w:tcMar>
                    <w:top w:w="0" w:type="auto"/>
                    <w:bottom w:w="0" w:type="auto"/>
                  </w:tcMar>
                </w:tcPr>
                <w:p w14:paraId="6DE7A235" w14:textId="77777777" w:rsidR="003C6397" w:rsidRPr="00B8113D" w:rsidRDefault="00BA23ED">
                  <w:pPr>
                    <w:numPr>
                      <w:ilvl w:val="0"/>
                      <w:numId w:val="27"/>
                    </w:numPr>
                    <w:jc w:val="both"/>
                    <w:rPr>
                      <w:rFonts w:ascii="Arial" w:hAnsi="Arial" w:cs="Arial"/>
                      <w:color w:val="000000"/>
                      <w:sz w:val="18"/>
                      <w:szCs w:val="18"/>
                      <w:lang w:val="en-US"/>
                    </w:rPr>
                  </w:pPr>
                  <w:r w:rsidRPr="00B8113D">
                    <w:rPr>
                      <w:rFonts w:ascii="Arial" w:hAnsi="Arial" w:cs="Arial"/>
                      <w:color w:val="000000"/>
                      <w:sz w:val="18"/>
                      <w:szCs w:val="18"/>
                      <w:lang w:val="en-US"/>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A46C695" w14:textId="77777777" w:rsidR="003C6397" w:rsidRPr="00B8113D" w:rsidRDefault="00BA23ED">
                  <w:pPr>
                    <w:numPr>
                      <w:ilvl w:val="0"/>
                      <w:numId w:val="27"/>
                    </w:numPr>
                    <w:jc w:val="both"/>
                    <w:rPr>
                      <w:rFonts w:ascii="Arial" w:hAnsi="Arial" w:cs="Arial"/>
                      <w:color w:val="000000"/>
                      <w:sz w:val="18"/>
                      <w:szCs w:val="18"/>
                      <w:lang w:val="en-US"/>
                    </w:rPr>
                  </w:pPr>
                  <w:r w:rsidRPr="00B8113D">
                    <w:rPr>
                      <w:rFonts w:ascii="Arial" w:hAnsi="Arial" w:cs="Arial"/>
                      <w:color w:val="000000"/>
                      <w:sz w:val="18"/>
                      <w:szCs w:val="18"/>
                      <w:lang w:val="en-US"/>
                    </w:rPr>
                    <w:t>dobavo izvedel v pogodbeno določenih rokih;</w:t>
                  </w:r>
                </w:p>
                <w:p w14:paraId="383D4195" w14:textId="77777777" w:rsidR="003C6397" w:rsidRPr="00B8113D" w:rsidRDefault="00BA23ED">
                  <w:pPr>
                    <w:numPr>
                      <w:ilvl w:val="0"/>
                      <w:numId w:val="27"/>
                    </w:numPr>
                    <w:jc w:val="both"/>
                    <w:rPr>
                      <w:rFonts w:ascii="Arial" w:hAnsi="Arial" w:cs="Arial"/>
                      <w:color w:val="000000"/>
                      <w:sz w:val="18"/>
                      <w:szCs w:val="18"/>
                      <w:lang w:val="en-US"/>
                    </w:rPr>
                  </w:pPr>
                  <w:r w:rsidRPr="00B8113D">
                    <w:rPr>
                      <w:rFonts w:ascii="Arial" w:hAnsi="Arial" w:cs="Arial"/>
                      <w:color w:val="000000"/>
                      <w:sz w:val="18"/>
                      <w:szCs w:val="18"/>
                      <w:lang w:val="en-US"/>
                    </w:rPr>
                    <w:t>naročniku po predhodnem pozivu posredoval dodatne informacije o poteku dobave;</w:t>
                  </w:r>
                </w:p>
                <w:p w14:paraId="2109C9D9" w14:textId="77777777" w:rsidR="003C6397" w:rsidRPr="00B8113D" w:rsidRDefault="00BA23ED">
                  <w:pPr>
                    <w:numPr>
                      <w:ilvl w:val="0"/>
                      <w:numId w:val="27"/>
                    </w:numPr>
                    <w:jc w:val="both"/>
                    <w:rPr>
                      <w:rFonts w:ascii="Arial" w:hAnsi="Arial" w:cs="Arial"/>
                      <w:color w:val="000000"/>
                      <w:sz w:val="18"/>
                      <w:szCs w:val="18"/>
                      <w:lang w:val="en-US"/>
                    </w:rPr>
                  </w:pPr>
                  <w:r w:rsidRPr="00B8113D">
                    <w:rPr>
                      <w:rFonts w:ascii="Arial" w:hAnsi="Arial" w:cs="Arial"/>
                      <w:color w:val="000000"/>
                      <w:sz w:val="18"/>
                      <w:szCs w:val="18"/>
                      <w:lang w:val="en-US"/>
                    </w:rPr>
                    <w:t>pravočasno opozoril naročnika na morebitne ovire pri dobavi;</w:t>
                  </w:r>
                </w:p>
                <w:p w14:paraId="666CA3EF" w14:textId="77777777" w:rsidR="003C6397" w:rsidRPr="00B8113D" w:rsidRDefault="00BA23ED">
                  <w:pPr>
                    <w:numPr>
                      <w:ilvl w:val="0"/>
                      <w:numId w:val="27"/>
                    </w:numPr>
                    <w:jc w:val="both"/>
                    <w:rPr>
                      <w:rFonts w:ascii="Arial" w:hAnsi="Arial" w:cs="Arial"/>
                      <w:color w:val="000000"/>
                      <w:sz w:val="18"/>
                      <w:szCs w:val="18"/>
                      <w:lang w:val="en-US"/>
                    </w:rPr>
                  </w:pPr>
                  <w:r w:rsidRPr="00B8113D">
                    <w:rPr>
                      <w:rFonts w:ascii="Arial" w:hAnsi="Arial" w:cs="Arial"/>
                      <w:color w:val="000000"/>
                      <w:sz w:val="18"/>
                      <w:szCs w:val="18"/>
                      <w:lang w:val="en-US"/>
                    </w:rPr>
                    <w:t>ščitil interese naročnika.</w:t>
                  </w:r>
                </w:p>
                <w:p w14:paraId="7672F1B9" w14:textId="77777777" w:rsidR="00317B45" w:rsidRPr="00B8113D" w:rsidRDefault="00317B45" w:rsidP="00317B45">
                  <w:pPr>
                    <w:jc w:val="both"/>
                    <w:rPr>
                      <w:rFonts w:ascii="Arial" w:hAnsi="Arial" w:cs="Arial"/>
                      <w:color w:val="000000"/>
                      <w:sz w:val="18"/>
                      <w:szCs w:val="18"/>
                      <w:lang w:val="en-US"/>
                    </w:rPr>
                  </w:pPr>
                </w:p>
                <w:p w14:paraId="31C62D89" w14:textId="21B32A4C" w:rsidR="00317B45" w:rsidRPr="00B8113D" w:rsidRDefault="007234F9" w:rsidP="00317B45">
                  <w:pPr>
                    <w:jc w:val="both"/>
                    <w:rPr>
                      <w:rFonts w:ascii="Arial" w:hAnsi="Arial" w:cs="Arial"/>
                      <w:color w:val="000000"/>
                      <w:sz w:val="18"/>
                      <w:szCs w:val="18"/>
                      <w:lang w:val="en-US"/>
                    </w:rPr>
                  </w:pPr>
                  <w:r w:rsidRPr="00B8113D">
                    <w:rPr>
                      <w:rFonts w:ascii="Arial" w:hAnsi="Arial" w:cs="Arial"/>
                      <w:color w:val="000000"/>
                      <w:sz w:val="18"/>
                      <w:szCs w:val="18"/>
                      <w:lang w:val="en-US"/>
                    </w:rPr>
                    <w:t>Izvajalec</w:t>
                  </w:r>
                  <w:r w:rsidR="00317B45" w:rsidRPr="00B8113D">
                    <w:rPr>
                      <w:rFonts w:ascii="Arial" w:hAnsi="Arial" w:cs="Arial"/>
                      <w:color w:val="000000"/>
                      <w:sz w:val="18"/>
                      <w:szCs w:val="18"/>
                      <w:lang w:val="en-US"/>
                    </w:rPr>
                    <w:t xml:space="preserve"> se obvezuje:</w:t>
                  </w:r>
                </w:p>
                <w:p w14:paraId="5FF2F60F" w14:textId="0B6DF4F6" w:rsidR="00317B45" w:rsidRPr="00B8113D" w:rsidRDefault="00317B45" w:rsidP="00EF2543">
                  <w:pPr>
                    <w:pStyle w:val="ListParagraph"/>
                    <w:numPr>
                      <w:ilvl w:val="0"/>
                      <w:numId w:val="39"/>
                    </w:numPr>
                    <w:jc w:val="both"/>
                    <w:rPr>
                      <w:rFonts w:ascii="Arial" w:hAnsi="Arial" w:cs="Arial"/>
                      <w:color w:val="000000"/>
                      <w:sz w:val="18"/>
                      <w:szCs w:val="18"/>
                      <w:lang w:val="en-US"/>
                    </w:rPr>
                  </w:pPr>
                  <w:r w:rsidRPr="00B8113D">
                    <w:rPr>
                      <w:rFonts w:ascii="Arial" w:hAnsi="Arial" w:cs="Arial"/>
                      <w:color w:val="000000"/>
                      <w:sz w:val="18"/>
                      <w:szCs w:val="18"/>
                      <w:lang w:val="en-US"/>
                    </w:rPr>
                    <w:t>ob zaključku del izdelati PID, izdelati Navodila za obratovanje z tehnično dokumentacijo dobavljene opreme, izvesti električne meritve in preskusiti električne zaščite in te dokumente in protokole predložiti ter izvesti priključek na interno omrežje in na TP;</w:t>
                  </w:r>
                </w:p>
                <w:p w14:paraId="42058A61" w14:textId="77777777" w:rsidR="00EF2543" w:rsidRPr="00B8113D" w:rsidRDefault="00317B45" w:rsidP="00317B45">
                  <w:pPr>
                    <w:pStyle w:val="ListParagraph"/>
                    <w:numPr>
                      <w:ilvl w:val="0"/>
                      <w:numId w:val="39"/>
                    </w:numPr>
                    <w:jc w:val="both"/>
                    <w:rPr>
                      <w:rFonts w:ascii="Arial" w:hAnsi="Arial" w:cs="Arial"/>
                      <w:color w:val="000000"/>
                      <w:sz w:val="18"/>
                      <w:szCs w:val="18"/>
                      <w:lang w:val="en-US"/>
                    </w:rPr>
                  </w:pPr>
                  <w:r w:rsidRPr="00B8113D">
                    <w:rPr>
                      <w:rFonts w:ascii="Arial" w:hAnsi="Arial" w:cs="Arial"/>
                      <w:color w:val="000000"/>
                      <w:sz w:val="18"/>
                      <w:szCs w:val="18"/>
                      <w:lang w:val="en-US"/>
                    </w:rPr>
                    <w:t>da bo dela izvajal skladno s predpisi o varstvu pri delu</w:t>
                  </w:r>
                  <w:r w:rsidR="00EF2543" w:rsidRPr="00B8113D">
                    <w:rPr>
                      <w:rFonts w:ascii="Arial" w:hAnsi="Arial" w:cs="Arial"/>
                      <w:color w:val="000000"/>
                      <w:sz w:val="18"/>
                      <w:szCs w:val="18"/>
                      <w:lang w:val="en-US"/>
                    </w:rPr>
                    <w:t>;</w:t>
                  </w:r>
                  <w:r w:rsidRPr="00B8113D">
                    <w:rPr>
                      <w:rFonts w:ascii="Arial" w:hAnsi="Arial" w:cs="Arial"/>
                      <w:color w:val="000000"/>
                      <w:sz w:val="18"/>
                      <w:szCs w:val="18"/>
                      <w:lang w:val="en-US"/>
                    </w:rPr>
                    <w:t xml:space="preserve"> </w:t>
                  </w:r>
                </w:p>
                <w:p w14:paraId="70B8D4DE" w14:textId="60C13A02" w:rsidR="00317B45" w:rsidRPr="00B8113D" w:rsidRDefault="00EF2543" w:rsidP="00317B45">
                  <w:pPr>
                    <w:pStyle w:val="ListParagraph"/>
                    <w:numPr>
                      <w:ilvl w:val="0"/>
                      <w:numId w:val="39"/>
                    </w:numPr>
                    <w:jc w:val="both"/>
                    <w:rPr>
                      <w:rFonts w:ascii="Arial" w:hAnsi="Arial" w:cs="Arial"/>
                      <w:color w:val="000000"/>
                      <w:sz w:val="18"/>
                      <w:szCs w:val="18"/>
                      <w:lang w:val="en-US"/>
                    </w:rPr>
                  </w:pPr>
                  <w:r w:rsidRPr="00B8113D">
                    <w:rPr>
                      <w:rFonts w:ascii="Arial" w:hAnsi="Arial" w:cs="Arial"/>
                      <w:color w:val="000000"/>
                      <w:sz w:val="18"/>
                      <w:szCs w:val="18"/>
                      <w:lang w:val="en-US"/>
                    </w:rPr>
                    <w:t>da bo v</w:t>
                  </w:r>
                  <w:r w:rsidR="00317B45" w:rsidRPr="00B8113D">
                    <w:rPr>
                      <w:rFonts w:ascii="Arial" w:hAnsi="Arial" w:cs="Arial"/>
                      <w:color w:val="000000"/>
                      <w:sz w:val="18"/>
                      <w:szCs w:val="18"/>
                      <w:lang w:val="en-US"/>
                    </w:rPr>
                    <w:t>sa dela opravljal s strokovno usposobljenimi in zdravstveno pregledanimi delavci, z ustreznim preizkusom znanja iz varstva pri delu;</w:t>
                  </w:r>
                </w:p>
                <w:p w14:paraId="7DCB2A80" w14:textId="35A6B217" w:rsidR="00317B45" w:rsidRPr="00B8113D" w:rsidRDefault="00317B45" w:rsidP="00EF2543">
                  <w:pPr>
                    <w:pStyle w:val="ListParagraph"/>
                    <w:numPr>
                      <w:ilvl w:val="0"/>
                      <w:numId w:val="39"/>
                    </w:numPr>
                    <w:jc w:val="both"/>
                    <w:rPr>
                      <w:rFonts w:ascii="Arial" w:hAnsi="Arial" w:cs="Arial"/>
                      <w:color w:val="000000"/>
                      <w:sz w:val="18"/>
                      <w:szCs w:val="18"/>
                      <w:lang w:val="en-US"/>
                    </w:rPr>
                  </w:pPr>
                  <w:r w:rsidRPr="00B8113D">
                    <w:rPr>
                      <w:rFonts w:ascii="Arial" w:hAnsi="Arial" w:cs="Arial"/>
                      <w:color w:val="000000"/>
                      <w:sz w:val="18"/>
                      <w:szCs w:val="18"/>
                      <w:lang w:val="en-US"/>
                    </w:rPr>
                    <w:t>da bodo njegovi delavci opremljeni z zakonsko predpisano osebno varnostno opremo;</w:t>
                  </w:r>
                </w:p>
                <w:p w14:paraId="762A793E" w14:textId="4F17F74C" w:rsidR="00317B45" w:rsidRPr="00B8113D" w:rsidRDefault="00317B45" w:rsidP="00EF2543">
                  <w:pPr>
                    <w:pStyle w:val="ListParagraph"/>
                    <w:numPr>
                      <w:ilvl w:val="0"/>
                      <w:numId w:val="39"/>
                    </w:numPr>
                    <w:jc w:val="both"/>
                    <w:rPr>
                      <w:rFonts w:ascii="Arial" w:hAnsi="Arial" w:cs="Arial"/>
                      <w:color w:val="000000"/>
                      <w:sz w:val="18"/>
                      <w:szCs w:val="18"/>
                      <w:lang w:val="en-US"/>
                    </w:rPr>
                  </w:pPr>
                  <w:r w:rsidRPr="00B8113D">
                    <w:rPr>
                      <w:rFonts w:ascii="Arial" w:hAnsi="Arial" w:cs="Arial"/>
                      <w:color w:val="000000"/>
                      <w:sz w:val="18"/>
                      <w:szCs w:val="18"/>
                      <w:lang w:val="en-US"/>
                    </w:rPr>
                    <w:t>ima ustrezno potrdilo, da ima izdelano oceno tveganja z izjavo o varnosti in dokumentacijo za delavce in delovne stroje ter dokazilo o zavarovanju odgovornosti;</w:t>
                  </w:r>
                </w:p>
                <w:p w14:paraId="567A2C65" w14:textId="5981E08B" w:rsidR="00317B45" w:rsidRPr="00B8113D" w:rsidRDefault="00317B45" w:rsidP="00EF2543">
                  <w:pPr>
                    <w:pStyle w:val="ListParagraph"/>
                    <w:numPr>
                      <w:ilvl w:val="0"/>
                      <w:numId w:val="39"/>
                    </w:numPr>
                    <w:jc w:val="both"/>
                    <w:rPr>
                      <w:rFonts w:ascii="Arial" w:hAnsi="Arial" w:cs="Arial"/>
                      <w:color w:val="000000"/>
                      <w:sz w:val="18"/>
                      <w:szCs w:val="18"/>
                      <w:lang w:val="en-US"/>
                    </w:rPr>
                  </w:pPr>
                  <w:r w:rsidRPr="00B8113D">
                    <w:rPr>
                      <w:rFonts w:ascii="Arial" w:hAnsi="Arial" w:cs="Arial"/>
                      <w:color w:val="000000"/>
                      <w:sz w:val="18"/>
                      <w:szCs w:val="18"/>
                      <w:lang w:val="en-US"/>
                    </w:rPr>
                    <w:t>v celoti prevzema odgovornost za vso, pri izvajanju del na objektu, eventualno nastalo materialno in nematerialno škodo iz naslova nesreč pri delu njegovih delavcev ali delavcev njegovih podizvajalcev, katere plačilo bi od naročnika ali njegove zavarovalnice zahtevali navedeni delavci, ZZZS, ZPIZ, ostale tretje osebe in druge osebe na objektu, ker je odgovornost naročnika za vso škodo nastalo v teh primerih izrecno izključena, razen za škodo, ki je povzročena namenoma ali iz hude malomarnosti naročnika;</w:t>
                  </w:r>
                </w:p>
                <w:p w14:paraId="2805F5AF" w14:textId="467B4667" w:rsidR="00317B45" w:rsidRPr="00B8113D" w:rsidRDefault="00317B45" w:rsidP="00EF2543">
                  <w:pPr>
                    <w:pStyle w:val="ListParagraph"/>
                    <w:numPr>
                      <w:ilvl w:val="0"/>
                      <w:numId w:val="39"/>
                    </w:numPr>
                    <w:jc w:val="both"/>
                    <w:rPr>
                      <w:rFonts w:ascii="Arial" w:hAnsi="Arial" w:cs="Arial"/>
                      <w:color w:val="000000"/>
                      <w:sz w:val="18"/>
                      <w:szCs w:val="18"/>
                      <w:lang w:val="en-US"/>
                    </w:rPr>
                  </w:pPr>
                  <w:r w:rsidRPr="00B8113D">
                    <w:rPr>
                      <w:rFonts w:ascii="Arial" w:hAnsi="Arial" w:cs="Arial"/>
                      <w:color w:val="000000"/>
                      <w:sz w:val="18"/>
                      <w:szCs w:val="18"/>
                      <w:lang w:val="en-US"/>
                    </w:rPr>
                    <w:t>jamči naročniku, da zaradi kakršnihkoli zahtevkov drugih ali tretjih oseb, ki bi izvirali iz izvajalčeve sfere, ne bo utrpel nobene škode ali stroškov in nobenega sodnega postopka ter se zavezuje povrniti naročniku vso škodo in vse stroške, ki bi mu iz tega naslova nastali;</w:t>
                  </w:r>
                </w:p>
                <w:p w14:paraId="0F913FB5" w14:textId="4A0FCD96" w:rsidR="00317B45" w:rsidRPr="00B8113D" w:rsidRDefault="00317B45" w:rsidP="00EF2543">
                  <w:pPr>
                    <w:pStyle w:val="ListParagraph"/>
                    <w:numPr>
                      <w:ilvl w:val="0"/>
                      <w:numId w:val="39"/>
                    </w:numPr>
                    <w:jc w:val="both"/>
                    <w:rPr>
                      <w:rFonts w:ascii="Arial" w:hAnsi="Arial" w:cs="Arial"/>
                      <w:color w:val="000000"/>
                      <w:sz w:val="18"/>
                      <w:szCs w:val="18"/>
                      <w:lang w:val="en-US"/>
                    </w:rPr>
                  </w:pPr>
                  <w:r w:rsidRPr="00B8113D">
                    <w:rPr>
                      <w:rFonts w:ascii="Arial" w:hAnsi="Arial" w:cs="Arial"/>
                      <w:color w:val="000000"/>
                      <w:sz w:val="18"/>
                      <w:szCs w:val="18"/>
                      <w:lang w:val="en-US"/>
                    </w:rPr>
                    <w:t>bo ves čas trajanja te pogodbe zagotovil, da izpolnjuje pogoje za izvedbo naročila, ki so bili zahtevani v razpisni dokumentaciji.</w:t>
                  </w:r>
                </w:p>
              </w:tc>
            </w:tr>
          </w:tbl>
          <w:p w14:paraId="5ADF3F67" w14:textId="77777777" w:rsidR="003C6397" w:rsidRPr="00B8113D" w:rsidRDefault="003C6397">
            <w:pPr>
              <w:rPr>
                <w:lang w:val="en-US"/>
              </w:rPr>
            </w:pPr>
          </w:p>
        </w:tc>
      </w:tr>
    </w:tbl>
    <w:p w14:paraId="530D1100"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VII. SKRBNIKI POGODBE</w:t>
      </w:r>
    </w:p>
    <w:p w14:paraId="37521826"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lastRenderedPageBreak/>
        <w:t>14. člen</w:t>
      </w:r>
    </w:p>
    <w:tbl>
      <w:tblPr>
        <w:tblStyle w:val="NormalTablePHPDOCX"/>
        <w:tblW w:w="0" w:type="auto"/>
        <w:tblInd w:w="108" w:type="dxa"/>
        <w:tblLook w:val="04A0" w:firstRow="1" w:lastRow="0" w:firstColumn="1" w:lastColumn="0" w:noHBand="0" w:noVBand="1"/>
      </w:tblPr>
      <w:tblGrid>
        <w:gridCol w:w="8962"/>
      </w:tblGrid>
      <w:tr w:rsidR="003C6397" w:rsidRPr="00B8113D" w14:paraId="62BA8D6F" w14:textId="77777777">
        <w:tc>
          <w:tcPr>
            <w:tcW w:w="0" w:type="auto"/>
            <w:tcMar>
              <w:top w:w="0" w:type="auto"/>
              <w:bottom w:w="0" w:type="auto"/>
            </w:tcMar>
          </w:tcPr>
          <w:p w14:paraId="637539E7"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Skrbnik pogodbe s strani naročnika je ______________</w:t>
            </w:r>
          </w:p>
          <w:p w14:paraId="233B336D"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Predstavnik naročnika je pooblaščen, da zastopa naročnika v vseh vprašanjih, ki se nanašajo na dobavo, dogovorjeno s to pogodbo.</w:t>
            </w:r>
          </w:p>
          <w:p w14:paraId="3130B4A4" w14:textId="088590A7"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Pooblaščeni predstavnik </w:t>
            </w:r>
            <w:r w:rsidR="007234F9" w:rsidRPr="00B8113D">
              <w:rPr>
                <w:rFonts w:ascii="Arial" w:hAnsi="Arial" w:cs="Arial"/>
                <w:color w:val="000000"/>
                <w:sz w:val="18"/>
                <w:szCs w:val="18"/>
                <w:lang w:val="en-US"/>
              </w:rPr>
              <w:t>izvajalc</w:t>
            </w:r>
            <w:r w:rsidRPr="00B8113D">
              <w:rPr>
                <w:rFonts w:ascii="Arial" w:hAnsi="Arial" w:cs="Arial"/>
                <w:color w:val="000000"/>
                <w:sz w:val="18"/>
                <w:szCs w:val="18"/>
                <w:lang w:val="en-US"/>
              </w:rPr>
              <w:t>a je _______________</w:t>
            </w:r>
          </w:p>
          <w:p w14:paraId="348EBB77" w14:textId="503D2055"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Pooblaščeni predstavnik </w:t>
            </w:r>
            <w:r w:rsidR="007234F9" w:rsidRPr="00B8113D">
              <w:rPr>
                <w:rFonts w:ascii="Arial" w:hAnsi="Arial" w:cs="Arial"/>
                <w:color w:val="000000"/>
                <w:sz w:val="18"/>
                <w:szCs w:val="18"/>
                <w:lang w:val="en-US"/>
              </w:rPr>
              <w:t>izvajalc</w:t>
            </w:r>
            <w:r w:rsidRPr="00B8113D">
              <w:rPr>
                <w:rFonts w:ascii="Arial" w:hAnsi="Arial" w:cs="Arial"/>
                <w:color w:val="000000"/>
                <w:sz w:val="18"/>
                <w:szCs w:val="18"/>
                <w:lang w:val="en-US"/>
              </w:rPr>
              <w:t xml:space="preserve">a je pooblaščen, da zastopa </w:t>
            </w:r>
            <w:r w:rsidR="007234F9" w:rsidRPr="00B8113D">
              <w:rPr>
                <w:rFonts w:ascii="Arial" w:hAnsi="Arial" w:cs="Arial"/>
                <w:color w:val="000000"/>
                <w:sz w:val="18"/>
                <w:szCs w:val="18"/>
                <w:lang w:val="en-US"/>
              </w:rPr>
              <w:t>izvajalc</w:t>
            </w:r>
            <w:r w:rsidRPr="00B8113D">
              <w:rPr>
                <w:rFonts w:ascii="Arial" w:hAnsi="Arial" w:cs="Arial"/>
                <w:color w:val="000000"/>
                <w:sz w:val="18"/>
                <w:szCs w:val="18"/>
                <w:lang w:val="en-US"/>
              </w:rPr>
              <w:t>a v vseh vprašanjih, ki se nanašajo dobavo po tej pogodbi.</w:t>
            </w:r>
          </w:p>
        </w:tc>
      </w:tr>
    </w:tbl>
    <w:p w14:paraId="29D0C6EC"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VIII. POGODBENA KAZEN</w:t>
      </w:r>
    </w:p>
    <w:p w14:paraId="496C1F47"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15. člen</w:t>
      </w:r>
    </w:p>
    <w:tbl>
      <w:tblPr>
        <w:tblStyle w:val="NormalTablePHPDOCX"/>
        <w:tblW w:w="0" w:type="auto"/>
        <w:tblInd w:w="108" w:type="dxa"/>
        <w:tblLook w:val="04A0" w:firstRow="1" w:lastRow="0" w:firstColumn="1" w:lastColumn="0" w:noHBand="0" w:noVBand="1"/>
      </w:tblPr>
      <w:tblGrid>
        <w:gridCol w:w="8962"/>
      </w:tblGrid>
      <w:tr w:rsidR="003C6397" w:rsidRPr="00B8113D" w14:paraId="2BD675B7" w14:textId="77777777">
        <w:tc>
          <w:tcPr>
            <w:tcW w:w="0" w:type="auto"/>
            <w:tcMar>
              <w:top w:w="0" w:type="auto"/>
              <w:bottom w:w="0" w:type="auto"/>
            </w:tcMar>
          </w:tcPr>
          <w:p w14:paraId="53F8D4F0" w14:textId="58103AF7"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Če se </w:t>
            </w:r>
            <w:r w:rsidR="007234F9" w:rsidRPr="00B8113D">
              <w:rPr>
                <w:rFonts w:ascii="Arial" w:hAnsi="Arial" w:cs="Arial"/>
                <w:color w:val="000000"/>
                <w:sz w:val="18"/>
                <w:szCs w:val="18"/>
                <w:lang w:val="en-US"/>
              </w:rPr>
              <w:t>izvajalec</w:t>
            </w:r>
            <w:r w:rsidRPr="00B8113D">
              <w:rPr>
                <w:rFonts w:ascii="Arial" w:hAnsi="Arial" w:cs="Arial"/>
                <w:color w:val="000000"/>
                <w:sz w:val="18"/>
                <w:szCs w:val="18"/>
                <w:lang w:val="en-US"/>
              </w:rPr>
              <w:t xml:space="preserve"> po svoji krivdi pri izvedbi ne drži dogovorjenih rokov, sme naročnik za vsak dan zamude zahtevati plačilo pogodbene kazni v višini 1 odstotka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vrednosti celotne dobave z DDV, vendar skupaj ne več kot 10% celotne pogodbene vrednosti.</w:t>
            </w:r>
          </w:p>
          <w:p w14:paraId="0C0DD57B"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Pogodbena kazen se obračuna pri plačilu za opravljeno dobavo.</w:t>
            </w:r>
          </w:p>
          <w:p w14:paraId="09C37E71" w14:textId="79F1C6C1"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Če je zaradi zamude </w:t>
            </w:r>
            <w:r w:rsidR="007234F9" w:rsidRPr="00B8113D">
              <w:rPr>
                <w:rFonts w:ascii="Arial" w:hAnsi="Arial" w:cs="Arial"/>
                <w:color w:val="000000"/>
                <w:sz w:val="18"/>
                <w:szCs w:val="18"/>
                <w:lang w:val="en-US"/>
              </w:rPr>
              <w:t>izvajalc</w:t>
            </w:r>
            <w:r w:rsidRPr="00B8113D">
              <w:rPr>
                <w:rFonts w:ascii="Arial" w:hAnsi="Arial" w:cs="Arial"/>
                <w:color w:val="000000"/>
                <w:sz w:val="18"/>
                <w:szCs w:val="18"/>
                <w:lang w:val="en-US"/>
              </w:rPr>
              <w:t>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D6EBDF4"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IX. PREVZEM</w:t>
      </w:r>
    </w:p>
    <w:p w14:paraId="7C7A16A0"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16. člen</w:t>
      </w:r>
    </w:p>
    <w:tbl>
      <w:tblPr>
        <w:tblStyle w:val="NormalTablePHPDOCX"/>
        <w:tblW w:w="0" w:type="auto"/>
        <w:tblInd w:w="108" w:type="dxa"/>
        <w:tblLook w:val="04A0" w:firstRow="1" w:lastRow="0" w:firstColumn="1" w:lastColumn="0" w:noHBand="0" w:noVBand="1"/>
      </w:tblPr>
      <w:tblGrid>
        <w:gridCol w:w="8962"/>
      </w:tblGrid>
      <w:tr w:rsidR="003C6397" w:rsidRPr="00B8113D" w14:paraId="00ADDD99" w14:textId="77777777">
        <w:tc>
          <w:tcPr>
            <w:tcW w:w="0" w:type="auto"/>
            <w:tcMar>
              <w:top w:w="0" w:type="auto"/>
              <w:bottom w:w="0" w:type="auto"/>
            </w:tcMar>
          </w:tcPr>
          <w:p w14:paraId="72C2E1EC" w14:textId="5B891F04" w:rsidR="003C6397" w:rsidRPr="00B8113D" w:rsidRDefault="00BA23ED">
            <w:pPr>
              <w:spacing w:before="225" w:after="225"/>
              <w:jc w:val="both"/>
              <w:rPr>
                <w:rFonts w:ascii="Arial" w:hAnsi="Arial" w:cs="Arial"/>
                <w:sz w:val="18"/>
                <w:szCs w:val="18"/>
                <w:lang w:val="en-US"/>
              </w:rPr>
            </w:pPr>
            <w:r w:rsidRPr="00B8113D">
              <w:rPr>
                <w:rFonts w:ascii="Arial" w:hAnsi="Arial" w:cs="Arial"/>
                <w:color w:val="000000"/>
                <w:sz w:val="18"/>
                <w:szCs w:val="18"/>
                <w:lang w:val="en-US"/>
              </w:rPr>
              <w:t xml:space="preserve">Po uspešni dobavi ter montaži, zagonu ter preizkusu doseganja pogodbeno tehnično – tehnoloških parametrov in funkcionalnega delovanja, kadar je to vključeno v dobavo, </w:t>
            </w:r>
            <w:r w:rsidR="007234F9" w:rsidRPr="00B8113D">
              <w:rPr>
                <w:rFonts w:ascii="Arial" w:hAnsi="Arial" w:cs="Arial"/>
                <w:color w:val="000000"/>
                <w:sz w:val="18"/>
                <w:szCs w:val="18"/>
                <w:lang w:val="en-US"/>
              </w:rPr>
              <w:t>izvajalec</w:t>
            </w:r>
            <w:r w:rsidRPr="00B8113D">
              <w:rPr>
                <w:rFonts w:ascii="Arial" w:hAnsi="Arial" w:cs="Arial"/>
                <w:color w:val="000000"/>
                <w:sz w:val="18"/>
                <w:szCs w:val="18"/>
                <w:lang w:val="en-US"/>
              </w:rPr>
              <w:t xml:space="preserve"> in naročnik opravita primopredajo opreme ter o tem sestavita pisni zapisnik.</w:t>
            </w:r>
          </w:p>
          <w:p w14:paraId="5ECDA0FD" w14:textId="2B4579A6" w:rsidR="003C6397" w:rsidRPr="00B8113D" w:rsidRDefault="007234F9">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Izvajalec lahko na podlagi podpisanega končnega primopredajnega zapisnika (pisno potrjenega s strani predstavnikov obeh pogodbenih strank) naročniku izstavi račun za dobavljeno, nameščeno in delujočo opremo.</w:t>
            </w:r>
          </w:p>
          <w:p w14:paraId="396206DB" w14:textId="6E291972" w:rsidR="00694823" w:rsidRPr="00B8113D" w:rsidRDefault="00694823">
            <w:pPr>
              <w:spacing w:before="225" w:after="225"/>
              <w:jc w:val="both"/>
              <w:rPr>
                <w:rFonts w:ascii="Arial" w:hAnsi="Arial" w:cs="Arial"/>
                <w:sz w:val="18"/>
                <w:szCs w:val="18"/>
                <w:lang w:val="en-US"/>
              </w:rPr>
            </w:pPr>
            <w:r w:rsidRPr="00B8113D">
              <w:rPr>
                <w:rFonts w:ascii="Arial" w:hAnsi="Arial" w:cs="Arial"/>
                <w:sz w:val="18"/>
                <w:szCs w:val="18"/>
                <w:lang w:val="en-US"/>
              </w:rPr>
              <w:t>Vsi dokumenti v zvezi z izvedbo pogodbenih del morajo biti v slovenskem jeziku. V primeru ugotovljenih pomanjkljivosti posameznih dokumentov s strani naročnika, je izvajalec dolžan pomanjkljivosti odpraviti v roku, ki ga bo določil naročnik.</w:t>
            </w:r>
          </w:p>
        </w:tc>
      </w:tr>
    </w:tbl>
    <w:p w14:paraId="291AE87C"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X. ODPRAVA NAPAK IN GARANCIJSKA DOBA</w:t>
      </w:r>
    </w:p>
    <w:p w14:paraId="0855B5D7"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17. člen</w:t>
      </w:r>
    </w:p>
    <w:tbl>
      <w:tblPr>
        <w:tblStyle w:val="NormalTablePHPDOCX"/>
        <w:tblW w:w="0" w:type="auto"/>
        <w:tblInd w:w="108" w:type="dxa"/>
        <w:tblLook w:val="04A0" w:firstRow="1" w:lastRow="0" w:firstColumn="1" w:lastColumn="0" w:noHBand="0" w:noVBand="1"/>
      </w:tblPr>
      <w:tblGrid>
        <w:gridCol w:w="8962"/>
      </w:tblGrid>
      <w:tr w:rsidR="003C6397" w:rsidRPr="00B8113D" w14:paraId="788E187D" w14:textId="77777777">
        <w:tc>
          <w:tcPr>
            <w:tcW w:w="0" w:type="auto"/>
            <w:tcMar>
              <w:top w:w="0" w:type="auto"/>
              <w:bottom w:w="0" w:type="auto"/>
            </w:tcMar>
          </w:tcPr>
          <w:p w14:paraId="3AE6C43B" w14:textId="77777777" w:rsidR="00C84D80" w:rsidRPr="00B8113D" w:rsidRDefault="00C84D80" w:rsidP="00C84D80">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Splošni garancijski rok za kakovost vseh izvedenih del iz te pogodbe je 2 leti (tudi za dela podizvajalcev) in začne veljati z dnem primopredaje objekta naročniku.</w:t>
            </w:r>
          </w:p>
          <w:p w14:paraId="5B2DC173" w14:textId="13A359E1" w:rsidR="003C6397" w:rsidRPr="00B8113D" w:rsidRDefault="00BA23ED">
            <w:pPr>
              <w:spacing w:before="225" w:after="225"/>
              <w:jc w:val="both"/>
              <w:rPr>
                <w:lang w:val="en-US"/>
              </w:rPr>
            </w:pPr>
            <w:r w:rsidRPr="00B8113D">
              <w:rPr>
                <w:rFonts w:ascii="Arial" w:hAnsi="Arial" w:cs="Arial"/>
                <w:color w:val="000000"/>
                <w:sz w:val="18"/>
                <w:szCs w:val="18"/>
                <w:lang w:val="en-US"/>
              </w:rPr>
              <w:t>Garancijska doba po tej pogodbi je</w:t>
            </w:r>
            <w:r w:rsidR="00692162" w:rsidRPr="00B8113D">
              <w:rPr>
                <w:rFonts w:ascii="Arial" w:hAnsi="Arial" w:cs="Arial"/>
                <w:color w:val="000000"/>
                <w:sz w:val="18"/>
                <w:szCs w:val="18"/>
                <w:lang w:val="en-US"/>
              </w:rPr>
              <w:t>:</w:t>
            </w:r>
            <w:r w:rsidR="00692162" w:rsidRPr="00B8113D">
              <w:rPr>
                <w:rFonts w:ascii="Arial" w:hAnsi="Arial" w:cs="Arial"/>
                <w:i/>
                <w:iCs/>
                <w:color w:val="000000"/>
                <w:sz w:val="18"/>
                <w:szCs w:val="18"/>
                <w:lang w:val="en-US"/>
              </w:rPr>
              <w:t xml:space="preserve"> (vnesti zahteve iz razpisne dokumentacije)</w:t>
            </w:r>
          </w:p>
          <w:p w14:paraId="05632DCA" w14:textId="0A5B341D"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Garancijski roki začnejo teči z dnem uspešne pisne primopredaje </w:t>
            </w:r>
            <w:r w:rsidR="00692162" w:rsidRPr="00B8113D">
              <w:rPr>
                <w:rFonts w:ascii="Arial" w:hAnsi="Arial" w:cs="Arial"/>
                <w:color w:val="000000"/>
                <w:sz w:val="18"/>
                <w:szCs w:val="18"/>
                <w:lang w:val="en-US"/>
              </w:rPr>
              <w:t>sončne elektrarne</w:t>
            </w:r>
            <w:r w:rsidRPr="00B8113D">
              <w:rPr>
                <w:rFonts w:ascii="Arial" w:hAnsi="Arial" w:cs="Arial"/>
                <w:color w:val="000000"/>
                <w:sz w:val="18"/>
                <w:szCs w:val="18"/>
                <w:lang w:val="en-US"/>
              </w:rPr>
              <w:t>.</w:t>
            </w:r>
          </w:p>
          <w:p w14:paraId="48E04173"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Garancija je vezana na normalne pogoje uporabe in primerno ter strokovno vzdrževanje.</w:t>
            </w:r>
          </w:p>
          <w:p w14:paraId="5E3BB2EA" w14:textId="1C2A1148" w:rsidR="003C6397" w:rsidRPr="00B8113D" w:rsidRDefault="007234F9">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Izvajalec je naročniku dolžan ne glede na proces ugotovitve in odprave napake zagotoviti funkcionalnost opreme.</w:t>
            </w:r>
          </w:p>
          <w:p w14:paraId="7F65C8D5" w14:textId="4B62C928" w:rsidR="003C6397" w:rsidRPr="00B8113D" w:rsidRDefault="00BA23ED">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lastRenderedPageBreak/>
              <w:t xml:space="preserve">Če je napaka bistvena in vpliva na rabo ter je povzročena po krivdi </w:t>
            </w:r>
            <w:r w:rsidR="007234F9" w:rsidRPr="00B8113D">
              <w:rPr>
                <w:rFonts w:ascii="Arial" w:hAnsi="Arial" w:cs="Arial"/>
                <w:color w:val="000000"/>
                <w:sz w:val="18"/>
                <w:szCs w:val="18"/>
                <w:lang w:val="en-US"/>
              </w:rPr>
              <w:t>izvajalc</w:t>
            </w:r>
            <w:r w:rsidRPr="00B8113D">
              <w:rPr>
                <w:rFonts w:ascii="Arial" w:hAnsi="Arial" w:cs="Arial"/>
                <w:color w:val="000000"/>
                <w:sz w:val="18"/>
                <w:szCs w:val="18"/>
                <w:lang w:val="en-US"/>
              </w:rPr>
              <w:t xml:space="preserve">a ali njegovih podizvajalcev in kooperantov, je </w:t>
            </w:r>
            <w:r w:rsidR="007234F9" w:rsidRPr="00B8113D">
              <w:rPr>
                <w:rFonts w:ascii="Arial" w:hAnsi="Arial" w:cs="Arial"/>
                <w:color w:val="000000"/>
                <w:sz w:val="18"/>
                <w:szCs w:val="18"/>
                <w:lang w:val="en-US"/>
              </w:rPr>
              <w:t>izvajalec</w:t>
            </w:r>
            <w:r w:rsidRPr="00B8113D">
              <w:rPr>
                <w:rFonts w:ascii="Arial" w:hAnsi="Arial" w:cs="Arial"/>
                <w:color w:val="000000"/>
                <w:sz w:val="18"/>
                <w:szCs w:val="18"/>
                <w:lang w:val="en-US"/>
              </w:rPr>
              <w:t xml:space="preserve"> dolžan naročniku nadomestiti vso nastalo škodo.</w:t>
            </w:r>
          </w:p>
          <w:p w14:paraId="019C6E48" w14:textId="77777777" w:rsidR="00B540FC" w:rsidRPr="00B8113D" w:rsidRDefault="00B540FC" w:rsidP="00B540FC">
            <w:pPr>
              <w:spacing w:before="225" w:after="225"/>
              <w:jc w:val="both"/>
              <w:rPr>
                <w:rFonts w:ascii="Arial" w:hAnsi="Arial" w:cs="Arial"/>
                <w:sz w:val="18"/>
                <w:szCs w:val="18"/>
                <w:lang w:val="en-US"/>
              </w:rPr>
            </w:pPr>
            <w:r w:rsidRPr="00B8113D">
              <w:rPr>
                <w:rFonts w:ascii="Arial" w:hAnsi="Arial" w:cs="Arial"/>
                <w:sz w:val="18"/>
                <w:szCs w:val="18"/>
                <w:lang w:val="en-US"/>
              </w:rPr>
              <w:t xml:space="preserve">Za celotno garancijsko obdobje je zahtevana dosegljivost izvajalca v rednem delovnem času in sicer vsak delovni dan od 8. do 16. ure. Prav tako je zahtevana odzivnost izvajalca in sicer se zahteva odzivnost najkasneje v odzivnem času največ 72 ur od poziva naročnika. Odzivni čas je maksimalni čas, ki preteče </w:t>
            </w:r>
            <w:proofErr w:type="spellStart"/>
            <w:r w:rsidRPr="00B8113D">
              <w:rPr>
                <w:rFonts w:ascii="Arial" w:hAnsi="Arial" w:cs="Arial"/>
                <w:sz w:val="18"/>
                <w:szCs w:val="18"/>
                <w:lang w:val="en-US"/>
              </w:rPr>
              <w:t>od</w:t>
            </w:r>
            <w:proofErr w:type="spellEnd"/>
            <w:r w:rsidRPr="00B8113D">
              <w:rPr>
                <w:rFonts w:ascii="Arial" w:hAnsi="Arial" w:cs="Arial"/>
                <w:sz w:val="18"/>
                <w:szCs w:val="18"/>
                <w:lang w:val="en-US"/>
              </w:rPr>
              <w:t xml:space="preserve"> trenutka, ko naročnik izvajalcu pošlje zahtevek (preko elektronske pošte, navadne pošte ali ga o tem obvesti preko drugih sredstev komunikacije) za odpravo napake do trenutka, ko izvajalec prične z reševanjem napake. </w:t>
            </w:r>
          </w:p>
          <w:p w14:paraId="40E52F4D" w14:textId="77777777" w:rsidR="00B540FC" w:rsidRPr="00B8113D" w:rsidRDefault="00B540FC" w:rsidP="00B540FC">
            <w:pPr>
              <w:spacing w:before="225" w:after="225"/>
              <w:jc w:val="both"/>
              <w:rPr>
                <w:rFonts w:ascii="Arial" w:hAnsi="Arial" w:cs="Arial"/>
                <w:sz w:val="18"/>
                <w:szCs w:val="18"/>
                <w:lang w:val="en-US"/>
              </w:rPr>
            </w:pPr>
            <w:r w:rsidRPr="00B8113D">
              <w:rPr>
                <w:rFonts w:ascii="Arial" w:hAnsi="Arial" w:cs="Arial"/>
                <w:sz w:val="18"/>
                <w:szCs w:val="18"/>
                <w:lang w:val="en-US"/>
              </w:rPr>
              <w:t xml:space="preserve">V primeru pomanjkljive izvedbe del, ki ne ustrezajo s pogodbo zahtevani kvaliteti ali obsegu, je dolžan izvajalec taka dela ponovno izvesti v celoti na svoj strošek in </w:t>
            </w:r>
            <w:proofErr w:type="spellStart"/>
            <w:r w:rsidRPr="00B8113D">
              <w:rPr>
                <w:rFonts w:ascii="Arial" w:hAnsi="Arial" w:cs="Arial"/>
                <w:sz w:val="18"/>
                <w:szCs w:val="18"/>
                <w:lang w:val="en-US"/>
              </w:rPr>
              <w:t>riziko</w:t>
            </w:r>
            <w:proofErr w:type="spellEnd"/>
            <w:r w:rsidRPr="00B8113D">
              <w:rPr>
                <w:rFonts w:ascii="Arial" w:hAnsi="Arial" w:cs="Arial"/>
                <w:sz w:val="18"/>
                <w:szCs w:val="18"/>
                <w:lang w:val="en-US"/>
              </w:rPr>
              <w:t>. Izvajalec je dolžan odpraviti napake, ki so predmet garancije, na svoje stroške in na vsakokratni poziv naročnika in to v roku, ki mu ga v pozivu določi naročnik ali v naknadno sporazumno določenem roku.</w:t>
            </w:r>
          </w:p>
          <w:p w14:paraId="4CA0A13D" w14:textId="77777777" w:rsidR="00B540FC" w:rsidRPr="00B8113D" w:rsidRDefault="00B540FC" w:rsidP="00B540FC">
            <w:pPr>
              <w:spacing w:before="225" w:after="225"/>
              <w:jc w:val="both"/>
              <w:rPr>
                <w:rFonts w:ascii="Arial" w:hAnsi="Arial" w:cs="Arial"/>
                <w:sz w:val="18"/>
                <w:szCs w:val="18"/>
                <w:lang w:val="en-US"/>
              </w:rPr>
            </w:pPr>
            <w:r w:rsidRPr="00B8113D">
              <w:rPr>
                <w:rFonts w:ascii="Arial" w:hAnsi="Arial" w:cs="Arial"/>
                <w:sz w:val="18"/>
                <w:szCs w:val="18"/>
                <w:lang w:val="en-US"/>
              </w:rPr>
              <w:t>Če se izvajalec ne odzove na odpravo napak v določenem roku, priskrbi naročnik drugega izvajalca in stroške popravila z 3 % režijskim pribitkom in vso nastalo škodo zaračuna izvajalcu. V kolikor izvajalec teh zaračunanih stroškov ne plača, se lahko naročnik poplača iz danega finančnega zavarovanja za odpravo napak v garancijski dobi, ali pobota svoje terjatve z drugimi morebitnimi obveznostmi, ki bi jih imel naročnik do izvajalca.</w:t>
            </w:r>
          </w:p>
          <w:p w14:paraId="1801066C" w14:textId="77777777" w:rsidR="00B540FC" w:rsidRPr="00B8113D" w:rsidRDefault="00B540FC" w:rsidP="00B540FC">
            <w:pPr>
              <w:spacing w:before="225" w:after="225"/>
              <w:jc w:val="both"/>
              <w:rPr>
                <w:rFonts w:ascii="Arial" w:hAnsi="Arial" w:cs="Arial"/>
                <w:sz w:val="18"/>
                <w:szCs w:val="18"/>
                <w:lang w:val="en-US"/>
              </w:rPr>
            </w:pPr>
            <w:r w:rsidRPr="00B8113D">
              <w:rPr>
                <w:rFonts w:ascii="Arial" w:hAnsi="Arial" w:cs="Arial"/>
                <w:sz w:val="18"/>
                <w:szCs w:val="18"/>
                <w:lang w:val="en-US"/>
              </w:rPr>
              <w:t>Smiselno enako velja za odpravo napak oziroma sanacijo nekvalitetno izvedenih del, ki jih naročnik graja med samim izvajanjem del izvajalca oziroma preden je začela teči garancijska doba.</w:t>
            </w:r>
          </w:p>
          <w:p w14:paraId="334BA88E" w14:textId="77777777" w:rsidR="00B540FC" w:rsidRPr="00B8113D" w:rsidRDefault="00B540FC">
            <w:pPr>
              <w:spacing w:before="225" w:after="225"/>
              <w:jc w:val="both"/>
              <w:rPr>
                <w:lang w:val="en-US"/>
              </w:rPr>
            </w:pPr>
          </w:p>
        </w:tc>
      </w:tr>
    </w:tbl>
    <w:p w14:paraId="7E4E697E"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18. člen</w:t>
      </w:r>
    </w:p>
    <w:tbl>
      <w:tblPr>
        <w:tblStyle w:val="NormalTablePHPDOCX"/>
        <w:tblW w:w="0" w:type="auto"/>
        <w:tblInd w:w="108" w:type="dxa"/>
        <w:tblLook w:val="04A0" w:firstRow="1" w:lastRow="0" w:firstColumn="1" w:lastColumn="0" w:noHBand="0" w:noVBand="1"/>
      </w:tblPr>
      <w:tblGrid>
        <w:gridCol w:w="8962"/>
      </w:tblGrid>
      <w:tr w:rsidR="003C6397" w:rsidRPr="00B8113D" w14:paraId="3879B3F3" w14:textId="77777777">
        <w:tc>
          <w:tcPr>
            <w:tcW w:w="0" w:type="auto"/>
            <w:tcMar>
              <w:top w:w="0" w:type="auto"/>
              <w:bottom w:w="0" w:type="auto"/>
            </w:tcMar>
          </w:tcPr>
          <w:p w14:paraId="2132112B" w14:textId="7A35E221"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Za vse dobavljeno blago bo </w:t>
            </w:r>
            <w:r w:rsidR="007234F9" w:rsidRPr="00B8113D">
              <w:rPr>
                <w:rFonts w:ascii="Arial" w:hAnsi="Arial" w:cs="Arial"/>
                <w:color w:val="000000"/>
                <w:sz w:val="18"/>
                <w:szCs w:val="18"/>
                <w:lang w:val="en-US"/>
              </w:rPr>
              <w:t>izvajalec</w:t>
            </w:r>
            <w:r w:rsidRPr="00B8113D">
              <w:rPr>
                <w:rFonts w:ascii="Arial" w:hAnsi="Arial" w:cs="Arial"/>
                <w:color w:val="000000"/>
                <w:sz w:val="18"/>
                <w:szCs w:val="18"/>
                <w:lang w:val="en-US"/>
              </w:rPr>
              <w:t xml:space="preserve"> v okviru garancijske dobe in v okviru svoje pogodbene obveznosti iz te pogodbe, izvedel odpravo napak.</w:t>
            </w:r>
          </w:p>
          <w:p w14:paraId="18C964FB" w14:textId="532A08BF"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Če </w:t>
            </w:r>
            <w:r w:rsidR="007234F9" w:rsidRPr="00B8113D">
              <w:rPr>
                <w:rFonts w:ascii="Arial" w:hAnsi="Arial" w:cs="Arial"/>
                <w:color w:val="000000"/>
                <w:sz w:val="18"/>
                <w:szCs w:val="18"/>
                <w:lang w:val="en-US"/>
              </w:rPr>
              <w:t>izvajalec</w:t>
            </w:r>
            <w:r w:rsidRPr="00B8113D">
              <w:rPr>
                <w:rFonts w:ascii="Arial" w:hAnsi="Arial" w:cs="Arial"/>
                <w:color w:val="000000"/>
                <w:sz w:val="18"/>
                <w:szCs w:val="18"/>
                <w:lang w:val="en-US"/>
              </w:rPr>
              <w:t xml:space="preserve"> v dogovorjenem roku ne odpravi napake in se z naročnikom ne dogovori za nov rok odprave, bo naročnik odpravo napake poveril drugemu </w:t>
            </w:r>
            <w:r w:rsidR="007234F9" w:rsidRPr="00B8113D">
              <w:rPr>
                <w:rFonts w:ascii="Arial" w:hAnsi="Arial" w:cs="Arial"/>
                <w:color w:val="000000"/>
                <w:sz w:val="18"/>
                <w:szCs w:val="18"/>
                <w:lang w:val="en-US"/>
              </w:rPr>
              <w:t>izvajalc</w:t>
            </w:r>
            <w:r w:rsidRPr="00B8113D">
              <w:rPr>
                <w:rFonts w:ascii="Arial" w:hAnsi="Arial" w:cs="Arial"/>
                <w:color w:val="000000"/>
                <w:sz w:val="18"/>
                <w:szCs w:val="18"/>
                <w:lang w:val="en-US"/>
              </w:rPr>
              <w:t xml:space="preserve">u na stroške </w:t>
            </w:r>
            <w:r w:rsidR="007234F9" w:rsidRPr="00B8113D">
              <w:rPr>
                <w:rFonts w:ascii="Arial" w:hAnsi="Arial" w:cs="Arial"/>
                <w:color w:val="000000"/>
                <w:sz w:val="18"/>
                <w:szCs w:val="18"/>
                <w:lang w:val="en-US"/>
              </w:rPr>
              <w:t>izvajalc</w:t>
            </w:r>
            <w:r w:rsidRPr="00B8113D">
              <w:rPr>
                <w:rFonts w:ascii="Arial" w:hAnsi="Arial" w:cs="Arial"/>
                <w:color w:val="000000"/>
                <w:sz w:val="18"/>
                <w:szCs w:val="18"/>
                <w:lang w:val="en-US"/>
              </w:rPr>
              <w:t xml:space="preserve">a iz te pogodbe (kot dober strokovnjak) ali naročil nadomestno dobavo. Naročnik si v tem primeru zaračuna v breme </w:t>
            </w:r>
            <w:r w:rsidR="007234F9" w:rsidRPr="00B8113D">
              <w:rPr>
                <w:rFonts w:ascii="Arial" w:hAnsi="Arial" w:cs="Arial"/>
                <w:color w:val="000000"/>
                <w:sz w:val="18"/>
                <w:szCs w:val="18"/>
                <w:lang w:val="en-US"/>
              </w:rPr>
              <w:t>izvajalc</w:t>
            </w:r>
            <w:r w:rsidRPr="00B8113D">
              <w:rPr>
                <w:rFonts w:ascii="Arial" w:hAnsi="Arial" w:cs="Arial"/>
                <w:color w:val="000000"/>
                <w:sz w:val="18"/>
                <w:szCs w:val="18"/>
                <w:lang w:val="en-US"/>
              </w:rPr>
              <w:t xml:space="preserve">a 3 % pribitek na celotno vrednost dobave za kritje svojih manipulativnih stroškov. V kolikor </w:t>
            </w:r>
            <w:r w:rsidR="007234F9" w:rsidRPr="00B8113D">
              <w:rPr>
                <w:rFonts w:ascii="Arial" w:hAnsi="Arial" w:cs="Arial"/>
                <w:color w:val="000000"/>
                <w:sz w:val="18"/>
                <w:szCs w:val="18"/>
                <w:lang w:val="en-US"/>
              </w:rPr>
              <w:t>izvajalec</w:t>
            </w:r>
            <w:r w:rsidRPr="00B8113D">
              <w:rPr>
                <w:rFonts w:ascii="Arial" w:hAnsi="Arial" w:cs="Arial"/>
                <w:color w:val="000000"/>
                <w:sz w:val="18"/>
                <w:szCs w:val="18"/>
                <w:lang w:val="en-US"/>
              </w:rPr>
              <w:t xml:space="preserve"> stroškov odprave napake ne bo pokril, lahko naročnik za plačilo stroškov unovči garancijo za odpravo napak v garancijskem roku.</w:t>
            </w:r>
          </w:p>
          <w:p w14:paraId="0133BA2B"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Za zamenjane dele v garancijski dobi prične teči nov garancijski rok z dnem zamenjave.</w:t>
            </w:r>
          </w:p>
        </w:tc>
      </w:tr>
    </w:tbl>
    <w:p w14:paraId="2FF95130"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19. člen</w:t>
      </w:r>
    </w:p>
    <w:tbl>
      <w:tblPr>
        <w:tblStyle w:val="NormalTablePHPDOCX"/>
        <w:tblW w:w="0" w:type="auto"/>
        <w:tblInd w:w="108" w:type="dxa"/>
        <w:tblLook w:val="04A0" w:firstRow="1" w:lastRow="0" w:firstColumn="1" w:lastColumn="0" w:noHBand="0" w:noVBand="1"/>
      </w:tblPr>
      <w:tblGrid>
        <w:gridCol w:w="8962"/>
      </w:tblGrid>
      <w:tr w:rsidR="003C6397" w:rsidRPr="00B8113D" w14:paraId="1466FACA" w14:textId="77777777">
        <w:tc>
          <w:tcPr>
            <w:tcW w:w="0" w:type="auto"/>
            <w:tcMar>
              <w:top w:w="0" w:type="auto"/>
              <w:bottom w:w="0" w:type="auto"/>
            </w:tcMar>
          </w:tcPr>
          <w:p w14:paraId="35D15FE3" w14:textId="3A49437E" w:rsidR="003C6397" w:rsidRPr="00B8113D" w:rsidRDefault="007234F9">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 xml:space="preserve">Izvajalec zagotavlja rezervne </w:t>
            </w:r>
            <w:proofErr w:type="spellStart"/>
            <w:r w:rsidRPr="00B8113D">
              <w:rPr>
                <w:rFonts w:ascii="Arial" w:hAnsi="Arial" w:cs="Arial"/>
                <w:color w:val="000000"/>
                <w:sz w:val="18"/>
                <w:szCs w:val="18"/>
                <w:lang w:val="en-US"/>
              </w:rPr>
              <w:t>dele</w:t>
            </w:r>
            <w:proofErr w:type="spellEnd"/>
            <w:r w:rsidRPr="00B8113D">
              <w:rPr>
                <w:rFonts w:ascii="Arial" w:hAnsi="Arial" w:cs="Arial"/>
                <w:color w:val="000000"/>
                <w:sz w:val="18"/>
                <w:szCs w:val="18"/>
                <w:lang w:val="en-US"/>
              </w:rPr>
              <w:t xml:space="preserve"> </w:t>
            </w:r>
            <w:r w:rsidR="00CB3A27" w:rsidRPr="00B8113D">
              <w:rPr>
                <w:rFonts w:ascii="Arial" w:hAnsi="Arial" w:cs="Arial"/>
                <w:color w:val="000000"/>
                <w:sz w:val="18"/>
                <w:szCs w:val="18"/>
                <w:lang w:val="en-US"/>
              </w:rPr>
              <w:t xml:space="preserve">in redni servis opreme </w:t>
            </w:r>
            <w:r w:rsidRPr="00B8113D">
              <w:rPr>
                <w:rFonts w:ascii="Arial" w:hAnsi="Arial" w:cs="Arial"/>
                <w:color w:val="000000"/>
                <w:sz w:val="18"/>
                <w:szCs w:val="18"/>
                <w:lang w:val="en-US"/>
              </w:rPr>
              <w:t xml:space="preserve">še najmanj 10 let po </w:t>
            </w:r>
            <w:r w:rsidR="00A0363C" w:rsidRPr="00B8113D">
              <w:rPr>
                <w:rFonts w:ascii="Arial" w:hAnsi="Arial" w:cs="Arial"/>
                <w:color w:val="000000"/>
                <w:sz w:val="18"/>
                <w:szCs w:val="18"/>
                <w:lang w:val="en-US"/>
              </w:rPr>
              <w:t>vgradnji opreme</w:t>
            </w:r>
            <w:r w:rsidRPr="00B8113D">
              <w:rPr>
                <w:rFonts w:ascii="Arial" w:hAnsi="Arial" w:cs="Arial"/>
                <w:color w:val="000000"/>
                <w:sz w:val="18"/>
                <w:szCs w:val="18"/>
                <w:lang w:val="en-US"/>
              </w:rPr>
              <w:t>.</w:t>
            </w:r>
          </w:p>
          <w:p w14:paraId="0AAC7090" w14:textId="4BA5AF6F" w:rsidR="008C3329" w:rsidRPr="00B8113D" w:rsidRDefault="007234F9">
            <w:pPr>
              <w:spacing w:before="225" w:after="225"/>
              <w:jc w:val="both"/>
              <w:rPr>
                <w:lang w:val="en-US"/>
              </w:rPr>
            </w:pPr>
            <w:r w:rsidRPr="00B8113D">
              <w:rPr>
                <w:rFonts w:ascii="Arial" w:hAnsi="Arial" w:cs="Arial"/>
                <w:color w:val="000000"/>
                <w:sz w:val="18"/>
                <w:szCs w:val="18"/>
                <w:lang w:val="en-US"/>
              </w:rPr>
              <w:t>Izvajalec</w:t>
            </w:r>
            <w:r w:rsidR="008C3329" w:rsidRPr="00B8113D">
              <w:rPr>
                <w:rFonts w:ascii="Arial" w:hAnsi="Arial" w:cs="Arial"/>
                <w:color w:val="000000"/>
                <w:sz w:val="18"/>
                <w:szCs w:val="18"/>
                <w:lang w:val="en-US"/>
              </w:rPr>
              <w:t xml:space="preserve"> se zavezuje, da bo na zahtevo naročnika (po predhodnem naročilu) izvedel tudi vsa potrebna redna vzdrževalna dela na objektu v času garancijske dobe naprav</w:t>
            </w:r>
            <w:r w:rsidR="005114D8" w:rsidRPr="00B8113D">
              <w:rPr>
                <w:rFonts w:ascii="Arial" w:hAnsi="Arial" w:cs="Arial"/>
                <w:color w:val="000000"/>
                <w:sz w:val="18"/>
                <w:szCs w:val="18"/>
                <w:lang w:val="en-US"/>
              </w:rPr>
              <w:t xml:space="preserve"> in zagotavljal nadzor nad delovanjem naprave</w:t>
            </w:r>
            <w:r w:rsidR="008C3329" w:rsidRPr="00B8113D">
              <w:rPr>
                <w:rFonts w:ascii="Arial" w:hAnsi="Arial" w:cs="Arial"/>
                <w:color w:val="000000"/>
                <w:sz w:val="18"/>
                <w:szCs w:val="18"/>
                <w:lang w:val="en-US"/>
              </w:rPr>
              <w:t xml:space="preserve">. </w:t>
            </w:r>
          </w:p>
        </w:tc>
      </w:tr>
    </w:tbl>
    <w:p w14:paraId="4DAFCCE2"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20. člen</w:t>
      </w:r>
    </w:p>
    <w:tbl>
      <w:tblPr>
        <w:tblStyle w:val="NormalTablePHPDOCX"/>
        <w:tblW w:w="0" w:type="auto"/>
        <w:tblInd w:w="108" w:type="dxa"/>
        <w:tblLook w:val="04A0" w:firstRow="1" w:lastRow="0" w:firstColumn="1" w:lastColumn="0" w:noHBand="0" w:noVBand="1"/>
      </w:tblPr>
      <w:tblGrid>
        <w:gridCol w:w="7950"/>
      </w:tblGrid>
      <w:tr w:rsidR="003C6397" w:rsidRPr="00B8113D" w14:paraId="65306AA7" w14:textId="77777777">
        <w:tc>
          <w:tcPr>
            <w:tcW w:w="0" w:type="auto"/>
            <w:tcMar>
              <w:top w:w="0" w:type="auto"/>
              <w:bottom w:w="0" w:type="auto"/>
            </w:tcMar>
          </w:tcPr>
          <w:p w14:paraId="6C53C819"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Morebitne skrite napake se obravnavajo v skladu z določili zakona, ki ureja obligacijska razmerja.</w:t>
            </w:r>
          </w:p>
        </w:tc>
      </w:tr>
    </w:tbl>
    <w:p w14:paraId="0D788760"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21. člen</w:t>
      </w:r>
    </w:p>
    <w:tbl>
      <w:tblPr>
        <w:tblStyle w:val="NormalTablePHPDOCX"/>
        <w:tblW w:w="0" w:type="auto"/>
        <w:tblInd w:w="108" w:type="dxa"/>
        <w:tblLook w:val="04A0" w:firstRow="1" w:lastRow="0" w:firstColumn="1" w:lastColumn="0" w:noHBand="0" w:noVBand="1"/>
      </w:tblPr>
      <w:tblGrid>
        <w:gridCol w:w="8962"/>
      </w:tblGrid>
      <w:tr w:rsidR="003C6397" w:rsidRPr="00B8113D" w14:paraId="7056B63C" w14:textId="77777777">
        <w:tc>
          <w:tcPr>
            <w:tcW w:w="0" w:type="auto"/>
            <w:tcMar>
              <w:top w:w="0" w:type="auto"/>
              <w:bottom w:w="0" w:type="auto"/>
            </w:tcMar>
          </w:tcPr>
          <w:p w14:paraId="63EE2745" w14:textId="286146D0" w:rsidR="003C6397" w:rsidRPr="00B8113D" w:rsidRDefault="00BA23ED">
            <w:pPr>
              <w:spacing w:before="225" w:after="225"/>
              <w:jc w:val="both"/>
              <w:rPr>
                <w:lang w:val="en-US"/>
              </w:rPr>
            </w:pPr>
            <w:r w:rsidRPr="00B8113D">
              <w:rPr>
                <w:rFonts w:ascii="Arial" w:hAnsi="Arial" w:cs="Arial"/>
                <w:color w:val="000000"/>
                <w:sz w:val="18"/>
                <w:szCs w:val="18"/>
                <w:lang w:val="en-US"/>
              </w:rPr>
              <w:t>ZAVAROVANJE ZA DOBRO IZVEDBO</w:t>
            </w:r>
            <w:r w:rsidR="00BA45DA" w:rsidRPr="00B8113D">
              <w:rPr>
                <w:rFonts w:ascii="Arial" w:hAnsi="Arial" w:cs="Arial"/>
                <w:color w:val="000000"/>
                <w:sz w:val="18"/>
                <w:szCs w:val="18"/>
                <w:lang w:val="en-US"/>
              </w:rPr>
              <w:t xml:space="preserve"> </w:t>
            </w:r>
            <w:r w:rsidR="00BA45DA" w:rsidRPr="00B8113D">
              <w:rPr>
                <w:rFonts w:ascii="Arial" w:hAnsi="Arial" w:cs="Arial"/>
                <w:i/>
                <w:iCs/>
                <w:color w:val="000000"/>
                <w:sz w:val="18"/>
                <w:szCs w:val="18"/>
                <w:lang w:val="en-US"/>
              </w:rPr>
              <w:t>(vnesti zahteve iz razpisne dokumentacije)</w:t>
            </w:r>
          </w:p>
          <w:p w14:paraId="42656127"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Instrument zavarovanja: _____________</w:t>
            </w:r>
          </w:p>
          <w:p w14:paraId="464CDBE6"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Višina zavarovanja: _____________</w:t>
            </w:r>
          </w:p>
          <w:p w14:paraId="0D9CF261"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Čas veljavnosti: _____________</w:t>
            </w:r>
          </w:p>
          <w:p w14:paraId="590B3553" w14:textId="29E201DC" w:rsidR="003C6397" w:rsidRPr="00B8113D" w:rsidRDefault="007234F9">
            <w:pPr>
              <w:spacing w:before="225" w:after="225"/>
              <w:jc w:val="both"/>
              <w:rPr>
                <w:lang w:val="en-US"/>
              </w:rPr>
            </w:pPr>
            <w:r w:rsidRPr="00B8113D">
              <w:rPr>
                <w:rFonts w:ascii="Arial" w:hAnsi="Arial" w:cs="Arial"/>
                <w:color w:val="000000"/>
                <w:sz w:val="18"/>
                <w:szCs w:val="18"/>
                <w:lang w:val="en-US"/>
              </w:rPr>
              <w:t xml:space="preserve">Izvajalec mora najpozneje v desetih dneh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sklenitve pogodbe kot pogoj za veljavnost pogodbe izročiti naročniku zavarovanje za dobro izvedbo pogodbenih obveznosti, v nasprotnem primeru lahko naročnik odstopi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pogodbe.</w:t>
            </w:r>
          </w:p>
          <w:p w14:paraId="1E0992F0"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lastRenderedPageBreak/>
              <w:t xml:space="preserve">Zavarovanje za dobro izvedbo pogodbenih obveznosti naročnik unovči za vse primere kršitev obveznosti izvajalca iz te pogodbe, vezanih na izvajanje pogodbe, pri čemer v zvezi z višino </w:t>
            </w:r>
            <w:proofErr w:type="spellStart"/>
            <w:r w:rsidRPr="00B8113D">
              <w:rPr>
                <w:rFonts w:ascii="Arial" w:hAnsi="Arial" w:cs="Arial"/>
                <w:color w:val="000000"/>
                <w:sz w:val="18"/>
                <w:szCs w:val="18"/>
                <w:lang w:val="en-US"/>
              </w:rPr>
              <w:t>unovčitve</w:t>
            </w:r>
            <w:proofErr w:type="spellEnd"/>
            <w:r w:rsidRPr="00B8113D">
              <w:rPr>
                <w:rFonts w:ascii="Arial" w:hAnsi="Arial" w:cs="Arial"/>
                <w:color w:val="000000"/>
                <w:sz w:val="18"/>
                <w:szCs w:val="18"/>
                <w:lang w:val="en-US"/>
              </w:rPr>
              <w:t xml:space="preserve"> upošteva naravo in obseg kršitve pogodbenih obveznosti.</w:t>
            </w:r>
          </w:p>
        </w:tc>
      </w:tr>
    </w:tbl>
    <w:p w14:paraId="499A0CB7"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lastRenderedPageBreak/>
        <w:t>22. člen</w:t>
      </w:r>
    </w:p>
    <w:tbl>
      <w:tblPr>
        <w:tblStyle w:val="NormalTablePHPDOCX"/>
        <w:tblW w:w="0" w:type="auto"/>
        <w:tblInd w:w="108" w:type="dxa"/>
        <w:tblLook w:val="04A0" w:firstRow="1" w:lastRow="0" w:firstColumn="1" w:lastColumn="0" w:noHBand="0" w:noVBand="1"/>
      </w:tblPr>
      <w:tblGrid>
        <w:gridCol w:w="8962"/>
      </w:tblGrid>
      <w:tr w:rsidR="003C6397" w:rsidRPr="00B8113D" w14:paraId="1CD24D1F" w14:textId="77777777">
        <w:tc>
          <w:tcPr>
            <w:tcW w:w="0" w:type="auto"/>
            <w:tcMar>
              <w:top w:w="0" w:type="auto"/>
              <w:bottom w:w="0" w:type="auto"/>
            </w:tcMar>
          </w:tcPr>
          <w:p w14:paraId="35E69821" w14:textId="12725836" w:rsidR="003C6397" w:rsidRPr="00B8113D" w:rsidRDefault="00BA23ED">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ZAVAROVANJE ZA ODPRAVO NAPAK</w:t>
            </w:r>
            <w:r w:rsidR="00BA45DA" w:rsidRPr="00B8113D">
              <w:rPr>
                <w:rFonts w:ascii="Arial" w:hAnsi="Arial" w:cs="Arial"/>
                <w:color w:val="000000"/>
                <w:sz w:val="18"/>
                <w:szCs w:val="18"/>
                <w:lang w:val="en-US"/>
              </w:rPr>
              <w:t xml:space="preserve">  </w:t>
            </w:r>
            <w:r w:rsidR="00BA45DA" w:rsidRPr="00B8113D">
              <w:rPr>
                <w:rFonts w:ascii="Arial" w:hAnsi="Arial" w:cs="Arial"/>
                <w:i/>
                <w:iCs/>
                <w:color w:val="000000"/>
                <w:sz w:val="18"/>
                <w:szCs w:val="18"/>
                <w:lang w:val="en-US"/>
              </w:rPr>
              <w:t>(vnesti zahteve iz razpisne dokumentacije)</w:t>
            </w:r>
          </w:p>
          <w:p w14:paraId="6A67070C"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Instrument zavarovanja: _____________</w:t>
            </w:r>
          </w:p>
          <w:p w14:paraId="0D864821"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Višina zavarovanja: _____________</w:t>
            </w:r>
          </w:p>
          <w:p w14:paraId="7389DB9F"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Čas veljavnosti: _____________</w:t>
            </w:r>
          </w:p>
          <w:p w14:paraId="0ABB6777" w14:textId="419D9C30" w:rsidR="003C6397" w:rsidRPr="00B8113D" w:rsidRDefault="007234F9">
            <w:pPr>
              <w:spacing w:before="225" w:after="225"/>
              <w:jc w:val="both"/>
              <w:rPr>
                <w:lang w:val="en-US"/>
              </w:rPr>
            </w:pPr>
            <w:r w:rsidRPr="00B8113D">
              <w:rPr>
                <w:rFonts w:ascii="Arial" w:hAnsi="Arial" w:cs="Arial"/>
                <w:color w:val="000000"/>
                <w:sz w:val="18"/>
                <w:szCs w:val="18"/>
                <w:lang w:val="en-US"/>
              </w:rPr>
              <w:t>Izvajalec je dolžan ob primopredaji izvedenih del predložiti zavarovanje za odpravo napak v garancijskem roku, sicer se bo štelo, da javno naročilo ni uspešno izvedeno, naročnik pa lahko unovči garancijo za dobro izvedbo pogodbenih obveznosti.</w:t>
            </w:r>
          </w:p>
          <w:p w14:paraId="527CE7B8"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Zavarovanje za odpravo napak naročnik unovči za vse primere kršitev obveznosti izvajalca iz te pogodbe, vezanih na odpravo napak v garancijski dobi, pri čemer v zvezi z višino </w:t>
            </w:r>
            <w:proofErr w:type="spellStart"/>
            <w:r w:rsidRPr="00B8113D">
              <w:rPr>
                <w:rFonts w:ascii="Arial" w:hAnsi="Arial" w:cs="Arial"/>
                <w:color w:val="000000"/>
                <w:sz w:val="18"/>
                <w:szCs w:val="18"/>
                <w:lang w:val="en-US"/>
              </w:rPr>
              <w:t>unovčitve</w:t>
            </w:r>
            <w:proofErr w:type="spellEnd"/>
            <w:r w:rsidRPr="00B8113D">
              <w:rPr>
                <w:rFonts w:ascii="Arial" w:hAnsi="Arial" w:cs="Arial"/>
                <w:color w:val="000000"/>
                <w:sz w:val="18"/>
                <w:szCs w:val="18"/>
                <w:lang w:val="en-US"/>
              </w:rPr>
              <w:t xml:space="preserve"> upošteva naravo in obseg kršitve pogodbenih obveznosti.</w:t>
            </w:r>
          </w:p>
        </w:tc>
      </w:tr>
    </w:tbl>
    <w:p w14:paraId="4AE5587B"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XI. ODSTOP OD POGODBE</w:t>
      </w:r>
    </w:p>
    <w:p w14:paraId="5B8045B1"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23. člen</w:t>
      </w:r>
    </w:p>
    <w:tbl>
      <w:tblPr>
        <w:tblStyle w:val="NormalTablePHPDOCX"/>
        <w:tblW w:w="0" w:type="auto"/>
        <w:tblInd w:w="108" w:type="dxa"/>
        <w:tblLook w:val="04A0" w:firstRow="1" w:lastRow="0" w:firstColumn="1" w:lastColumn="0" w:noHBand="0" w:noVBand="1"/>
      </w:tblPr>
      <w:tblGrid>
        <w:gridCol w:w="8962"/>
      </w:tblGrid>
      <w:tr w:rsidR="003C6397" w:rsidRPr="00B8113D" w14:paraId="7F5FC372" w14:textId="77777777">
        <w:tc>
          <w:tcPr>
            <w:tcW w:w="0" w:type="auto"/>
            <w:tcMar>
              <w:top w:w="0" w:type="auto"/>
              <w:bottom w:w="0" w:type="auto"/>
            </w:tcMar>
          </w:tcPr>
          <w:p w14:paraId="62FE7D6D" w14:textId="77777777" w:rsidR="003C6397" w:rsidRPr="00B8113D" w:rsidRDefault="00BA23ED">
            <w:pPr>
              <w:spacing w:before="225" w:after="225"/>
              <w:jc w:val="both"/>
              <w:rPr>
                <w:rFonts w:ascii="Arial" w:hAnsi="Arial" w:cs="Arial"/>
                <w:sz w:val="18"/>
                <w:szCs w:val="18"/>
                <w:lang w:val="en-US"/>
              </w:rPr>
            </w:pPr>
            <w:r w:rsidRPr="00B8113D">
              <w:rPr>
                <w:rFonts w:ascii="Arial" w:hAnsi="Arial" w:cs="Arial"/>
                <w:color w:val="000000"/>
                <w:sz w:val="18"/>
                <w:szCs w:val="18"/>
                <w:lang w:val="en-US"/>
              </w:rPr>
              <w:t>Če pride do prekinitve del oziroma do razdrtja pogodbe po krivdi ene od pogodbenih strank, nosi nastale stroške tista pogodbena stranka, ki je povzročila prekinitev dela ali razdrtje pogodbe.</w:t>
            </w:r>
          </w:p>
          <w:p w14:paraId="581EAE8A" w14:textId="77777777" w:rsidR="003C6397" w:rsidRPr="00B8113D" w:rsidRDefault="00BA23ED">
            <w:pPr>
              <w:spacing w:before="225" w:after="225"/>
              <w:jc w:val="both"/>
              <w:rPr>
                <w:rFonts w:ascii="Arial" w:hAnsi="Arial" w:cs="Arial"/>
                <w:sz w:val="18"/>
                <w:szCs w:val="18"/>
                <w:lang w:val="en-US"/>
              </w:rPr>
            </w:pPr>
            <w:r w:rsidRPr="00B8113D">
              <w:rPr>
                <w:rFonts w:ascii="Arial" w:hAnsi="Arial" w:cs="Arial"/>
                <w:color w:val="000000"/>
                <w:sz w:val="18"/>
                <w:szCs w:val="18"/>
                <w:lang w:val="en-US"/>
              </w:rPr>
              <w:t xml:space="preserve">Naročnik ima pravico odstopiti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pogodbe kadarkoli, brez posledic za naročnika, če:</w:t>
            </w:r>
          </w:p>
          <w:tbl>
            <w:tblPr>
              <w:tblStyle w:val="NormalTablePHPDOCX"/>
              <w:tblW w:w="0" w:type="auto"/>
              <w:tblLook w:val="04A0" w:firstRow="1" w:lastRow="0" w:firstColumn="1" w:lastColumn="0" w:noHBand="0" w:noVBand="1"/>
            </w:tblPr>
            <w:tblGrid>
              <w:gridCol w:w="8746"/>
            </w:tblGrid>
            <w:tr w:rsidR="003C6397" w:rsidRPr="00B8113D" w14:paraId="49FBFFFD" w14:textId="77777777">
              <w:tc>
                <w:tcPr>
                  <w:tcW w:w="0" w:type="auto"/>
                  <w:tcMar>
                    <w:top w:w="0" w:type="auto"/>
                    <w:bottom w:w="0" w:type="auto"/>
                  </w:tcMar>
                </w:tcPr>
                <w:p w14:paraId="2C1ACC36" w14:textId="2FCA7205" w:rsidR="003C6397" w:rsidRPr="00B8113D" w:rsidRDefault="00BA23ED">
                  <w:pPr>
                    <w:numPr>
                      <w:ilvl w:val="0"/>
                      <w:numId w:val="28"/>
                    </w:numPr>
                    <w:jc w:val="both"/>
                    <w:rPr>
                      <w:rFonts w:ascii="Arial" w:hAnsi="Arial" w:cs="Arial"/>
                      <w:color w:val="000000"/>
                      <w:sz w:val="18"/>
                      <w:szCs w:val="18"/>
                      <w:lang w:val="en-US"/>
                    </w:rPr>
                  </w:pPr>
                  <w:r w:rsidRPr="00B8113D">
                    <w:rPr>
                      <w:rFonts w:ascii="Arial" w:hAnsi="Arial" w:cs="Arial"/>
                      <w:color w:val="000000"/>
                      <w:sz w:val="18"/>
                      <w:szCs w:val="18"/>
                      <w:lang w:val="en-US"/>
                    </w:rPr>
                    <w:t xml:space="preserve">pride </w:t>
                  </w:r>
                  <w:r w:rsidR="007234F9" w:rsidRPr="00B8113D">
                    <w:rPr>
                      <w:rFonts w:ascii="Arial" w:hAnsi="Arial" w:cs="Arial"/>
                      <w:color w:val="000000"/>
                      <w:sz w:val="18"/>
                      <w:szCs w:val="18"/>
                      <w:lang w:val="en-US"/>
                    </w:rPr>
                    <w:t>izvajalec</w:t>
                  </w:r>
                  <w:r w:rsidRPr="00B8113D">
                    <w:rPr>
                      <w:rFonts w:ascii="Arial" w:hAnsi="Arial" w:cs="Arial"/>
                      <w:color w:val="000000"/>
                      <w:sz w:val="18"/>
                      <w:szCs w:val="18"/>
                      <w:lang w:val="en-US"/>
                    </w:rPr>
                    <w:t xml:space="preserve"> v takšno finančno situacijo, ki bi mu onemogočila izvedbo pogodbenih obveznosti;</w:t>
                  </w:r>
                </w:p>
                <w:p w14:paraId="1B18F28F" w14:textId="79C2858D" w:rsidR="003C6397" w:rsidRPr="00B8113D" w:rsidRDefault="007234F9">
                  <w:pPr>
                    <w:numPr>
                      <w:ilvl w:val="0"/>
                      <w:numId w:val="28"/>
                    </w:numPr>
                    <w:jc w:val="both"/>
                    <w:rPr>
                      <w:rFonts w:ascii="Arial" w:hAnsi="Arial" w:cs="Arial"/>
                      <w:color w:val="000000"/>
                      <w:sz w:val="18"/>
                      <w:szCs w:val="18"/>
                      <w:lang w:val="en-US"/>
                    </w:rPr>
                  </w:pPr>
                  <w:r w:rsidRPr="00B8113D">
                    <w:rPr>
                      <w:rFonts w:ascii="Arial" w:hAnsi="Arial" w:cs="Arial"/>
                      <w:color w:val="000000"/>
                      <w:sz w:val="18"/>
                      <w:szCs w:val="18"/>
                      <w:lang w:val="en-US"/>
                    </w:rPr>
                    <w:t xml:space="preserve">izvajalec po svoji krivdi v roku 14 dni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veljavnosti pogodbe in uvedbe v delo ne prične z delom;</w:t>
                  </w:r>
                </w:p>
                <w:p w14:paraId="271E219B" w14:textId="76CDA2EE" w:rsidR="003C6397" w:rsidRPr="00B8113D" w:rsidRDefault="007234F9">
                  <w:pPr>
                    <w:numPr>
                      <w:ilvl w:val="0"/>
                      <w:numId w:val="28"/>
                    </w:numPr>
                    <w:jc w:val="both"/>
                    <w:rPr>
                      <w:rFonts w:ascii="Arial" w:hAnsi="Arial" w:cs="Arial"/>
                      <w:color w:val="000000"/>
                      <w:sz w:val="18"/>
                      <w:szCs w:val="18"/>
                      <w:lang w:val="en-US"/>
                    </w:rPr>
                  </w:pPr>
                  <w:r w:rsidRPr="00B8113D">
                    <w:rPr>
                      <w:rFonts w:ascii="Arial" w:hAnsi="Arial" w:cs="Arial"/>
                      <w:color w:val="000000"/>
                      <w:sz w:val="18"/>
                      <w:szCs w:val="18"/>
                      <w:lang w:val="en-US"/>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69C458BF" w14:textId="77777777" w:rsidR="003C6397" w:rsidRPr="00B8113D" w:rsidRDefault="00BA23ED">
            <w:pPr>
              <w:spacing w:before="225" w:after="225"/>
              <w:jc w:val="both"/>
              <w:rPr>
                <w:rFonts w:ascii="Arial" w:hAnsi="Arial" w:cs="Arial"/>
                <w:sz w:val="18"/>
                <w:szCs w:val="18"/>
                <w:lang w:val="en-US"/>
              </w:rPr>
            </w:pPr>
            <w:r w:rsidRPr="00B8113D">
              <w:rPr>
                <w:rFonts w:ascii="Arial" w:hAnsi="Arial" w:cs="Arial"/>
                <w:color w:val="000000"/>
                <w:sz w:val="18"/>
                <w:szCs w:val="18"/>
                <w:lang w:val="en-US"/>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C6397" w:rsidRPr="00B8113D" w14:paraId="4A8DB196" w14:textId="77777777">
              <w:tc>
                <w:tcPr>
                  <w:tcW w:w="0" w:type="auto"/>
                  <w:tcMar>
                    <w:top w:w="0" w:type="auto"/>
                    <w:bottom w:w="0" w:type="auto"/>
                  </w:tcMar>
                </w:tcPr>
                <w:p w14:paraId="2C8D82E9" w14:textId="77777777" w:rsidR="003C6397" w:rsidRPr="00B8113D" w:rsidRDefault="00BA23ED">
                  <w:pPr>
                    <w:numPr>
                      <w:ilvl w:val="0"/>
                      <w:numId w:val="29"/>
                    </w:numPr>
                    <w:jc w:val="both"/>
                    <w:rPr>
                      <w:rFonts w:ascii="Arial" w:hAnsi="Arial" w:cs="Arial"/>
                      <w:color w:val="000000"/>
                      <w:sz w:val="18"/>
                      <w:szCs w:val="18"/>
                      <w:lang w:val="en-US"/>
                    </w:rPr>
                  </w:pPr>
                  <w:r w:rsidRPr="00B8113D">
                    <w:rPr>
                      <w:rFonts w:ascii="Arial" w:hAnsi="Arial" w:cs="Arial"/>
                      <w:color w:val="000000"/>
                      <w:sz w:val="18"/>
                      <w:szCs w:val="18"/>
                      <w:lang w:val="en-US"/>
                    </w:rPr>
                    <w:t>javno naročilo je bilo bistveno spremenjeno, kar terja nov postopek javnega naročanja;</w:t>
                  </w:r>
                </w:p>
                <w:p w14:paraId="4BE3F139" w14:textId="77777777" w:rsidR="003C6397" w:rsidRPr="00B8113D" w:rsidRDefault="00BA23ED">
                  <w:pPr>
                    <w:numPr>
                      <w:ilvl w:val="0"/>
                      <w:numId w:val="29"/>
                    </w:numPr>
                    <w:jc w:val="both"/>
                    <w:rPr>
                      <w:rFonts w:ascii="Arial" w:hAnsi="Arial" w:cs="Arial"/>
                      <w:color w:val="000000"/>
                      <w:sz w:val="18"/>
                      <w:szCs w:val="18"/>
                      <w:lang w:val="en-US"/>
                    </w:rPr>
                  </w:pPr>
                  <w:r w:rsidRPr="00B8113D">
                    <w:rPr>
                      <w:rFonts w:ascii="Arial" w:hAnsi="Arial" w:cs="Arial"/>
                      <w:color w:val="000000"/>
                      <w:sz w:val="18"/>
                      <w:szCs w:val="18"/>
                      <w:lang w:val="en-US"/>
                    </w:rPr>
                    <w:t xml:space="preserve">v času oddaje javnega naročila je bil izvajalec v enem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položajev, zaradi katerega bi ga naročnik moral izključiti iz postopka javnega naročanja, pa s tem dejstvom naročnik ni bil seznanjen v postopku javnega naročanja;</w:t>
                  </w:r>
                </w:p>
                <w:p w14:paraId="02A9E39D" w14:textId="77777777" w:rsidR="003C6397" w:rsidRPr="00B8113D" w:rsidRDefault="00BA23ED">
                  <w:pPr>
                    <w:numPr>
                      <w:ilvl w:val="0"/>
                      <w:numId w:val="29"/>
                    </w:numPr>
                    <w:jc w:val="both"/>
                    <w:rPr>
                      <w:rFonts w:ascii="Arial" w:hAnsi="Arial" w:cs="Arial"/>
                      <w:color w:val="000000"/>
                      <w:sz w:val="18"/>
                      <w:szCs w:val="18"/>
                      <w:lang w:val="en-US"/>
                    </w:rPr>
                  </w:pPr>
                  <w:r w:rsidRPr="00B8113D">
                    <w:rPr>
                      <w:rFonts w:ascii="Arial" w:hAnsi="Arial" w:cs="Arial"/>
                      <w:color w:val="000000"/>
                      <w:sz w:val="18"/>
                      <w:szCs w:val="18"/>
                      <w:lang w:val="en-US"/>
                    </w:rPr>
                    <w:t>zaradi hudih kršitev obveznosti iz PEU, PDEU in tega zakona, ki jih je po postopku v skladu z 258. členom PDEU ugotovilo Sodišče Evropske unije, javno naročilo ne bi smelo biti oddano izvajalcu.</w:t>
                  </w:r>
                </w:p>
              </w:tc>
            </w:tr>
          </w:tbl>
          <w:p w14:paraId="6926249F" w14:textId="77777777" w:rsidR="003C6397" w:rsidRPr="00B8113D" w:rsidRDefault="00BA23ED">
            <w:pPr>
              <w:spacing w:before="225" w:after="225"/>
              <w:jc w:val="both"/>
              <w:rPr>
                <w:rFonts w:ascii="Arial" w:hAnsi="Arial" w:cs="Arial"/>
                <w:sz w:val="18"/>
                <w:szCs w:val="18"/>
                <w:lang w:val="en-US"/>
              </w:rPr>
            </w:pPr>
            <w:r w:rsidRPr="00B8113D">
              <w:rPr>
                <w:rFonts w:ascii="Arial" w:hAnsi="Arial" w:cs="Arial"/>
                <w:color w:val="000000"/>
                <w:sz w:val="18"/>
                <w:szCs w:val="18"/>
                <w:lang w:val="en-US"/>
              </w:rPr>
              <w:t>Odstop od pogodbe učinkuje z dnem, ko izvajalec prejme pisno izjavo naročnika o odstopu.</w:t>
            </w:r>
          </w:p>
          <w:p w14:paraId="63C1D80C" w14:textId="77777777" w:rsidR="003C6397" w:rsidRPr="00B8113D" w:rsidRDefault="00BA23ED">
            <w:pPr>
              <w:spacing w:before="225" w:after="225"/>
              <w:jc w:val="both"/>
              <w:rPr>
                <w:rFonts w:ascii="Arial" w:hAnsi="Arial" w:cs="Arial"/>
                <w:color w:val="000000"/>
                <w:sz w:val="18"/>
                <w:szCs w:val="18"/>
                <w:lang w:val="en-US"/>
              </w:rPr>
            </w:pPr>
            <w:r w:rsidRPr="00B8113D">
              <w:rPr>
                <w:rFonts w:ascii="Arial" w:hAnsi="Arial" w:cs="Arial"/>
                <w:color w:val="000000"/>
                <w:sz w:val="18"/>
                <w:szCs w:val="18"/>
                <w:lang w:val="en-US"/>
              </w:rPr>
              <w:t xml:space="preserve">Naročnik bo istočasno z odstopom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pogodbe pričel s postopki za unovčenje zavarovanja za dobro izvedbo pogodbenih obveznosti.</w:t>
            </w:r>
          </w:p>
          <w:p w14:paraId="7757D3A8" w14:textId="29D96E0C" w:rsidR="00203AB1" w:rsidRPr="00B8113D" w:rsidRDefault="00203AB1">
            <w:pPr>
              <w:spacing w:before="225" w:after="225"/>
              <w:jc w:val="both"/>
              <w:rPr>
                <w:rFonts w:ascii="Arial" w:hAnsi="Arial" w:cs="Arial"/>
                <w:sz w:val="18"/>
                <w:szCs w:val="18"/>
                <w:lang w:val="en-US"/>
              </w:rPr>
            </w:pPr>
            <w:r w:rsidRPr="00B8113D">
              <w:rPr>
                <w:rFonts w:ascii="Arial" w:hAnsi="Arial" w:cs="Arial"/>
                <w:sz w:val="18"/>
                <w:szCs w:val="18"/>
                <w:lang w:val="en-US"/>
              </w:rPr>
              <w:t xml:space="preserve">Naročnik lahko med izvajanjem pogodbe tudi odstopi </w:t>
            </w:r>
            <w:proofErr w:type="spellStart"/>
            <w:r w:rsidRPr="00B8113D">
              <w:rPr>
                <w:rFonts w:ascii="Arial" w:hAnsi="Arial" w:cs="Arial"/>
                <w:sz w:val="18"/>
                <w:szCs w:val="18"/>
                <w:lang w:val="en-US"/>
              </w:rPr>
              <w:t>od</w:t>
            </w:r>
            <w:proofErr w:type="spellEnd"/>
            <w:r w:rsidRPr="00B8113D">
              <w:rPr>
                <w:rFonts w:ascii="Arial" w:hAnsi="Arial" w:cs="Arial"/>
                <w:sz w:val="18"/>
                <w:szCs w:val="18"/>
                <w:lang w:val="en-US"/>
              </w:rPr>
              <w:t xml:space="preserve"> pogodbe v primeru, da ne pridobi sredstev za sofinanciranje investicije, pri čemer pa je dolžan izvajalcu plačati za vsa že izvedena dela in v primeru, da je izvajalec že dobavil (naročniku ali na skladišče) opremo za potrebe naročnika, tudi vrednost te opreme, ki jo je dolžan </w:t>
            </w:r>
            <w:r w:rsidR="007234F9" w:rsidRPr="00B8113D">
              <w:rPr>
                <w:rFonts w:ascii="Arial" w:hAnsi="Arial" w:cs="Arial"/>
                <w:sz w:val="18"/>
                <w:szCs w:val="18"/>
                <w:lang w:val="en-US"/>
              </w:rPr>
              <w:t>izvajalec</w:t>
            </w:r>
            <w:r w:rsidRPr="00B8113D">
              <w:rPr>
                <w:rFonts w:ascii="Arial" w:hAnsi="Arial" w:cs="Arial"/>
                <w:sz w:val="18"/>
                <w:szCs w:val="18"/>
                <w:lang w:val="en-US"/>
              </w:rPr>
              <w:t xml:space="preserve"> predhodno predati naročniku.</w:t>
            </w:r>
          </w:p>
        </w:tc>
      </w:tr>
    </w:tbl>
    <w:p w14:paraId="17D9F084"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XII. SOCIALNA KLAVZULA IN RAZVEZNI POGOJ</w:t>
      </w:r>
    </w:p>
    <w:p w14:paraId="1EECB46C"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24. člen</w:t>
      </w:r>
    </w:p>
    <w:tbl>
      <w:tblPr>
        <w:tblStyle w:val="NormalTablePHPDOCX"/>
        <w:tblW w:w="0" w:type="auto"/>
        <w:tblInd w:w="108" w:type="dxa"/>
        <w:tblLook w:val="04A0" w:firstRow="1" w:lastRow="0" w:firstColumn="1" w:lastColumn="0" w:noHBand="0" w:noVBand="1"/>
      </w:tblPr>
      <w:tblGrid>
        <w:gridCol w:w="8962"/>
      </w:tblGrid>
      <w:tr w:rsidR="003C6397" w:rsidRPr="00B8113D" w14:paraId="28AD59A8" w14:textId="77777777">
        <w:tc>
          <w:tcPr>
            <w:tcW w:w="0" w:type="auto"/>
            <w:tcMar>
              <w:top w:w="0" w:type="auto"/>
              <w:bottom w:w="0" w:type="auto"/>
            </w:tcMar>
          </w:tcPr>
          <w:p w14:paraId="79D25D1C"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lastRenderedPageBreak/>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64AFF20"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15 dni v skladu s 94. členom ZJN-3, ali sam prevzame del, ki ga je oddal v </w:t>
            </w:r>
            <w:proofErr w:type="spellStart"/>
            <w:r w:rsidRPr="00B8113D">
              <w:rPr>
                <w:rFonts w:ascii="Arial" w:hAnsi="Arial" w:cs="Arial"/>
                <w:color w:val="000000"/>
                <w:sz w:val="18"/>
                <w:szCs w:val="18"/>
                <w:lang w:val="en-US"/>
              </w:rPr>
              <w:t>podizvajanje</w:t>
            </w:r>
            <w:proofErr w:type="spellEnd"/>
            <w:r w:rsidRPr="00B8113D">
              <w:rPr>
                <w:rFonts w:ascii="Arial" w:hAnsi="Arial" w:cs="Arial"/>
                <w:color w:val="000000"/>
                <w:sz w:val="18"/>
                <w:szCs w:val="18"/>
                <w:lang w:val="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562A1D28"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V primeru izpolnitve razveznega pogoja se šteje, da je pogodba razvezana z dnem sklenitve nove pogodbe o izvedbi javnega naročila, naročnik pa mora nov postopek oddaje javnega naročila začeti nemudoma, vendar najkasneje v 60 dneh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seznanitve s kršitvijo. Če naročnik v tem roku ne začne novega postopka javnega naročila, se šteje, da je pogodba razvezana šestdeseti dan od seznanitve s kršitvijo.</w:t>
            </w:r>
          </w:p>
        </w:tc>
      </w:tr>
    </w:tbl>
    <w:p w14:paraId="1D553882"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XIII. REVIZIJSKA SLED</w:t>
      </w:r>
    </w:p>
    <w:p w14:paraId="696588B9"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25. člen</w:t>
      </w:r>
    </w:p>
    <w:tbl>
      <w:tblPr>
        <w:tblStyle w:val="NormalTablePHPDOCX"/>
        <w:tblW w:w="0" w:type="auto"/>
        <w:tblInd w:w="108" w:type="dxa"/>
        <w:tblLook w:val="04A0" w:firstRow="1" w:lastRow="0" w:firstColumn="1" w:lastColumn="0" w:noHBand="0" w:noVBand="1"/>
      </w:tblPr>
      <w:tblGrid>
        <w:gridCol w:w="8962"/>
      </w:tblGrid>
      <w:tr w:rsidR="003C6397" w:rsidRPr="00B8113D" w14:paraId="5AE3B3FE" w14:textId="77777777">
        <w:tc>
          <w:tcPr>
            <w:tcW w:w="0" w:type="auto"/>
            <w:tcMar>
              <w:top w:w="0" w:type="auto"/>
              <w:bottom w:w="0" w:type="auto"/>
            </w:tcMar>
          </w:tcPr>
          <w:p w14:paraId="773B1591"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Vsa dokumentacija, povezana z izvedbo projekta, mora biti hranjena na način, da zagotavlja revizijsko sled dobave blaga.</w:t>
            </w:r>
          </w:p>
          <w:p w14:paraId="30B75F40" w14:textId="0AF33C03" w:rsidR="003C6397" w:rsidRPr="00B8113D" w:rsidRDefault="007234F9">
            <w:pPr>
              <w:spacing w:before="225" w:after="225"/>
              <w:jc w:val="both"/>
              <w:rPr>
                <w:lang w:val="en-US"/>
              </w:rPr>
            </w:pPr>
            <w:r w:rsidRPr="00B8113D">
              <w:rPr>
                <w:rFonts w:ascii="Arial" w:hAnsi="Arial" w:cs="Arial"/>
                <w:color w:val="000000"/>
                <w:sz w:val="18"/>
                <w:szCs w:val="18"/>
                <w:lang w:val="en-US"/>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5CDF298" w14:textId="52DC15F5" w:rsidR="003C6397" w:rsidRPr="00B8113D" w:rsidRDefault="007234F9">
            <w:pPr>
              <w:spacing w:before="225" w:after="225"/>
              <w:jc w:val="both"/>
              <w:rPr>
                <w:lang w:val="en-US"/>
              </w:rPr>
            </w:pPr>
            <w:r w:rsidRPr="00B8113D">
              <w:rPr>
                <w:rFonts w:ascii="Arial" w:hAnsi="Arial" w:cs="Arial"/>
                <w:color w:val="000000"/>
                <w:sz w:val="18"/>
                <w:szCs w:val="18"/>
                <w:lang w:val="en-US"/>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8E06A9D"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466E81E"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Informacije, ki jih revizijska sled vključuje, morajo biti takšne, da dokazujejo nespornost shranjene informacije. Njihov nastanek in hramba morata zagotavljati njihovo nespornost in uporabnost v vsem času hranjenja informacij.</w:t>
            </w:r>
          </w:p>
        </w:tc>
      </w:tr>
    </w:tbl>
    <w:p w14:paraId="6C7D0318"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XIV. PROTIKORUPCIJSKA KLAVZULA</w:t>
      </w:r>
    </w:p>
    <w:p w14:paraId="12EC982C"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26. člen</w:t>
      </w:r>
    </w:p>
    <w:tbl>
      <w:tblPr>
        <w:tblStyle w:val="NormalTablePHPDOCX"/>
        <w:tblW w:w="0" w:type="auto"/>
        <w:tblInd w:w="108" w:type="dxa"/>
        <w:tblLook w:val="04A0" w:firstRow="1" w:lastRow="0" w:firstColumn="1" w:lastColumn="0" w:noHBand="0" w:noVBand="1"/>
      </w:tblPr>
      <w:tblGrid>
        <w:gridCol w:w="8962"/>
      </w:tblGrid>
      <w:tr w:rsidR="003C6397" w:rsidRPr="00B8113D" w14:paraId="191C2835" w14:textId="77777777">
        <w:tc>
          <w:tcPr>
            <w:tcW w:w="0" w:type="auto"/>
            <w:tcMar>
              <w:top w:w="0" w:type="auto"/>
              <w:bottom w:w="0" w:type="auto"/>
            </w:tcMar>
          </w:tcPr>
          <w:p w14:paraId="19968B68"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3C6397" w:rsidRPr="00B8113D" w14:paraId="60CA0554" w14:textId="77777777">
              <w:tc>
                <w:tcPr>
                  <w:tcW w:w="0" w:type="auto"/>
                  <w:tcMar>
                    <w:top w:w="0" w:type="auto"/>
                    <w:bottom w:w="0" w:type="auto"/>
                  </w:tcMar>
                </w:tcPr>
                <w:p w14:paraId="3F6EC9D5" w14:textId="77777777" w:rsidR="003C6397" w:rsidRPr="00B8113D" w:rsidRDefault="00BA23ED">
                  <w:pPr>
                    <w:numPr>
                      <w:ilvl w:val="0"/>
                      <w:numId w:val="30"/>
                    </w:numPr>
                    <w:jc w:val="both"/>
                    <w:rPr>
                      <w:rFonts w:ascii="Arial" w:hAnsi="Arial" w:cs="Arial"/>
                      <w:color w:val="000000"/>
                      <w:sz w:val="18"/>
                      <w:szCs w:val="18"/>
                      <w:lang w:val="en-US"/>
                    </w:rPr>
                  </w:pPr>
                  <w:r w:rsidRPr="00B8113D">
                    <w:rPr>
                      <w:rFonts w:ascii="Arial" w:hAnsi="Arial" w:cs="Arial"/>
                      <w:color w:val="000000"/>
                      <w:sz w:val="18"/>
                      <w:szCs w:val="18"/>
                      <w:lang w:val="en-US"/>
                    </w:rPr>
                    <w:lastRenderedPageBreak/>
                    <w:t>pridobitev posla ali</w:t>
                  </w:r>
                </w:p>
                <w:p w14:paraId="1841BAEF" w14:textId="77777777" w:rsidR="003C6397" w:rsidRPr="00B8113D" w:rsidRDefault="00BA23ED">
                  <w:pPr>
                    <w:numPr>
                      <w:ilvl w:val="0"/>
                      <w:numId w:val="30"/>
                    </w:numPr>
                    <w:jc w:val="both"/>
                    <w:rPr>
                      <w:rFonts w:ascii="Arial" w:hAnsi="Arial" w:cs="Arial"/>
                      <w:color w:val="000000"/>
                      <w:sz w:val="18"/>
                      <w:szCs w:val="18"/>
                      <w:lang w:val="en-US"/>
                    </w:rPr>
                  </w:pPr>
                  <w:r w:rsidRPr="00B8113D">
                    <w:rPr>
                      <w:rFonts w:ascii="Arial" w:hAnsi="Arial" w:cs="Arial"/>
                      <w:color w:val="000000"/>
                      <w:sz w:val="18"/>
                      <w:szCs w:val="18"/>
                      <w:lang w:val="en-US"/>
                    </w:rPr>
                    <w:t>za sklenitev posla pod ugodnejšimi pogoji ali</w:t>
                  </w:r>
                </w:p>
                <w:p w14:paraId="2CAD3266" w14:textId="77777777" w:rsidR="003C6397" w:rsidRPr="00B8113D" w:rsidRDefault="00BA23ED">
                  <w:pPr>
                    <w:numPr>
                      <w:ilvl w:val="0"/>
                      <w:numId w:val="30"/>
                    </w:numPr>
                    <w:jc w:val="both"/>
                    <w:rPr>
                      <w:rFonts w:ascii="Arial" w:hAnsi="Arial" w:cs="Arial"/>
                      <w:color w:val="000000"/>
                      <w:sz w:val="18"/>
                      <w:szCs w:val="18"/>
                      <w:lang w:val="en-US"/>
                    </w:rPr>
                  </w:pPr>
                  <w:r w:rsidRPr="00B8113D">
                    <w:rPr>
                      <w:rFonts w:ascii="Arial" w:hAnsi="Arial" w:cs="Arial"/>
                      <w:color w:val="000000"/>
                      <w:sz w:val="18"/>
                      <w:szCs w:val="18"/>
                      <w:lang w:val="en-US"/>
                    </w:rPr>
                    <w:t>za opustitev dolžnega nadzora nad izvajanjem pogodbenih obveznosti ali</w:t>
                  </w:r>
                </w:p>
                <w:p w14:paraId="0B734927" w14:textId="6FF64970" w:rsidR="003C6397" w:rsidRPr="00B8113D" w:rsidRDefault="00BA23ED">
                  <w:pPr>
                    <w:numPr>
                      <w:ilvl w:val="0"/>
                      <w:numId w:val="30"/>
                    </w:numPr>
                    <w:jc w:val="both"/>
                    <w:rPr>
                      <w:rFonts w:ascii="Arial" w:hAnsi="Arial" w:cs="Arial"/>
                      <w:color w:val="000000"/>
                      <w:sz w:val="18"/>
                      <w:szCs w:val="18"/>
                      <w:lang w:val="en-US"/>
                    </w:rPr>
                  </w:pPr>
                  <w:r w:rsidRPr="00B8113D">
                    <w:rPr>
                      <w:rFonts w:ascii="Arial" w:hAnsi="Arial" w:cs="Arial"/>
                      <w:color w:val="000000"/>
                      <w:sz w:val="18"/>
                      <w:szCs w:val="18"/>
                      <w:lang w:val="en-US"/>
                    </w:rPr>
                    <w:t>za drugo ravnanje ali opustitev, s katerim je organu ali organizaciji javnega sektorja povzročena škoda ali je omogočena pridobitev nedovoljene koristi predstavniku organa, posredniku ali organizaciji iz javnega sektorja,</w:t>
                  </w:r>
                  <w:r w:rsidR="00564CF2">
                    <w:rPr>
                      <w:rFonts w:ascii="Arial" w:hAnsi="Arial" w:cs="Arial"/>
                      <w:color w:val="000000"/>
                      <w:sz w:val="18"/>
                      <w:szCs w:val="18"/>
                      <w:lang w:val="en-US"/>
                    </w:rPr>
                    <w:t xml:space="preserve"> </w:t>
                  </w:r>
                  <w:r w:rsidRPr="00B8113D">
                    <w:rPr>
                      <w:rFonts w:ascii="Arial" w:hAnsi="Arial" w:cs="Arial"/>
                      <w:color w:val="000000"/>
                      <w:sz w:val="18"/>
                      <w:szCs w:val="18"/>
                      <w:lang w:val="en-US"/>
                    </w:rPr>
                    <w:t>drugi pogodbeni stranki ali njenemu predstavniku, zastopniku, posredniku,</w:t>
                  </w:r>
                </w:p>
              </w:tc>
            </w:tr>
          </w:tbl>
          <w:p w14:paraId="1B57F9F0"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je pogodba nična.</w:t>
            </w:r>
          </w:p>
        </w:tc>
      </w:tr>
    </w:tbl>
    <w:p w14:paraId="683F3FAF"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lastRenderedPageBreak/>
        <w:t>XV. REŠEVANJE SPOROV</w:t>
      </w:r>
    </w:p>
    <w:p w14:paraId="5D7B12E2"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27. člen</w:t>
      </w:r>
    </w:p>
    <w:tbl>
      <w:tblPr>
        <w:tblStyle w:val="NormalTablePHPDOCX"/>
        <w:tblW w:w="0" w:type="auto"/>
        <w:tblInd w:w="108" w:type="dxa"/>
        <w:tblLook w:val="04A0" w:firstRow="1" w:lastRow="0" w:firstColumn="1" w:lastColumn="0" w:noHBand="0" w:noVBand="1"/>
      </w:tblPr>
      <w:tblGrid>
        <w:gridCol w:w="8962"/>
      </w:tblGrid>
      <w:tr w:rsidR="003C6397" w:rsidRPr="00B8113D" w14:paraId="1EE7768E" w14:textId="77777777">
        <w:tc>
          <w:tcPr>
            <w:tcW w:w="0" w:type="auto"/>
            <w:tcMar>
              <w:top w:w="0" w:type="auto"/>
              <w:bottom w:w="0" w:type="auto"/>
            </w:tcMar>
          </w:tcPr>
          <w:p w14:paraId="55906109"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0BBE8B9" w14:textId="77777777" w:rsidR="003C6397" w:rsidRPr="00B8113D" w:rsidRDefault="00BA23ED">
      <w:pPr>
        <w:spacing w:before="225" w:after="225" w:line="240" w:lineRule="auto"/>
        <w:jc w:val="both"/>
        <w:rPr>
          <w:lang w:val="en-US"/>
        </w:rPr>
      </w:pPr>
      <w:r w:rsidRPr="00B8113D">
        <w:rPr>
          <w:rFonts w:ascii="Arial" w:hAnsi="Arial" w:cs="Arial"/>
          <w:b/>
          <w:bCs/>
          <w:color w:val="000000"/>
          <w:sz w:val="18"/>
          <w:szCs w:val="18"/>
          <w:lang w:val="en-US"/>
        </w:rPr>
        <w:t>XVI. KONČNE DOLOČBE</w:t>
      </w:r>
    </w:p>
    <w:p w14:paraId="33DBD175"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28. člen</w:t>
      </w:r>
    </w:p>
    <w:tbl>
      <w:tblPr>
        <w:tblStyle w:val="NormalTablePHPDOCX"/>
        <w:tblW w:w="0" w:type="auto"/>
        <w:tblInd w:w="108" w:type="dxa"/>
        <w:tblLook w:val="04A0" w:firstRow="1" w:lastRow="0" w:firstColumn="1" w:lastColumn="0" w:noHBand="0" w:noVBand="1"/>
      </w:tblPr>
      <w:tblGrid>
        <w:gridCol w:w="8962"/>
      </w:tblGrid>
      <w:tr w:rsidR="003C6397" w:rsidRPr="00B8113D" w14:paraId="1155C8E2" w14:textId="77777777">
        <w:tc>
          <w:tcPr>
            <w:tcW w:w="0" w:type="auto"/>
            <w:tcMar>
              <w:top w:w="0" w:type="auto"/>
              <w:bottom w:w="0" w:type="auto"/>
            </w:tcMar>
          </w:tcPr>
          <w:p w14:paraId="12FF3D97" w14:textId="6A3B9157" w:rsidR="003C6397" w:rsidRPr="00B8113D" w:rsidRDefault="00BA23ED">
            <w:pPr>
              <w:spacing w:before="225" w:after="225"/>
              <w:jc w:val="both"/>
              <w:rPr>
                <w:lang w:val="en-US"/>
              </w:rPr>
            </w:pPr>
            <w:r w:rsidRPr="00B8113D">
              <w:rPr>
                <w:rFonts w:ascii="Arial" w:hAnsi="Arial" w:cs="Arial"/>
                <w:color w:val="000000"/>
                <w:sz w:val="18"/>
                <w:szCs w:val="18"/>
                <w:lang w:val="en-US"/>
              </w:rPr>
              <w:t xml:space="preserve">Če katerakoli </w:t>
            </w:r>
            <w:proofErr w:type="spellStart"/>
            <w:r w:rsidRPr="00B8113D">
              <w:rPr>
                <w:rFonts w:ascii="Arial" w:hAnsi="Arial" w:cs="Arial"/>
                <w:color w:val="000000"/>
                <w:sz w:val="18"/>
                <w:szCs w:val="18"/>
                <w:lang w:val="en-US"/>
              </w:rPr>
              <w:t>od</w:t>
            </w:r>
            <w:proofErr w:type="spellEnd"/>
            <w:r w:rsidRPr="00B8113D">
              <w:rPr>
                <w:rFonts w:ascii="Arial" w:hAnsi="Arial" w:cs="Arial"/>
                <w:color w:val="000000"/>
                <w:sz w:val="18"/>
                <w:szCs w:val="18"/>
                <w:lang w:val="en-US"/>
              </w:rPr>
              <w:t xml:space="preserve"> določb je ali postane neveljavna, </w:t>
            </w:r>
            <w:proofErr w:type="spellStart"/>
            <w:r w:rsidRPr="00B8113D">
              <w:rPr>
                <w:rFonts w:ascii="Arial" w:hAnsi="Arial" w:cs="Arial"/>
                <w:color w:val="000000"/>
                <w:sz w:val="18"/>
                <w:szCs w:val="18"/>
                <w:lang w:val="en-US"/>
              </w:rPr>
              <w:t>to</w:t>
            </w:r>
            <w:r w:rsidR="00FF7F2A">
              <w:rPr>
                <w:rFonts w:ascii="Arial" w:hAnsi="Arial" w:cs="Arial"/>
                <w:color w:val="000000"/>
                <w:sz w:val="18"/>
                <w:szCs w:val="18"/>
                <w:lang w:val="en-US"/>
              </w:rPr>
              <w:t xml:space="preserve"> </w:t>
            </w:r>
            <w:r w:rsidRPr="00B8113D">
              <w:rPr>
                <w:rFonts w:ascii="Arial" w:hAnsi="Arial" w:cs="Arial"/>
                <w:color w:val="000000"/>
                <w:sz w:val="18"/>
                <w:szCs w:val="18"/>
                <w:lang w:val="en-US"/>
              </w:rPr>
              <w:t>ne</w:t>
            </w:r>
            <w:proofErr w:type="spellEnd"/>
            <w:r w:rsidRPr="00B8113D">
              <w:rPr>
                <w:rFonts w:ascii="Arial" w:hAnsi="Arial" w:cs="Arial"/>
                <w:color w:val="000000"/>
                <w:sz w:val="18"/>
                <w:szCs w:val="18"/>
                <w:lang w:val="en-US"/>
              </w:rPr>
              <w:t xml:space="preserve"> vpliva na ostale pogodbene določbe. Neveljavna določba se nadomesti z veljavno, ki mora čim bolj ustrezati namenu, ki ga je zasledovala neveljavna določba.</w:t>
            </w:r>
          </w:p>
          <w:p w14:paraId="64EA734A" w14:textId="77777777" w:rsidR="003C6397" w:rsidRPr="00B8113D" w:rsidRDefault="00BA23ED">
            <w:pPr>
              <w:spacing w:before="225" w:after="225"/>
              <w:jc w:val="both"/>
              <w:rPr>
                <w:lang w:val="en-US"/>
              </w:rPr>
            </w:pPr>
            <w:r w:rsidRPr="00B8113D">
              <w:rPr>
                <w:rFonts w:ascii="Arial" w:hAnsi="Arial" w:cs="Arial"/>
                <w:color w:val="000000"/>
                <w:sz w:val="18"/>
                <w:szCs w:val="18"/>
                <w:lang w:val="en-US"/>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3084844" w14:textId="77777777" w:rsidR="003C6397" w:rsidRPr="00B8113D" w:rsidRDefault="00BA23ED">
      <w:pPr>
        <w:spacing w:after="0" w:line="240" w:lineRule="auto"/>
        <w:jc w:val="center"/>
        <w:rPr>
          <w:lang w:val="en-US"/>
        </w:rPr>
      </w:pPr>
      <w:r w:rsidRPr="00B8113D">
        <w:rPr>
          <w:rFonts w:ascii="Arial" w:hAnsi="Arial" w:cs="Arial"/>
          <w:b/>
          <w:bCs/>
          <w:color w:val="000000"/>
          <w:sz w:val="18"/>
          <w:szCs w:val="18"/>
          <w:lang w:val="en-US"/>
        </w:rPr>
        <w:t>29. člen</w:t>
      </w:r>
    </w:p>
    <w:tbl>
      <w:tblPr>
        <w:tblStyle w:val="NormalTablePHPDOCX"/>
        <w:tblW w:w="0" w:type="auto"/>
        <w:tblInd w:w="108" w:type="dxa"/>
        <w:tblLook w:val="04A0" w:firstRow="1" w:lastRow="0" w:firstColumn="1" w:lastColumn="0" w:noHBand="0" w:noVBand="1"/>
      </w:tblPr>
      <w:tblGrid>
        <w:gridCol w:w="8962"/>
      </w:tblGrid>
      <w:tr w:rsidR="003C6397" w:rsidRPr="00B8113D" w14:paraId="312118A6" w14:textId="77777777">
        <w:tc>
          <w:tcPr>
            <w:tcW w:w="0" w:type="auto"/>
            <w:tcMar>
              <w:top w:w="0" w:type="auto"/>
              <w:bottom w:w="0" w:type="auto"/>
            </w:tcMar>
          </w:tcPr>
          <w:p w14:paraId="03DA9B7B" w14:textId="1E4CFF29" w:rsidR="003C6397" w:rsidRPr="00B8113D" w:rsidRDefault="00BA23ED">
            <w:pPr>
              <w:spacing w:before="225" w:after="225"/>
              <w:jc w:val="both"/>
              <w:rPr>
                <w:rFonts w:ascii="Arial" w:hAnsi="Arial" w:cs="Arial"/>
                <w:color w:val="000000"/>
                <w:sz w:val="18"/>
                <w:szCs w:val="18"/>
                <w:lang w:val="en-US"/>
              </w:rPr>
            </w:pPr>
            <w:r w:rsidRPr="003510DF">
              <w:rPr>
                <w:rFonts w:ascii="Arial" w:hAnsi="Arial" w:cs="Arial"/>
                <w:color w:val="000000"/>
                <w:sz w:val="18"/>
                <w:szCs w:val="18"/>
                <w:lang w:val="en-US"/>
              </w:rPr>
              <w:t xml:space="preserve">Pogodba je sestavljena in podpisana v </w:t>
            </w:r>
            <w:r w:rsidR="00F876C1" w:rsidRPr="003510DF">
              <w:rPr>
                <w:rFonts w:ascii="Arial" w:hAnsi="Arial" w:cs="Arial"/>
                <w:color w:val="000000"/>
                <w:sz w:val="18"/>
                <w:szCs w:val="18"/>
                <w:lang w:val="en-US"/>
              </w:rPr>
              <w:t>dveh</w:t>
            </w:r>
            <w:r w:rsidRPr="003510DF">
              <w:rPr>
                <w:rFonts w:ascii="Arial" w:hAnsi="Arial" w:cs="Arial"/>
                <w:color w:val="000000"/>
                <w:sz w:val="18"/>
                <w:szCs w:val="18"/>
                <w:lang w:val="en-US"/>
              </w:rPr>
              <w:t xml:space="preserve"> (</w:t>
            </w:r>
            <w:r w:rsidR="00F876C1" w:rsidRPr="003510DF">
              <w:rPr>
                <w:rFonts w:ascii="Arial" w:hAnsi="Arial" w:cs="Arial"/>
                <w:color w:val="000000"/>
                <w:sz w:val="18"/>
                <w:szCs w:val="18"/>
                <w:lang w:val="en-US"/>
              </w:rPr>
              <w:t>2</w:t>
            </w:r>
            <w:r w:rsidRPr="003510DF">
              <w:rPr>
                <w:rFonts w:ascii="Arial" w:hAnsi="Arial" w:cs="Arial"/>
                <w:color w:val="000000"/>
                <w:sz w:val="18"/>
                <w:szCs w:val="18"/>
                <w:lang w:val="en-US"/>
              </w:rPr>
              <w:t xml:space="preserve">) enakih izvodih, od katerih </w:t>
            </w:r>
            <w:r w:rsidR="00F876C1" w:rsidRPr="003510DF">
              <w:rPr>
                <w:rFonts w:ascii="Arial" w:hAnsi="Arial" w:cs="Arial"/>
                <w:color w:val="000000"/>
                <w:sz w:val="18"/>
                <w:szCs w:val="18"/>
                <w:lang w:val="en-US"/>
              </w:rPr>
              <w:t>vsaka pogodbena stranka pr</w:t>
            </w:r>
            <w:r w:rsidR="0053622D" w:rsidRPr="003510DF">
              <w:rPr>
                <w:rFonts w:ascii="Arial" w:hAnsi="Arial" w:cs="Arial"/>
                <w:color w:val="000000"/>
                <w:sz w:val="18"/>
                <w:szCs w:val="18"/>
                <w:lang w:val="en-US"/>
              </w:rPr>
              <w:t>e</w:t>
            </w:r>
            <w:r w:rsidR="00F876C1" w:rsidRPr="003510DF">
              <w:rPr>
                <w:rFonts w:ascii="Arial" w:hAnsi="Arial" w:cs="Arial"/>
                <w:color w:val="000000"/>
                <w:sz w:val="18"/>
                <w:szCs w:val="18"/>
                <w:lang w:val="en-US"/>
              </w:rPr>
              <w:t xml:space="preserve">jme po en (1) izvod. </w:t>
            </w:r>
          </w:p>
          <w:p w14:paraId="26AEAA7B" w14:textId="77777777" w:rsidR="00BA45DA" w:rsidRPr="00B8113D" w:rsidRDefault="00BA45DA">
            <w:pPr>
              <w:spacing w:before="225" w:after="225"/>
              <w:jc w:val="both"/>
              <w:rPr>
                <w:lang w:val="en-US"/>
              </w:rPr>
            </w:pPr>
          </w:p>
          <w:p w14:paraId="04871977" w14:textId="48B1090C" w:rsidR="00BA45DA" w:rsidRPr="00B8113D" w:rsidRDefault="00BA45DA">
            <w:pPr>
              <w:spacing w:before="225" w:after="225"/>
              <w:jc w:val="both"/>
              <w:rPr>
                <w:lang w:val="en-US"/>
              </w:rPr>
            </w:pPr>
            <w:r w:rsidRPr="00B8113D">
              <w:rPr>
                <w:lang w:val="en-US"/>
              </w:rPr>
              <w:t xml:space="preserve">Podpis </w:t>
            </w:r>
            <w:r w:rsidR="002C5CF5">
              <w:rPr>
                <w:lang w:val="en-US"/>
              </w:rPr>
              <w:t xml:space="preserve">zastopnika </w:t>
            </w:r>
            <w:r w:rsidRPr="00B8113D">
              <w:rPr>
                <w:lang w:val="en-US"/>
              </w:rPr>
              <w:t>ponudnika s katerim potrjuje, da je natančno pregledal vzorec pogodbe in je v celoti seznanjen z vsebino vzorca pogodbe</w:t>
            </w:r>
            <w:r w:rsidR="00614220">
              <w:rPr>
                <w:lang w:val="en-US"/>
              </w:rPr>
              <w:t xml:space="preserve"> ter zavezami, ki iz njega izhajajo in jih bo moral upoštevati pri izvedbi naročila.</w:t>
            </w:r>
          </w:p>
          <w:p w14:paraId="781A4D6B" w14:textId="0E35CD0A" w:rsidR="00BA45DA" w:rsidRPr="00B8113D" w:rsidRDefault="00BA45DA">
            <w:pPr>
              <w:spacing w:before="225" w:after="225"/>
              <w:jc w:val="both"/>
              <w:rPr>
                <w:lang w:val="en-US"/>
              </w:rPr>
            </w:pPr>
            <w:r w:rsidRPr="00B8113D">
              <w:rPr>
                <w:lang w:val="en-US"/>
              </w:rPr>
              <w:tab/>
            </w:r>
            <w:r w:rsidRPr="00B8113D">
              <w:rPr>
                <w:lang w:val="en-US"/>
              </w:rPr>
              <w:tab/>
            </w:r>
            <w:r w:rsidRPr="00B8113D">
              <w:rPr>
                <w:lang w:val="en-US"/>
              </w:rPr>
              <w:tab/>
            </w:r>
            <w:r w:rsidRPr="00B8113D">
              <w:rPr>
                <w:lang w:val="en-US"/>
              </w:rPr>
              <w:tab/>
            </w:r>
            <w:r w:rsidRPr="00B8113D">
              <w:rPr>
                <w:lang w:val="en-US"/>
              </w:rPr>
              <w:tab/>
            </w:r>
            <w:r w:rsidRPr="00B8113D">
              <w:rPr>
                <w:lang w:val="en-US"/>
              </w:rPr>
              <w:tab/>
            </w:r>
            <w:r w:rsidRPr="00B8113D">
              <w:rPr>
                <w:lang w:val="en-US"/>
              </w:rPr>
              <w:tab/>
              <w:t>_________________</w:t>
            </w:r>
          </w:p>
          <w:p w14:paraId="0FC91B18" w14:textId="4D47CA7C" w:rsidR="00BA45DA" w:rsidRPr="00B8113D" w:rsidRDefault="00BA45DA">
            <w:pPr>
              <w:spacing w:before="225" w:after="225"/>
              <w:jc w:val="both"/>
              <w:rPr>
                <w:lang w:val="en-US"/>
              </w:rPr>
            </w:pPr>
          </w:p>
        </w:tc>
      </w:tr>
    </w:tbl>
    <w:p w14:paraId="5DBB633B" w14:textId="47AEB8FA" w:rsidR="003C6397" w:rsidRPr="00B8113D" w:rsidRDefault="003C6397" w:rsidP="004568C8">
      <w:pPr>
        <w:spacing w:before="975" w:after="225" w:line="240" w:lineRule="auto"/>
        <w:jc w:val="both"/>
        <w:rPr>
          <w:lang w:val="en-US"/>
        </w:rPr>
      </w:pPr>
    </w:p>
    <w:sectPr w:rsidR="003C6397" w:rsidRPr="00B8113D" w:rsidSect="00AE01D5">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E5163" w14:textId="77777777" w:rsidR="00AE01D5" w:rsidRDefault="00AE01D5" w:rsidP="006975C6">
      <w:pPr>
        <w:spacing w:after="0" w:line="240" w:lineRule="auto"/>
      </w:pPr>
      <w:r>
        <w:separator/>
      </w:r>
    </w:p>
  </w:endnote>
  <w:endnote w:type="continuationSeparator" w:id="0">
    <w:p w14:paraId="4B4D77ED" w14:textId="77777777" w:rsidR="00AE01D5" w:rsidRDefault="00AE01D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epublika">
    <w:altName w:val="Cambria"/>
    <w:panose1 w:val="020B06040202020202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C62E9" w14:textId="77777777" w:rsidR="00BA23ED" w:rsidRPr="006C2702" w:rsidRDefault="00BA23ED" w:rsidP="00D379CF">
    <w:pPr>
      <w:pStyle w:val="Footer"/>
      <w:jc w:val="right"/>
      <w:rPr>
        <w:sz w:val="16"/>
        <w:szCs w:val="16"/>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04FD1" w14:textId="77777777" w:rsidR="00BA23ED" w:rsidRDefault="00BA23ED" w:rsidP="00BA23ED">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77D25" w14:textId="77777777" w:rsidR="00BA23ED" w:rsidRDefault="00BA23ED" w:rsidP="00BA23ED">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F2A45" w14:textId="77777777" w:rsidR="00BA23ED" w:rsidRDefault="00BA23ED" w:rsidP="00BA23ED">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24CAE" w14:textId="77777777" w:rsidR="00BA23ED" w:rsidRDefault="00BA23ED" w:rsidP="00BA23ED">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06858" w14:textId="77777777" w:rsidR="00BA23ED" w:rsidRDefault="00BA23ED" w:rsidP="00BA23ED">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EA6D9" w14:textId="77777777" w:rsidR="00BA23ED" w:rsidRDefault="00BA23ED" w:rsidP="00BA23ED">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7D7FA" w14:textId="77777777" w:rsidR="00BA23ED" w:rsidRDefault="00BA23ED" w:rsidP="00BA23ED">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732CB" w14:textId="77777777" w:rsidR="00BA23ED" w:rsidRDefault="00BA23ED" w:rsidP="00BA23ED">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2BB27" w14:textId="77777777" w:rsidR="00BA23ED" w:rsidRDefault="00BA23ED" w:rsidP="00BA23ED">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F603F" w14:textId="77777777" w:rsidR="00AE01D5" w:rsidRDefault="00AE01D5" w:rsidP="006975C6">
      <w:pPr>
        <w:spacing w:after="0" w:line="240" w:lineRule="auto"/>
      </w:pPr>
      <w:r>
        <w:separator/>
      </w:r>
    </w:p>
  </w:footnote>
  <w:footnote w:type="continuationSeparator" w:id="0">
    <w:p w14:paraId="60A69921" w14:textId="77777777" w:rsidR="00AE01D5" w:rsidRDefault="00AE01D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68"/>
      <w:gridCol w:w="4209"/>
    </w:tblGrid>
    <w:tr w:rsidR="00BA23ED" w:rsidRPr="006F1DA5" w14:paraId="2B9EAFB4" w14:textId="77777777" w:rsidTr="00BA23ED">
      <w:trPr>
        <w:trHeight w:val="1268"/>
      </w:trPr>
      <w:tc>
        <w:tcPr>
          <w:tcW w:w="1668" w:type="dxa"/>
        </w:tcPr>
        <w:p w14:paraId="59F485F2" w14:textId="77777777" w:rsidR="00BA23ED" w:rsidRPr="006F1DA5" w:rsidRDefault="00BA23ED" w:rsidP="009C1533">
          <w:pPr>
            <w:pStyle w:val="Header"/>
            <w:rPr>
              <w:rFonts w:ascii="Arial" w:hAnsi="Arial" w:cs="Arial"/>
              <w:b/>
              <w:color w:val="000000" w:themeColor="text1"/>
            </w:rPr>
          </w:pPr>
          <w:r>
            <w:rPr>
              <w:rFonts w:ascii="Arial" w:hAnsi="Arial" w:cs="Arial"/>
              <w:b/>
              <w:noProof/>
              <w:color w:val="000000" w:themeColor="text1"/>
              <w:lang w:eastAsia="sl-SI"/>
            </w:rPr>
            <mc:AlternateContent>
              <mc:Choice Requires="wps">
                <w:drawing>
                  <wp:anchor distT="0" distB="0" distL="114300" distR="114300" simplePos="0" relativeHeight="251667968" behindDoc="0" locked="0" layoutInCell="1" allowOverlap="1" wp14:anchorId="59C395F1" wp14:editId="3F5C1937">
                    <wp:simplePos x="0" y="0"/>
                    <wp:positionH relativeFrom="column">
                      <wp:posOffset>550418</wp:posOffset>
                    </wp:positionH>
                    <wp:positionV relativeFrom="paragraph">
                      <wp:posOffset>145923</wp:posOffset>
                    </wp:positionV>
                    <wp:extent cx="1542034" cy="463296"/>
                    <wp:effectExtent l="0" t="0" r="0" b="0"/>
                    <wp:wrapNone/>
                    <wp:docPr id="304853656" name="Text Box 1"/>
                    <wp:cNvGraphicFramePr/>
                    <a:graphic xmlns:a="http://schemas.openxmlformats.org/drawingml/2006/main">
                      <a:graphicData uri="http://schemas.microsoft.com/office/word/2010/wordprocessingShape">
                        <wps:wsp>
                          <wps:cNvSpPr txBox="1"/>
                          <wps:spPr>
                            <a:xfrm>
                              <a:off x="0" y="0"/>
                              <a:ext cx="1542034" cy="463296"/>
                            </a:xfrm>
                            <a:prstGeom prst="rect">
                              <a:avLst/>
                            </a:prstGeom>
                            <a:solidFill>
                              <a:schemeClr val="lt1"/>
                            </a:solidFill>
                            <a:ln w="6350">
                              <a:noFill/>
                            </a:ln>
                          </wps:spPr>
                          <wps:txbx>
                            <w:txbxContent>
                              <w:p w14:paraId="553FE579" w14:textId="77777777" w:rsidR="00BA23ED" w:rsidRPr="00E862E3" w:rsidRDefault="00BA23ED" w:rsidP="009C1533">
                                <w:pPr>
                                  <w:spacing w:after="0" w:line="240" w:lineRule="auto"/>
                                  <w:rPr>
                                    <w:rFonts w:ascii="Arial" w:hAnsi="Arial" w:cs="Arial"/>
                                    <w:sz w:val="16"/>
                                    <w:szCs w:val="16"/>
                                  </w:rPr>
                                </w:pPr>
                                <w:r w:rsidRPr="00E862E3">
                                  <w:rPr>
                                    <w:rFonts w:ascii="Arial" w:hAnsi="Arial" w:cs="Arial"/>
                                    <w:sz w:val="16"/>
                                    <w:szCs w:val="16"/>
                                  </w:rPr>
                                  <w:t xml:space="preserve">OBČINA </w:t>
                                </w:r>
                              </w:p>
                              <w:p w14:paraId="0F5323F5" w14:textId="77777777" w:rsidR="00BA23ED" w:rsidRPr="00E862E3" w:rsidRDefault="00BA23ED" w:rsidP="009C1533">
                                <w:pPr>
                                  <w:spacing w:after="0" w:line="240" w:lineRule="auto"/>
                                  <w:rPr>
                                    <w:rFonts w:ascii="Arial" w:hAnsi="Arial" w:cs="Arial"/>
                                    <w:sz w:val="16"/>
                                    <w:szCs w:val="16"/>
                                  </w:rPr>
                                </w:pPr>
                                <w:r w:rsidRPr="00E862E3">
                                  <w:rPr>
                                    <w:rFonts w:ascii="Arial" w:hAnsi="Arial" w:cs="Arial"/>
                                    <w:sz w:val="16"/>
                                    <w:szCs w:val="16"/>
                                  </w:rPr>
                                  <w:t>MOKRONOG - TREBELNO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9C395F1" id="_x0000_t202" coordsize="21600,21600" o:spt="202" path="m,l,21600r21600,l21600,xe">
                    <v:stroke joinstyle="miter"/>
                    <v:path gradientshapeok="t" o:connecttype="rect"/>
                  </v:shapetype>
                  <v:shape id="_x0000_s1027" type="#_x0000_t202" style="position:absolute;margin-left:43.35pt;margin-top:11.5pt;width:121.4pt;height:36.5pt;z-index:251667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" fillcolor="white [3201]" stroked="f" strokeweight=".5pt">
                    <v:textbox>
                      <w:txbxContent>
                        <w:p w14:paraId="553FE579" w14:textId="77777777" w:rsidR="00BA23ED" w:rsidRPr="00E862E3" w:rsidRDefault="00BA23ED" w:rsidP="009C1533">
                          <w:pPr>
                            <w:spacing w:after="0" w:line="240" w:lineRule="auto"/>
                            <w:rPr>
                              <w:rFonts w:ascii="Arial" w:hAnsi="Arial" w:cs="Arial"/>
                              <w:sz w:val="16"/>
                              <w:szCs w:val="16"/>
                            </w:rPr>
                          </w:pPr>
                          <w:r w:rsidRPr="00E862E3">
                            <w:rPr>
                              <w:rFonts w:ascii="Arial" w:hAnsi="Arial" w:cs="Arial"/>
                              <w:sz w:val="16"/>
                              <w:szCs w:val="16"/>
                            </w:rPr>
                            <w:t xml:space="preserve">OBČINA </w:t>
                          </w:r>
                        </w:p>
                        <w:p w14:paraId="0F5323F5" w14:textId="77777777" w:rsidR="00BA23ED" w:rsidRPr="00E862E3" w:rsidRDefault="00BA23ED" w:rsidP="009C1533">
                          <w:pPr>
                            <w:spacing w:after="0" w:line="240" w:lineRule="auto"/>
                            <w:rPr>
                              <w:rFonts w:ascii="Arial" w:hAnsi="Arial" w:cs="Arial"/>
                              <w:sz w:val="16"/>
                              <w:szCs w:val="16"/>
                            </w:rPr>
                          </w:pPr>
                          <w:r w:rsidRPr="00E862E3">
                            <w:rPr>
                              <w:rFonts w:ascii="Arial" w:hAnsi="Arial" w:cs="Arial"/>
                              <w:sz w:val="16"/>
                              <w:szCs w:val="16"/>
                            </w:rPr>
                            <w:t>MOKRONOG - TREBELNO</w:t>
                          </w:r>
                        </w:p>
                      </w:txbxContent>
                    </v:textbox>
                  </v:shape>
                </w:pict>
              </mc:Fallback>
            </mc:AlternateContent>
          </w:r>
          <w:r w:rsidRPr="006F1DA5">
            <w:rPr>
              <w:rFonts w:ascii="Arial" w:hAnsi="Arial" w:cs="Arial"/>
              <w:b/>
              <w:noProof/>
              <w:color w:val="000000" w:themeColor="text1"/>
              <w:lang w:eastAsia="sl-SI"/>
            </w:rPr>
            <w:drawing>
              <wp:anchor distT="0" distB="0" distL="114300" distR="114300" simplePos="0" relativeHeight="251664896" behindDoc="0" locked="0" layoutInCell="1" allowOverlap="1" wp14:anchorId="4B403B94" wp14:editId="7A3A8C7B">
                <wp:simplePos x="0" y="0"/>
                <wp:positionH relativeFrom="page">
                  <wp:posOffset>3303</wp:posOffset>
                </wp:positionH>
                <wp:positionV relativeFrom="paragraph">
                  <wp:posOffset>148301</wp:posOffset>
                </wp:positionV>
                <wp:extent cx="585216" cy="425611"/>
                <wp:effectExtent l="0" t="0" r="0" b="0"/>
                <wp:wrapNone/>
                <wp:docPr id="2010959646" name="Picture 2010959646"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6836" cy="455880"/>
                        </a:xfrm>
                        <a:prstGeom prst="rect">
                          <a:avLst/>
                        </a:prstGeom>
                      </pic:spPr>
                    </pic:pic>
                  </a:graphicData>
                </a:graphic>
                <wp14:sizeRelH relativeFrom="page">
                  <wp14:pctWidth>0</wp14:pctWidth>
                </wp14:sizeRelH>
                <wp14:sizeRelV relativeFrom="page">
                  <wp14:pctHeight>0</wp14:pctHeight>
                </wp14:sizeRelV>
              </wp:anchor>
            </w:drawing>
          </w:r>
        </w:p>
      </w:tc>
      <w:tc>
        <w:tcPr>
          <w:tcW w:w="4209" w:type="dxa"/>
        </w:tcPr>
        <w:p w14:paraId="14C383A9" w14:textId="77777777" w:rsidR="00BA23ED" w:rsidRPr="006F1DA5" w:rsidRDefault="00BA23ED" w:rsidP="009C1533">
          <w:pPr>
            <w:pStyle w:val="Header"/>
            <w:rPr>
              <w:rFonts w:ascii="Arial" w:hAnsi="Arial" w:cs="Arial"/>
              <w:b/>
              <w:color w:val="000000" w:themeColor="text1"/>
            </w:rPr>
          </w:pPr>
          <w:r>
            <w:rPr>
              <w:noProof/>
              <w:lang w:eastAsia="sl-SI"/>
            </w:rPr>
            <w:drawing>
              <wp:anchor distT="0" distB="0" distL="114300" distR="114300" simplePos="0" relativeHeight="251666944" behindDoc="0" locked="0" layoutInCell="1" allowOverlap="1" wp14:anchorId="332C4438" wp14:editId="4441E3A6">
                <wp:simplePos x="0" y="0"/>
                <wp:positionH relativeFrom="margin">
                  <wp:posOffset>1185799</wp:posOffset>
                </wp:positionH>
                <wp:positionV relativeFrom="paragraph">
                  <wp:posOffset>212471</wp:posOffset>
                </wp:positionV>
                <wp:extent cx="1873885" cy="361950"/>
                <wp:effectExtent l="0" t="0" r="5715" b="6350"/>
                <wp:wrapNone/>
                <wp:docPr id="1353480541" name="Slika 12590508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480541" name="Slika 125905085" descr="A blue and black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3885" cy="361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3A7CC35" w14:textId="279C4A43" w:rsidR="00BA23ED" w:rsidRPr="009C1533" w:rsidRDefault="00BA23ED" w:rsidP="009C1533">
    <w:pPr>
      <w:pStyle w:val="Header"/>
      <w:tabs>
        <w:tab w:val="clear" w:pos="4536"/>
        <w:tab w:val="clear" w:pos="9072"/>
        <w:tab w:val="left" w:pos="1168"/>
      </w:tabs>
      <w:rPr>
        <w:rFonts w:ascii="Arial" w:hAnsi="Arial" w:cs="Arial"/>
      </w:rPr>
    </w:pPr>
    <w:r>
      <w:rPr>
        <w:rFonts w:ascii="Republika" w:hAnsi="Republika"/>
        <w:noProof/>
        <w:szCs w:val="20"/>
        <w:lang w:eastAsia="sl-SI"/>
      </w:rPr>
      <w:drawing>
        <wp:anchor distT="0" distB="0" distL="114300" distR="114300" simplePos="0" relativeHeight="251665920" behindDoc="0" locked="0" layoutInCell="1" allowOverlap="1" wp14:anchorId="2EC71FD6" wp14:editId="281D27FD">
          <wp:simplePos x="0" y="0"/>
          <wp:positionH relativeFrom="margin">
            <wp:posOffset>4311523</wp:posOffset>
          </wp:positionH>
          <wp:positionV relativeFrom="paragraph">
            <wp:posOffset>-677760</wp:posOffset>
          </wp:positionV>
          <wp:extent cx="1484546" cy="447040"/>
          <wp:effectExtent l="0" t="0" r="1905" b="0"/>
          <wp:wrapNone/>
          <wp:docPr id="1827933185" name="Slika 125905088" descr="A logo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933185" name="Slika 125905088" descr="A logo with blue text&#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84546" cy="4470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973FB"/>
    <w:multiLevelType w:val="hybridMultilevel"/>
    <w:tmpl w:val="612C398A"/>
    <w:lvl w:ilvl="0" w:tplc="E7CC3F64">
      <w:start w:val="1"/>
      <w:numFmt w:val="bullet"/>
      <w:lvlText w:val=""/>
      <w:lvlJc w:val="left"/>
      <w:pPr>
        <w:ind w:left="720" w:hanging="360"/>
      </w:pPr>
      <w:rPr>
        <w:rFonts w:ascii="Symbol" w:hAnsi="Symbol" w:cs="Symbol" w:hint="default"/>
        <w:sz w:val="18"/>
        <w:szCs w:val="18"/>
      </w:rPr>
    </w:lvl>
    <w:lvl w:ilvl="1" w:tplc="73723620">
      <w:start w:val="1"/>
      <w:numFmt w:val="bullet"/>
      <w:lvlText w:val="o"/>
      <w:lvlJc w:val="left"/>
      <w:pPr>
        <w:ind w:left="1440" w:hanging="360"/>
      </w:pPr>
      <w:rPr>
        <w:rFonts w:ascii="Courier New" w:hAnsi="Courier New" w:cs="Courier New" w:hint="default"/>
      </w:rPr>
    </w:lvl>
    <w:lvl w:ilvl="2" w:tplc="FA90F164">
      <w:start w:val="1"/>
      <w:numFmt w:val="bullet"/>
      <w:lvlText w:val=""/>
      <w:lvlJc w:val="left"/>
      <w:pPr>
        <w:ind w:left="2160" w:hanging="360"/>
      </w:pPr>
      <w:rPr>
        <w:rFonts w:ascii="Wingdings" w:hAnsi="Wingdings" w:cs="Wingdings" w:hint="default"/>
      </w:rPr>
    </w:lvl>
    <w:lvl w:ilvl="3" w:tplc="2370092E">
      <w:start w:val="1"/>
      <w:numFmt w:val="bullet"/>
      <w:lvlText w:val=""/>
      <w:lvlJc w:val="left"/>
      <w:pPr>
        <w:ind w:left="2880" w:hanging="360"/>
      </w:pPr>
      <w:rPr>
        <w:rFonts w:ascii="Symbol" w:hAnsi="Symbol" w:cs="Symbol" w:hint="default"/>
      </w:rPr>
    </w:lvl>
    <w:lvl w:ilvl="4" w:tplc="9AF89F86">
      <w:start w:val="1"/>
      <w:numFmt w:val="bullet"/>
      <w:lvlText w:val="o"/>
      <w:lvlJc w:val="left"/>
      <w:pPr>
        <w:ind w:left="3600" w:hanging="360"/>
      </w:pPr>
      <w:rPr>
        <w:rFonts w:ascii="Courier New" w:hAnsi="Courier New" w:cs="Courier New" w:hint="default"/>
      </w:rPr>
    </w:lvl>
    <w:lvl w:ilvl="5" w:tplc="6E926FA0">
      <w:start w:val="1"/>
      <w:numFmt w:val="bullet"/>
      <w:lvlText w:val=""/>
      <w:lvlJc w:val="left"/>
      <w:pPr>
        <w:ind w:left="4320" w:hanging="360"/>
      </w:pPr>
      <w:rPr>
        <w:rFonts w:ascii="Wingdings" w:hAnsi="Wingdings" w:cs="Wingdings" w:hint="default"/>
      </w:rPr>
    </w:lvl>
    <w:lvl w:ilvl="6" w:tplc="EFE02266">
      <w:start w:val="1"/>
      <w:numFmt w:val="bullet"/>
      <w:lvlText w:val=""/>
      <w:lvlJc w:val="left"/>
      <w:pPr>
        <w:ind w:left="5040" w:hanging="360"/>
      </w:pPr>
      <w:rPr>
        <w:rFonts w:ascii="Symbol" w:hAnsi="Symbol" w:cs="Symbol" w:hint="default"/>
      </w:rPr>
    </w:lvl>
    <w:lvl w:ilvl="7" w:tplc="ED5A421C">
      <w:start w:val="1"/>
      <w:numFmt w:val="bullet"/>
      <w:lvlText w:val="o"/>
      <w:lvlJc w:val="left"/>
      <w:pPr>
        <w:ind w:left="5760" w:hanging="360"/>
      </w:pPr>
      <w:rPr>
        <w:rFonts w:ascii="Courier New" w:hAnsi="Courier New" w:cs="Courier New" w:hint="default"/>
      </w:rPr>
    </w:lvl>
    <w:lvl w:ilvl="8" w:tplc="AF409C6C">
      <w:start w:val="1"/>
      <w:numFmt w:val="bullet"/>
      <w:lvlText w:val=""/>
      <w:lvlJc w:val="left"/>
      <w:pPr>
        <w:ind w:left="6480" w:hanging="360"/>
      </w:pPr>
      <w:rPr>
        <w:rFonts w:ascii="Wingdings" w:hAnsi="Wingdings" w:cs="Wingdings" w:hint="default"/>
      </w:rPr>
    </w:lvl>
  </w:abstractNum>
  <w:abstractNum w:abstractNumId="2" w15:restartNumberingAfterBreak="0">
    <w:nsid w:val="00D62EC2"/>
    <w:multiLevelType w:val="hybridMultilevel"/>
    <w:tmpl w:val="560EDA16"/>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571C3B"/>
    <w:multiLevelType w:val="hybridMultilevel"/>
    <w:tmpl w:val="53A0A5D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880292"/>
    <w:multiLevelType w:val="hybridMultilevel"/>
    <w:tmpl w:val="7C8EE38E"/>
    <w:lvl w:ilvl="0" w:tplc="73A6319A">
      <w:start w:val="1"/>
      <w:numFmt w:val="bullet"/>
      <w:lvlText w:val=""/>
      <w:lvlJc w:val="left"/>
      <w:pPr>
        <w:ind w:left="720" w:hanging="360"/>
      </w:pPr>
      <w:rPr>
        <w:rFonts w:ascii="Symbol" w:hAnsi="Symbol" w:cs="Symbol" w:hint="default"/>
        <w:sz w:val="18"/>
        <w:szCs w:val="18"/>
      </w:rPr>
    </w:lvl>
    <w:lvl w:ilvl="1" w:tplc="4C48CB56">
      <w:start w:val="1"/>
      <w:numFmt w:val="bullet"/>
      <w:lvlText w:val="o"/>
      <w:lvlJc w:val="left"/>
      <w:pPr>
        <w:ind w:left="1440" w:hanging="360"/>
      </w:pPr>
      <w:rPr>
        <w:rFonts w:ascii="Courier New" w:hAnsi="Courier New" w:cs="Courier New" w:hint="default"/>
      </w:rPr>
    </w:lvl>
    <w:lvl w:ilvl="2" w:tplc="4B28CE54">
      <w:start w:val="1"/>
      <w:numFmt w:val="bullet"/>
      <w:lvlText w:val=""/>
      <w:lvlJc w:val="left"/>
      <w:pPr>
        <w:ind w:left="2160" w:hanging="360"/>
      </w:pPr>
      <w:rPr>
        <w:rFonts w:ascii="Wingdings" w:hAnsi="Wingdings" w:cs="Wingdings" w:hint="default"/>
      </w:rPr>
    </w:lvl>
    <w:lvl w:ilvl="3" w:tplc="ED0EE398">
      <w:start w:val="1"/>
      <w:numFmt w:val="bullet"/>
      <w:lvlText w:val=""/>
      <w:lvlJc w:val="left"/>
      <w:pPr>
        <w:ind w:left="2880" w:hanging="360"/>
      </w:pPr>
      <w:rPr>
        <w:rFonts w:ascii="Symbol" w:hAnsi="Symbol" w:cs="Symbol" w:hint="default"/>
      </w:rPr>
    </w:lvl>
    <w:lvl w:ilvl="4" w:tplc="BB880818">
      <w:start w:val="1"/>
      <w:numFmt w:val="bullet"/>
      <w:lvlText w:val="o"/>
      <w:lvlJc w:val="left"/>
      <w:pPr>
        <w:ind w:left="3600" w:hanging="360"/>
      </w:pPr>
      <w:rPr>
        <w:rFonts w:ascii="Courier New" w:hAnsi="Courier New" w:cs="Courier New" w:hint="default"/>
      </w:rPr>
    </w:lvl>
    <w:lvl w:ilvl="5" w:tplc="CA0CDEE4">
      <w:start w:val="1"/>
      <w:numFmt w:val="bullet"/>
      <w:lvlText w:val=""/>
      <w:lvlJc w:val="left"/>
      <w:pPr>
        <w:ind w:left="4320" w:hanging="360"/>
      </w:pPr>
      <w:rPr>
        <w:rFonts w:ascii="Wingdings" w:hAnsi="Wingdings" w:cs="Wingdings" w:hint="default"/>
      </w:rPr>
    </w:lvl>
    <w:lvl w:ilvl="6" w:tplc="6B5E53F8">
      <w:start w:val="1"/>
      <w:numFmt w:val="bullet"/>
      <w:lvlText w:val=""/>
      <w:lvlJc w:val="left"/>
      <w:pPr>
        <w:ind w:left="5040" w:hanging="360"/>
      </w:pPr>
      <w:rPr>
        <w:rFonts w:ascii="Symbol" w:hAnsi="Symbol" w:cs="Symbol" w:hint="default"/>
      </w:rPr>
    </w:lvl>
    <w:lvl w:ilvl="7" w:tplc="E1680AFC">
      <w:start w:val="1"/>
      <w:numFmt w:val="bullet"/>
      <w:lvlText w:val="o"/>
      <w:lvlJc w:val="left"/>
      <w:pPr>
        <w:ind w:left="5760" w:hanging="360"/>
      </w:pPr>
      <w:rPr>
        <w:rFonts w:ascii="Courier New" w:hAnsi="Courier New" w:cs="Courier New" w:hint="default"/>
      </w:rPr>
    </w:lvl>
    <w:lvl w:ilvl="8" w:tplc="AE4E64D0">
      <w:start w:val="1"/>
      <w:numFmt w:val="bullet"/>
      <w:lvlText w:val=""/>
      <w:lvlJc w:val="left"/>
      <w:pPr>
        <w:ind w:left="6480" w:hanging="360"/>
      </w:pPr>
      <w:rPr>
        <w:rFonts w:ascii="Wingdings" w:hAnsi="Wingdings" w:cs="Wingdings" w:hint="default"/>
      </w:rPr>
    </w:lvl>
  </w:abstractNum>
  <w:abstractNum w:abstractNumId="5" w15:restartNumberingAfterBreak="0">
    <w:nsid w:val="09301D43"/>
    <w:multiLevelType w:val="hybridMultilevel"/>
    <w:tmpl w:val="A0265A2E"/>
    <w:lvl w:ilvl="0" w:tplc="06B0FBFA">
      <w:start w:val="1"/>
      <w:numFmt w:val="bullet"/>
      <w:lvlText w:val=""/>
      <w:lvlJc w:val="left"/>
      <w:pPr>
        <w:ind w:left="720" w:hanging="360"/>
      </w:pPr>
      <w:rPr>
        <w:rFonts w:ascii="Symbol" w:hAnsi="Symbol" w:cs="Symbol" w:hint="default"/>
        <w:sz w:val="18"/>
        <w:szCs w:val="18"/>
      </w:rPr>
    </w:lvl>
    <w:lvl w:ilvl="1" w:tplc="368887D2">
      <w:start w:val="1"/>
      <w:numFmt w:val="bullet"/>
      <w:lvlText w:val="o"/>
      <w:lvlJc w:val="left"/>
      <w:pPr>
        <w:ind w:left="1440" w:hanging="360"/>
      </w:pPr>
      <w:rPr>
        <w:rFonts w:ascii="Courier New" w:hAnsi="Courier New" w:cs="Courier New" w:hint="default"/>
      </w:rPr>
    </w:lvl>
    <w:lvl w:ilvl="2" w:tplc="26281BE8">
      <w:start w:val="1"/>
      <w:numFmt w:val="bullet"/>
      <w:lvlText w:val=""/>
      <w:lvlJc w:val="left"/>
      <w:pPr>
        <w:ind w:left="2160" w:hanging="360"/>
      </w:pPr>
      <w:rPr>
        <w:rFonts w:ascii="Wingdings" w:hAnsi="Wingdings" w:cs="Wingdings" w:hint="default"/>
      </w:rPr>
    </w:lvl>
    <w:lvl w:ilvl="3" w:tplc="F85CADF8">
      <w:start w:val="1"/>
      <w:numFmt w:val="bullet"/>
      <w:lvlText w:val=""/>
      <w:lvlJc w:val="left"/>
      <w:pPr>
        <w:ind w:left="2880" w:hanging="360"/>
      </w:pPr>
      <w:rPr>
        <w:rFonts w:ascii="Symbol" w:hAnsi="Symbol" w:cs="Symbol" w:hint="default"/>
      </w:rPr>
    </w:lvl>
    <w:lvl w:ilvl="4" w:tplc="A7F0422A">
      <w:start w:val="1"/>
      <w:numFmt w:val="bullet"/>
      <w:lvlText w:val="o"/>
      <w:lvlJc w:val="left"/>
      <w:pPr>
        <w:ind w:left="3600" w:hanging="360"/>
      </w:pPr>
      <w:rPr>
        <w:rFonts w:ascii="Courier New" w:hAnsi="Courier New" w:cs="Courier New" w:hint="default"/>
      </w:rPr>
    </w:lvl>
    <w:lvl w:ilvl="5" w:tplc="A1860FF4">
      <w:start w:val="1"/>
      <w:numFmt w:val="bullet"/>
      <w:lvlText w:val=""/>
      <w:lvlJc w:val="left"/>
      <w:pPr>
        <w:ind w:left="4320" w:hanging="360"/>
      </w:pPr>
      <w:rPr>
        <w:rFonts w:ascii="Wingdings" w:hAnsi="Wingdings" w:cs="Wingdings" w:hint="default"/>
      </w:rPr>
    </w:lvl>
    <w:lvl w:ilvl="6" w:tplc="604476DC">
      <w:start w:val="1"/>
      <w:numFmt w:val="bullet"/>
      <w:lvlText w:val=""/>
      <w:lvlJc w:val="left"/>
      <w:pPr>
        <w:ind w:left="5040" w:hanging="360"/>
      </w:pPr>
      <w:rPr>
        <w:rFonts w:ascii="Symbol" w:hAnsi="Symbol" w:cs="Symbol" w:hint="default"/>
      </w:rPr>
    </w:lvl>
    <w:lvl w:ilvl="7" w:tplc="77569F42">
      <w:start w:val="1"/>
      <w:numFmt w:val="bullet"/>
      <w:lvlText w:val="o"/>
      <w:lvlJc w:val="left"/>
      <w:pPr>
        <w:ind w:left="5760" w:hanging="360"/>
      </w:pPr>
      <w:rPr>
        <w:rFonts w:ascii="Courier New" w:hAnsi="Courier New" w:cs="Courier New" w:hint="default"/>
      </w:rPr>
    </w:lvl>
    <w:lvl w:ilvl="8" w:tplc="35C096EA">
      <w:start w:val="1"/>
      <w:numFmt w:val="bullet"/>
      <w:lvlText w:val=""/>
      <w:lvlJc w:val="left"/>
      <w:pPr>
        <w:ind w:left="6480" w:hanging="360"/>
      </w:pPr>
      <w:rPr>
        <w:rFonts w:ascii="Wingdings" w:hAnsi="Wingdings" w:cs="Wingdings" w:hint="default"/>
      </w:rPr>
    </w:lvl>
  </w:abstractNum>
  <w:abstractNum w:abstractNumId="6" w15:restartNumberingAfterBreak="0">
    <w:nsid w:val="0AFC1B4A"/>
    <w:multiLevelType w:val="hybridMultilevel"/>
    <w:tmpl w:val="4A6ED786"/>
    <w:lvl w:ilvl="0" w:tplc="EFEAACB2">
      <w:start w:val="1"/>
      <w:numFmt w:val="bullet"/>
      <w:lvlText w:val=""/>
      <w:lvlJc w:val="left"/>
      <w:pPr>
        <w:ind w:left="720" w:hanging="360"/>
      </w:pPr>
      <w:rPr>
        <w:rFonts w:ascii="Symbol" w:hAnsi="Symbol" w:cs="Symbol" w:hint="default"/>
        <w:sz w:val="18"/>
        <w:szCs w:val="18"/>
      </w:rPr>
    </w:lvl>
    <w:lvl w:ilvl="1" w:tplc="D1401576">
      <w:start w:val="1"/>
      <w:numFmt w:val="bullet"/>
      <w:lvlText w:val="o"/>
      <w:lvlJc w:val="left"/>
      <w:pPr>
        <w:ind w:left="1440" w:hanging="360"/>
      </w:pPr>
      <w:rPr>
        <w:rFonts w:ascii="Courier New" w:hAnsi="Courier New" w:cs="Courier New" w:hint="default"/>
      </w:rPr>
    </w:lvl>
    <w:lvl w:ilvl="2" w:tplc="9F1EF3DE">
      <w:start w:val="1"/>
      <w:numFmt w:val="bullet"/>
      <w:lvlText w:val=""/>
      <w:lvlJc w:val="left"/>
      <w:pPr>
        <w:ind w:left="2160" w:hanging="360"/>
      </w:pPr>
      <w:rPr>
        <w:rFonts w:ascii="Wingdings" w:hAnsi="Wingdings" w:cs="Wingdings" w:hint="default"/>
      </w:rPr>
    </w:lvl>
    <w:lvl w:ilvl="3" w:tplc="15F01644">
      <w:start w:val="1"/>
      <w:numFmt w:val="bullet"/>
      <w:lvlText w:val=""/>
      <w:lvlJc w:val="left"/>
      <w:pPr>
        <w:ind w:left="2880" w:hanging="360"/>
      </w:pPr>
      <w:rPr>
        <w:rFonts w:ascii="Symbol" w:hAnsi="Symbol" w:cs="Symbol" w:hint="default"/>
      </w:rPr>
    </w:lvl>
    <w:lvl w:ilvl="4" w:tplc="9814D60A">
      <w:start w:val="1"/>
      <w:numFmt w:val="bullet"/>
      <w:lvlText w:val="o"/>
      <w:lvlJc w:val="left"/>
      <w:pPr>
        <w:ind w:left="3600" w:hanging="360"/>
      </w:pPr>
      <w:rPr>
        <w:rFonts w:ascii="Courier New" w:hAnsi="Courier New" w:cs="Courier New" w:hint="default"/>
      </w:rPr>
    </w:lvl>
    <w:lvl w:ilvl="5" w:tplc="F44C90FC">
      <w:start w:val="1"/>
      <w:numFmt w:val="bullet"/>
      <w:lvlText w:val=""/>
      <w:lvlJc w:val="left"/>
      <w:pPr>
        <w:ind w:left="4320" w:hanging="360"/>
      </w:pPr>
      <w:rPr>
        <w:rFonts w:ascii="Wingdings" w:hAnsi="Wingdings" w:cs="Wingdings" w:hint="default"/>
      </w:rPr>
    </w:lvl>
    <w:lvl w:ilvl="6" w:tplc="7A6874BC">
      <w:start w:val="1"/>
      <w:numFmt w:val="bullet"/>
      <w:lvlText w:val=""/>
      <w:lvlJc w:val="left"/>
      <w:pPr>
        <w:ind w:left="5040" w:hanging="360"/>
      </w:pPr>
      <w:rPr>
        <w:rFonts w:ascii="Symbol" w:hAnsi="Symbol" w:cs="Symbol" w:hint="default"/>
      </w:rPr>
    </w:lvl>
    <w:lvl w:ilvl="7" w:tplc="E4288E04">
      <w:start w:val="1"/>
      <w:numFmt w:val="bullet"/>
      <w:lvlText w:val="o"/>
      <w:lvlJc w:val="left"/>
      <w:pPr>
        <w:ind w:left="5760" w:hanging="360"/>
      </w:pPr>
      <w:rPr>
        <w:rFonts w:ascii="Courier New" w:hAnsi="Courier New" w:cs="Courier New" w:hint="default"/>
      </w:rPr>
    </w:lvl>
    <w:lvl w:ilvl="8" w:tplc="C108F9FE">
      <w:start w:val="1"/>
      <w:numFmt w:val="bullet"/>
      <w:lvlText w:val=""/>
      <w:lvlJc w:val="left"/>
      <w:pPr>
        <w:ind w:left="6480" w:hanging="360"/>
      </w:pPr>
      <w:rPr>
        <w:rFonts w:ascii="Wingdings" w:hAnsi="Wingdings" w:cs="Wingdings" w:hint="default"/>
      </w:rPr>
    </w:lvl>
  </w:abstractNum>
  <w:abstractNum w:abstractNumId="7" w15:restartNumberingAfterBreak="0">
    <w:nsid w:val="0DB45829"/>
    <w:multiLevelType w:val="hybridMultilevel"/>
    <w:tmpl w:val="BDCA75DC"/>
    <w:lvl w:ilvl="0" w:tplc="FAF64CDC">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D01AA5"/>
    <w:multiLevelType w:val="hybridMultilevel"/>
    <w:tmpl w:val="E05A7C12"/>
    <w:lvl w:ilvl="0" w:tplc="50C63F06">
      <w:start w:val="1"/>
      <w:numFmt w:val="bullet"/>
      <w:lvlText w:val=""/>
      <w:lvlJc w:val="left"/>
      <w:pPr>
        <w:ind w:left="720" w:hanging="360"/>
      </w:pPr>
      <w:rPr>
        <w:rFonts w:ascii="Symbol" w:hAnsi="Symbol" w:cs="Symbol" w:hint="default"/>
        <w:sz w:val="18"/>
        <w:szCs w:val="18"/>
      </w:rPr>
    </w:lvl>
    <w:lvl w:ilvl="1" w:tplc="498CE68A">
      <w:start w:val="1"/>
      <w:numFmt w:val="bullet"/>
      <w:lvlText w:val="o"/>
      <w:lvlJc w:val="left"/>
      <w:pPr>
        <w:ind w:left="1440" w:hanging="360"/>
      </w:pPr>
      <w:rPr>
        <w:rFonts w:ascii="Courier New" w:hAnsi="Courier New" w:cs="Courier New" w:hint="default"/>
      </w:rPr>
    </w:lvl>
    <w:lvl w:ilvl="2" w:tplc="F54C11AA">
      <w:start w:val="1"/>
      <w:numFmt w:val="bullet"/>
      <w:lvlText w:val=""/>
      <w:lvlJc w:val="left"/>
      <w:pPr>
        <w:ind w:left="2160" w:hanging="360"/>
      </w:pPr>
      <w:rPr>
        <w:rFonts w:ascii="Wingdings" w:hAnsi="Wingdings" w:cs="Wingdings" w:hint="default"/>
      </w:rPr>
    </w:lvl>
    <w:lvl w:ilvl="3" w:tplc="211EF120">
      <w:start w:val="1"/>
      <w:numFmt w:val="bullet"/>
      <w:lvlText w:val=""/>
      <w:lvlJc w:val="left"/>
      <w:pPr>
        <w:ind w:left="2880" w:hanging="360"/>
      </w:pPr>
      <w:rPr>
        <w:rFonts w:ascii="Symbol" w:hAnsi="Symbol" w:cs="Symbol" w:hint="default"/>
      </w:rPr>
    </w:lvl>
    <w:lvl w:ilvl="4" w:tplc="FBCAF69A">
      <w:start w:val="1"/>
      <w:numFmt w:val="bullet"/>
      <w:lvlText w:val="o"/>
      <w:lvlJc w:val="left"/>
      <w:pPr>
        <w:ind w:left="3600" w:hanging="360"/>
      </w:pPr>
      <w:rPr>
        <w:rFonts w:ascii="Courier New" w:hAnsi="Courier New" w:cs="Courier New" w:hint="default"/>
      </w:rPr>
    </w:lvl>
    <w:lvl w:ilvl="5" w:tplc="F53C81F2">
      <w:start w:val="1"/>
      <w:numFmt w:val="bullet"/>
      <w:lvlText w:val=""/>
      <w:lvlJc w:val="left"/>
      <w:pPr>
        <w:ind w:left="4320" w:hanging="360"/>
      </w:pPr>
      <w:rPr>
        <w:rFonts w:ascii="Wingdings" w:hAnsi="Wingdings" w:cs="Wingdings" w:hint="default"/>
      </w:rPr>
    </w:lvl>
    <w:lvl w:ilvl="6" w:tplc="A7448818">
      <w:start w:val="1"/>
      <w:numFmt w:val="bullet"/>
      <w:lvlText w:val=""/>
      <w:lvlJc w:val="left"/>
      <w:pPr>
        <w:ind w:left="5040" w:hanging="360"/>
      </w:pPr>
      <w:rPr>
        <w:rFonts w:ascii="Symbol" w:hAnsi="Symbol" w:cs="Symbol" w:hint="default"/>
      </w:rPr>
    </w:lvl>
    <w:lvl w:ilvl="7" w:tplc="AC084932">
      <w:start w:val="1"/>
      <w:numFmt w:val="bullet"/>
      <w:lvlText w:val="o"/>
      <w:lvlJc w:val="left"/>
      <w:pPr>
        <w:ind w:left="5760" w:hanging="360"/>
      </w:pPr>
      <w:rPr>
        <w:rFonts w:ascii="Courier New" w:hAnsi="Courier New" w:cs="Courier New" w:hint="default"/>
      </w:rPr>
    </w:lvl>
    <w:lvl w:ilvl="8" w:tplc="86143772">
      <w:start w:val="1"/>
      <w:numFmt w:val="bullet"/>
      <w:lvlText w:val=""/>
      <w:lvlJc w:val="left"/>
      <w:pPr>
        <w:ind w:left="6480" w:hanging="360"/>
      </w:pPr>
      <w:rPr>
        <w:rFonts w:ascii="Wingdings" w:hAnsi="Wingdings" w:cs="Wingdings" w:hint="default"/>
      </w:rPr>
    </w:lvl>
  </w:abstractNum>
  <w:abstractNum w:abstractNumId="9" w15:restartNumberingAfterBreak="0">
    <w:nsid w:val="12A91982"/>
    <w:multiLevelType w:val="hybridMultilevel"/>
    <w:tmpl w:val="A6744F0A"/>
    <w:lvl w:ilvl="0" w:tplc="B58A18FC">
      <w:start w:val="1"/>
      <w:numFmt w:val="bullet"/>
      <w:lvlText w:val=""/>
      <w:lvlJc w:val="left"/>
      <w:pPr>
        <w:ind w:left="720" w:hanging="360"/>
      </w:pPr>
      <w:rPr>
        <w:rFonts w:ascii="Symbol" w:hAnsi="Symbol" w:cs="Symbol" w:hint="default"/>
        <w:sz w:val="18"/>
        <w:szCs w:val="18"/>
      </w:rPr>
    </w:lvl>
    <w:lvl w:ilvl="1" w:tplc="FE48B2FC">
      <w:start w:val="1"/>
      <w:numFmt w:val="bullet"/>
      <w:lvlText w:val="o"/>
      <w:lvlJc w:val="left"/>
      <w:pPr>
        <w:ind w:left="1440" w:hanging="360"/>
      </w:pPr>
      <w:rPr>
        <w:rFonts w:ascii="Courier New" w:hAnsi="Courier New" w:cs="Courier New" w:hint="default"/>
      </w:rPr>
    </w:lvl>
    <w:lvl w:ilvl="2" w:tplc="E71223C2">
      <w:start w:val="1"/>
      <w:numFmt w:val="bullet"/>
      <w:lvlText w:val=""/>
      <w:lvlJc w:val="left"/>
      <w:pPr>
        <w:ind w:left="2160" w:hanging="360"/>
      </w:pPr>
      <w:rPr>
        <w:rFonts w:ascii="Wingdings" w:hAnsi="Wingdings" w:cs="Wingdings" w:hint="default"/>
      </w:rPr>
    </w:lvl>
    <w:lvl w:ilvl="3" w:tplc="10888FBE">
      <w:start w:val="1"/>
      <w:numFmt w:val="bullet"/>
      <w:lvlText w:val=""/>
      <w:lvlJc w:val="left"/>
      <w:pPr>
        <w:ind w:left="2880" w:hanging="360"/>
      </w:pPr>
      <w:rPr>
        <w:rFonts w:ascii="Symbol" w:hAnsi="Symbol" w:cs="Symbol" w:hint="default"/>
      </w:rPr>
    </w:lvl>
    <w:lvl w:ilvl="4" w:tplc="DF54418C">
      <w:start w:val="1"/>
      <w:numFmt w:val="bullet"/>
      <w:lvlText w:val="o"/>
      <w:lvlJc w:val="left"/>
      <w:pPr>
        <w:ind w:left="3600" w:hanging="360"/>
      </w:pPr>
      <w:rPr>
        <w:rFonts w:ascii="Courier New" w:hAnsi="Courier New" w:cs="Courier New" w:hint="default"/>
      </w:rPr>
    </w:lvl>
    <w:lvl w:ilvl="5" w:tplc="0F5EFEAC">
      <w:start w:val="1"/>
      <w:numFmt w:val="bullet"/>
      <w:lvlText w:val=""/>
      <w:lvlJc w:val="left"/>
      <w:pPr>
        <w:ind w:left="4320" w:hanging="360"/>
      </w:pPr>
      <w:rPr>
        <w:rFonts w:ascii="Wingdings" w:hAnsi="Wingdings" w:cs="Wingdings" w:hint="default"/>
      </w:rPr>
    </w:lvl>
    <w:lvl w:ilvl="6" w:tplc="9B101A4A">
      <w:start w:val="1"/>
      <w:numFmt w:val="bullet"/>
      <w:lvlText w:val=""/>
      <w:lvlJc w:val="left"/>
      <w:pPr>
        <w:ind w:left="5040" w:hanging="360"/>
      </w:pPr>
      <w:rPr>
        <w:rFonts w:ascii="Symbol" w:hAnsi="Symbol" w:cs="Symbol" w:hint="default"/>
      </w:rPr>
    </w:lvl>
    <w:lvl w:ilvl="7" w:tplc="DDB2B0F6">
      <w:start w:val="1"/>
      <w:numFmt w:val="bullet"/>
      <w:lvlText w:val="o"/>
      <w:lvlJc w:val="left"/>
      <w:pPr>
        <w:ind w:left="5760" w:hanging="360"/>
      </w:pPr>
      <w:rPr>
        <w:rFonts w:ascii="Courier New" w:hAnsi="Courier New" w:cs="Courier New" w:hint="default"/>
      </w:rPr>
    </w:lvl>
    <w:lvl w:ilvl="8" w:tplc="7E82DEFA">
      <w:start w:val="1"/>
      <w:numFmt w:val="bullet"/>
      <w:lvlText w:val=""/>
      <w:lvlJc w:val="left"/>
      <w:pPr>
        <w:ind w:left="6480" w:hanging="360"/>
      </w:pPr>
      <w:rPr>
        <w:rFonts w:ascii="Wingdings" w:hAnsi="Wingdings" w:cs="Wingdings" w:hint="default"/>
      </w:rPr>
    </w:lvl>
  </w:abstractNum>
  <w:abstractNum w:abstractNumId="10" w15:restartNumberingAfterBreak="0">
    <w:nsid w:val="13600D35"/>
    <w:multiLevelType w:val="hybridMultilevel"/>
    <w:tmpl w:val="A456EC46"/>
    <w:lvl w:ilvl="0" w:tplc="D898DD6C">
      <w:start w:val="1"/>
      <w:numFmt w:val="bullet"/>
      <w:lvlText w:val=""/>
      <w:lvlJc w:val="left"/>
      <w:pPr>
        <w:ind w:left="720" w:hanging="360"/>
      </w:pPr>
      <w:rPr>
        <w:rFonts w:ascii="Symbol" w:hAnsi="Symbol" w:cs="Symbol" w:hint="default"/>
        <w:sz w:val="24"/>
        <w:szCs w:val="24"/>
      </w:rPr>
    </w:lvl>
    <w:lvl w:ilvl="1" w:tplc="3198F26C">
      <w:start w:val="1"/>
      <w:numFmt w:val="bullet"/>
      <w:lvlText w:val="o"/>
      <w:lvlJc w:val="left"/>
      <w:pPr>
        <w:ind w:left="1440" w:hanging="360"/>
      </w:pPr>
      <w:rPr>
        <w:rFonts w:ascii="Courier New" w:hAnsi="Courier New" w:cs="Courier New" w:hint="default"/>
      </w:rPr>
    </w:lvl>
    <w:lvl w:ilvl="2" w:tplc="C374CC94">
      <w:start w:val="1"/>
      <w:numFmt w:val="bullet"/>
      <w:lvlText w:val=""/>
      <w:lvlJc w:val="left"/>
      <w:pPr>
        <w:ind w:left="2160" w:hanging="360"/>
      </w:pPr>
      <w:rPr>
        <w:rFonts w:ascii="Wingdings" w:hAnsi="Wingdings" w:cs="Wingdings" w:hint="default"/>
      </w:rPr>
    </w:lvl>
    <w:lvl w:ilvl="3" w:tplc="ECC84690">
      <w:start w:val="1"/>
      <w:numFmt w:val="bullet"/>
      <w:lvlText w:val=""/>
      <w:lvlJc w:val="left"/>
      <w:pPr>
        <w:ind w:left="2880" w:hanging="360"/>
      </w:pPr>
      <w:rPr>
        <w:rFonts w:ascii="Symbol" w:hAnsi="Symbol" w:cs="Symbol" w:hint="default"/>
      </w:rPr>
    </w:lvl>
    <w:lvl w:ilvl="4" w:tplc="644AD714">
      <w:start w:val="1"/>
      <w:numFmt w:val="bullet"/>
      <w:lvlText w:val="o"/>
      <w:lvlJc w:val="left"/>
      <w:pPr>
        <w:ind w:left="3600" w:hanging="360"/>
      </w:pPr>
      <w:rPr>
        <w:rFonts w:ascii="Courier New" w:hAnsi="Courier New" w:cs="Courier New" w:hint="default"/>
      </w:rPr>
    </w:lvl>
    <w:lvl w:ilvl="5" w:tplc="99B8D48E">
      <w:start w:val="1"/>
      <w:numFmt w:val="bullet"/>
      <w:lvlText w:val=""/>
      <w:lvlJc w:val="left"/>
      <w:pPr>
        <w:ind w:left="4320" w:hanging="360"/>
      </w:pPr>
      <w:rPr>
        <w:rFonts w:ascii="Wingdings" w:hAnsi="Wingdings" w:cs="Wingdings" w:hint="default"/>
      </w:rPr>
    </w:lvl>
    <w:lvl w:ilvl="6" w:tplc="D4242160">
      <w:start w:val="1"/>
      <w:numFmt w:val="bullet"/>
      <w:lvlText w:val=""/>
      <w:lvlJc w:val="left"/>
      <w:pPr>
        <w:ind w:left="5040" w:hanging="360"/>
      </w:pPr>
      <w:rPr>
        <w:rFonts w:ascii="Symbol" w:hAnsi="Symbol" w:cs="Symbol" w:hint="default"/>
      </w:rPr>
    </w:lvl>
    <w:lvl w:ilvl="7" w:tplc="A1D29598">
      <w:start w:val="1"/>
      <w:numFmt w:val="bullet"/>
      <w:lvlText w:val="o"/>
      <w:lvlJc w:val="left"/>
      <w:pPr>
        <w:ind w:left="5760" w:hanging="360"/>
      </w:pPr>
      <w:rPr>
        <w:rFonts w:ascii="Courier New" w:hAnsi="Courier New" w:cs="Courier New" w:hint="default"/>
      </w:rPr>
    </w:lvl>
    <w:lvl w:ilvl="8" w:tplc="6A40AD46">
      <w:start w:val="1"/>
      <w:numFmt w:val="bullet"/>
      <w:lvlText w:val=""/>
      <w:lvlJc w:val="left"/>
      <w:pPr>
        <w:ind w:left="6480" w:hanging="360"/>
      </w:pPr>
      <w:rPr>
        <w:rFonts w:ascii="Wingdings" w:hAnsi="Wingdings" w:cs="Wingdings" w:hint="default"/>
      </w:rPr>
    </w:lvl>
  </w:abstractNum>
  <w:abstractNum w:abstractNumId="11" w15:restartNumberingAfterBreak="0">
    <w:nsid w:val="1BD61A0F"/>
    <w:multiLevelType w:val="hybridMultilevel"/>
    <w:tmpl w:val="DFC29902"/>
    <w:lvl w:ilvl="0" w:tplc="708AE316">
      <w:start w:val="1"/>
      <w:numFmt w:val="bullet"/>
      <w:lvlText w:val=""/>
      <w:lvlJc w:val="left"/>
      <w:pPr>
        <w:ind w:left="720" w:hanging="360"/>
      </w:pPr>
      <w:rPr>
        <w:rFonts w:ascii="Symbol" w:hAnsi="Symbol" w:cs="Symbol" w:hint="default"/>
        <w:sz w:val="18"/>
        <w:szCs w:val="18"/>
      </w:rPr>
    </w:lvl>
    <w:lvl w:ilvl="1" w:tplc="656E8F8E">
      <w:start w:val="1"/>
      <w:numFmt w:val="bullet"/>
      <w:lvlText w:val="o"/>
      <w:lvlJc w:val="left"/>
      <w:pPr>
        <w:ind w:left="1440" w:hanging="360"/>
      </w:pPr>
      <w:rPr>
        <w:rFonts w:ascii="Courier New" w:hAnsi="Courier New" w:cs="Courier New" w:hint="default"/>
      </w:rPr>
    </w:lvl>
    <w:lvl w:ilvl="2" w:tplc="CF70A01A">
      <w:start w:val="1"/>
      <w:numFmt w:val="bullet"/>
      <w:lvlText w:val=""/>
      <w:lvlJc w:val="left"/>
      <w:pPr>
        <w:ind w:left="2160" w:hanging="360"/>
      </w:pPr>
      <w:rPr>
        <w:rFonts w:ascii="Wingdings" w:hAnsi="Wingdings" w:cs="Wingdings" w:hint="default"/>
      </w:rPr>
    </w:lvl>
    <w:lvl w:ilvl="3" w:tplc="A5CC260E">
      <w:start w:val="1"/>
      <w:numFmt w:val="bullet"/>
      <w:lvlText w:val=""/>
      <w:lvlJc w:val="left"/>
      <w:pPr>
        <w:ind w:left="2880" w:hanging="360"/>
      </w:pPr>
      <w:rPr>
        <w:rFonts w:ascii="Symbol" w:hAnsi="Symbol" w:cs="Symbol" w:hint="default"/>
      </w:rPr>
    </w:lvl>
    <w:lvl w:ilvl="4" w:tplc="43C69366">
      <w:start w:val="1"/>
      <w:numFmt w:val="bullet"/>
      <w:lvlText w:val="o"/>
      <w:lvlJc w:val="left"/>
      <w:pPr>
        <w:ind w:left="3600" w:hanging="360"/>
      </w:pPr>
      <w:rPr>
        <w:rFonts w:ascii="Courier New" w:hAnsi="Courier New" w:cs="Courier New" w:hint="default"/>
      </w:rPr>
    </w:lvl>
    <w:lvl w:ilvl="5" w:tplc="5A4EF196">
      <w:start w:val="1"/>
      <w:numFmt w:val="bullet"/>
      <w:lvlText w:val=""/>
      <w:lvlJc w:val="left"/>
      <w:pPr>
        <w:ind w:left="4320" w:hanging="360"/>
      </w:pPr>
      <w:rPr>
        <w:rFonts w:ascii="Wingdings" w:hAnsi="Wingdings" w:cs="Wingdings" w:hint="default"/>
      </w:rPr>
    </w:lvl>
    <w:lvl w:ilvl="6" w:tplc="B91A9D68">
      <w:start w:val="1"/>
      <w:numFmt w:val="bullet"/>
      <w:lvlText w:val=""/>
      <w:lvlJc w:val="left"/>
      <w:pPr>
        <w:ind w:left="5040" w:hanging="360"/>
      </w:pPr>
      <w:rPr>
        <w:rFonts w:ascii="Symbol" w:hAnsi="Symbol" w:cs="Symbol" w:hint="default"/>
      </w:rPr>
    </w:lvl>
    <w:lvl w:ilvl="7" w:tplc="0E5640DE">
      <w:start w:val="1"/>
      <w:numFmt w:val="bullet"/>
      <w:lvlText w:val="o"/>
      <w:lvlJc w:val="left"/>
      <w:pPr>
        <w:ind w:left="5760" w:hanging="360"/>
      </w:pPr>
      <w:rPr>
        <w:rFonts w:ascii="Courier New" w:hAnsi="Courier New" w:cs="Courier New" w:hint="default"/>
      </w:rPr>
    </w:lvl>
    <w:lvl w:ilvl="8" w:tplc="10FCDE02">
      <w:start w:val="1"/>
      <w:numFmt w:val="bullet"/>
      <w:lvlText w:val=""/>
      <w:lvlJc w:val="left"/>
      <w:pPr>
        <w:ind w:left="6480" w:hanging="360"/>
      </w:pPr>
      <w:rPr>
        <w:rFonts w:ascii="Wingdings" w:hAnsi="Wingdings" w:cs="Wingdings" w:hint="default"/>
      </w:rPr>
    </w:lvl>
  </w:abstractNum>
  <w:abstractNum w:abstractNumId="12" w15:restartNumberingAfterBreak="0">
    <w:nsid w:val="1F732D91"/>
    <w:multiLevelType w:val="hybridMultilevel"/>
    <w:tmpl w:val="C51C4248"/>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7B5BA2"/>
    <w:multiLevelType w:val="hybridMultilevel"/>
    <w:tmpl w:val="448AE0C6"/>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A4310AB"/>
    <w:multiLevelType w:val="hybridMultilevel"/>
    <w:tmpl w:val="BC4A0090"/>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2F353578"/>
    <w:multiLevelType w:val="hybridMultilevel"/>
    <w:tmpl w:val="1054C38A"/>
    <w:lvl w:ilvl="0" w:tplc="39C495B2">
      <w:start w:val="1"/>
      <w:numFmt w:val="bullet"/>
      <w:lvlText w:val=""/>
      <w:lvlJc w:val="left"/>
      <w:pPr>
        <w:ind w:left="720" w:hanging="360"/>
      </w:pPr>
      <w:rPr>
        <w:rFonts w:ascii="Symbol" w:hAnsi="Symbol" w:cs="Symbol" w:hint="default"/>
        <w:sz w:val="18"/>
        <w:szCs w:val="18"/>
      </w:rPr>
    </w:lvl>
    <w:lvl w:ilvl="1" w:tplc="4C641B16">
      <w:start w:val="1"/>
      <w:numFmt w:val="bullet"/>
      <w:lvlText w:val="o"/>
      <w:lvlJc w:val="left"/>
      <w:pPr>
        <w:ind w:left="1440" w:hanging="360"/>
      </w:pPr>
      <w:rPr>
        <w:rFonts w:ascii="Courier New" w:hAnsi="Courier New" w:cs="Courier New" w:hint="default"/>
      </w:rPr>
    </w:lvl>
    <w:lvl w:ilvl="2" w:tplc="A09035E8">
      <w:start w:val="1"/>
      <w:numFmt w:val="bullet"/>
      <w:lvlText w:val=""/>
      <w:lvlJc w:val="left"/>
      <w:pPr>
        <w:ind w:left="2160" w:hanging="360"/>
      </w:pPr>
      <w:rPr>
        <w:rFonts w:ascii="Wingdings" w:hAnsi="Wingdings" w:cs="Wingdings" w:hint="default"/>
      </w:rPr>
    </w:lvl>
    <w:lvl w:ilvl="3" w:tplc="7BD6565E">
      <w:start w:val="1"/>
      <w:numFmt w:val="bullet"/>
      <w:lvlText w:val=""/>
      <w:lvlJc w:val="left"/>
      <w:pPr>
        <w:ind w:left="2880" w:hanging="360"/>
      </w:pPr>
      <w:rPr>
        <w:rFonts w:ascii="Symbol" w:hAnsi="Symbol" w:cs="Symbol" w:hint="default"/>
      </w:rPr>
    </w:lvl>
    <w:lvl w:ilvl="4" w:tplc="B0CE5B4C">
      <w:start w:val="1"/>
      <w:numFmt w:val="bullet"/>
      <w:lvlText w:val="o"/>
      <w:lvlJc w:val="left"/>
      <w:pPr>
        <w:ind w:left="3600" w:hanging="360"/>
      </w:pPr>
      <w:rPr>
        <w:rFonts w:ascii="Courier New" w:hAnsi="Courier New" w:cs="Courier New" w:hint="default"/>
      </w:rPr>
    </w:lvl>
    <w:lvl w:ilvl="5" w:tplc="FFA4D68C">
      <w:start w:val="1"/>
      <w:numFmt w:val="bullet"/>
      <w:lvlText w:val=""/>
      <w:lvlJc w:val="left"/>
      <w:pPr>
        <w:ind w:left="4320" w:hanging="360"/>
      </w:pPr>
      <w:rPr>
        <w:rFonts w:ascii="Wingdings" w:hAnsi="Wingdings" w:cs="Wingdings" w:hint="default"/>
      </w:rPr>
    </w:lvl>
    <w:lvl w:ilvl="6" w:tplc="41EC5036">
      <w:start w:val="1"/>
      <w:numFmt w:val="bullet"/>
      <w:lvlText w:val=""/>
      <w:lvlJc w:val="left"/>
      <w:pPr>
        <w:ind w:left="5040" w:hanging="360"/>
      </w:pPr>
      <w:rPr>
        <w:rFonts w:ascii="Symbol" w:hAnsi="Symbol" w:cs="Symbol" w:hint="default"/>
      </w:rPr>
    </w:lvl>
    <w:lvl w:ilvl="7" w:tplc="C2721236">
      <w:start w:val="1"/>
      <w:numFmt w:val="bullet"/>
      <w:lvlText w:val="o"/>
      <w:lvlJc w:val="left"/>
      <w:pPr>
        <w:ind w:left="5760" w:hanging="360"/>
      </w:pPr>
      <w:rPr>
        <w:rFonts w:ascii="Courier New" w:hAnsi="Courier New" w:cs="Courier New" w:hint="default"/>
      </w:rPr>
    </w:lvl>
    <w:lvl w:ilvl="8" w:tplc="FE720FC2">
      <w:start w:val="1"/>
      <w:numFmt w:val="bullet"/>
      <w:lvlText w:val=""/>
      <w:lvlJc w:val="left"/>
      <w:pPr>
        <w:ind w:left="6480" w:hanging="360"/>
      </w:pPr>
      <w:rPr>
        <w:rFonts w:ascii="Wingdings" w:hAnsi="Wingdings" w:cs="Wingdings" w:hint="default"/>
      </w:rPr>
    </w:lvl>
  </w:abstractNum>
  <w:abstractNum w:abstractNumId="18" w15:restartNumberingAfterBreak="0">
    <w:nsid w:val="3615051A"/>
    <w:multiLevelType w:val="hybridMultilevel"/>
    <w:tmpl w:val="BD9C9602"/>
    <w:lvl w:ilvl="0" w:tplc="40A67464">
      <w:start w:val="1"/>
      <w:numFmt w:val="bullet"/>
      <w:lvlText w:val=""/>
      <w:lvlJc w:val="left"/>
      <w:pPr>
        <w:ind w:left="720" w:hanging="360"/>
      </w:pPr>
      <w:rPr>
        <w:rFonts w:ascii="Symbol" w:hAnsi="Symbol" w:cs="Symbol" w:hint="default"/>
        <w:sz w:val="18"/>
        <w:szCs w:val="18"/>
      </w:rPr>
    </w:lvl>
    <w:lvl w:ilvl="1" w:tplc="88E05E1E">
      <w:start w:val="1"/>
      <w:numFmt w:val="bullet"/>
      <w:lvlText w:val="o"/>
      <w:lvlJc w:val="left"/>
      <w:pPr>
        <w:ind w:left="1440" w:hanging="360"/>
      </w:pPr>
      <w:rPr>
        <w:rFonts w:ascii="Courier New" w:hAnsi="Courier New" w:cs="Courier New" w:hint="default"/>
      </w:rPr>
    </w:lvl>
    <w:lvl w:ilvl="2" w:tplc="22DE259E">
      <w:start w:val="1"/>
      <w:numFmt w:val="bullet"/>
      <w:lvlText w:val=""/>
      <w:lvlJc w:val="left"/>
      <w:pPr>
        <w:ind w:left="2160" w:hanging="360"/>
      </w:pPr>
      <w:rPr>
        <w:rFonts w:ascii="Wingdings" w:hAnsi="Wingdings" w:cs="Wingdings" w:hint="default"/>
      </w:rPr>
    </w:lvl>
    <w:lvl w:ilvl="3" w:tplc="66BEDDB8">
      <w:start w:val="1"/>
      <w:numFmt w:val="bullet"/>
      <w:lvlText w:val=""/>
      <w:lvlJc w:val="left"/>
      <w:pPr>
        <w:ind w:left="2880" w:hanging="360"/>
      </w:pPr>
      <w:rPr>
        <w:rFonts w:ascii="Symbol" w:hAnsi="Symbol" w:cs="Symbol" w:hint="default"/>
      </w:rPr>
    </w:lvl>
    <w:lvl w:ilvl="4" w:tplc="76180D4A">
      <w:start w:val="1"/>
      <w:numFmt w:val="bullet"/>
      <w:lvlText w:val="o"/>
      <w:lvlJc w:val="left"/>
      <w:pPr>
        <w:ind w:left="3600" w:hanging="360"/>
      </w:pPr>
      <w:rPr>
        <w:rFonts w:ascii="Courier New" w:hAnsi="Courier New" w:cs="Courier New" w:hint="default"/>
      </w:rPr>
    </w:lvl>
    <w:lvl w:ilvl="5" w:tplc="1BC01A1A">
      <w:start w:val="1"/>
      <w:numFmt w:val="bullet"/>
      <w:lvlText w:val=""/>
      <w:lvlJc w:val="left"/>
      <w:pPr>
        <w:ind w:left="4320" w:hanging="360"/>
      </w:pPr>
      <w:rPr>
        <w:rFonts w:ascii="Wingdings" w:hAnsi="Wingdings" w:cs="Wingdings" w:hint="default"/>
      </w:rPr>
    </w:lvl>
    <w:lvl w:ilvl="6" w:tplc="A7060422">
      <w:start w:val="1"/>
      <w:numFmt w:val="bullet"/>
      <w:lvlText w:val=""/>
      <w:lvlJc w:val="left"/>
      <w:pPr>
        <w:ind w:left="5040" w:hanging="360"/>
      </w:pPr>
      <w:rPr>
        <w:rFonts w:ascii="Symbol" w:hAnsi="Symbol" w:cs="Symbol" w:hint="default"/>
      </w:rPr>
    </w:lvl>
    <w:lvl w:ilvl="7" w:tplc="F42CF5CA">
      <w:start w:val="1"/>
      <w:numFmt w:val="bullet"/>
      <w:lvlText w:val="o"/>
      <w:lvlJc w:val="left"/>
      <w:pPr>
        <w:ind w:left="5760" w:hanging="360"/>
      </w:pPr>
      <w:rPr>
        <w:rFonts w:ascii="Courier New" w:hAnsi="Courier New" w:cs="Courier New" w:hint="default"/>
      </w:rPr>
    </w:lvl>
    <w:lvl w:ilvl="8" w:tplc="CC5674D0">
      <w:start w:val="1"/>
      <w:numFmt w:val="bullet"/>
      <w:lvlText w:val=""/>
      <w:lvlJc w:val="left"/>
      <w:pPr>
        <w:ind w:left="6480" w:hanging="360"/>
      </w:pPr>
      <w:rPr>
        <w:rFonts w:ascii="Wingdings" w:hAnsi="Wingdings" w:cs="Wingdings" w:hint="default"/>
      </w:rPr>
    </w:lvl>
  </w:abstractNum>
  <w:abstractNum w:abstractNumId="19" w15:restartNumberingAfterBreak="0">
    <w:nsid w:val="36DB1FB7"/>
    <w:multiLevelType w:val="hybridMultilevel"/>
    <w:tmpl w:val="C8EED6AE"/>
    <w:lvl w:ilvl="0" w:tplc="651A24D4">
      <w:start w:val="1"/>
      <w:numFmt w:val="bullet"/>
      <w:lvlText w:val=""/>
      <w:lvlJc w:val="left"/>
      <w:pPr>
        <w:ind w:left="720" w:hanging="360"/>
      </w:pPr>
      <w:rPr>
        <w:rFonts w:ascii="Symbol" w:hAnsi="Symbol" w:cs="Symbol" w:hint="default"/>
        <w:sz w:val="18"/>
        <w:szCs w:val="18"/>
      </w:rPr>
    </w:lvl>
    <w:lvl w:ilvl="1" w:tplc="5FEE8D96">
      <w:start w:val="1"/>
      <w:numFmt w:val="bullet"/>
      <w:lvlText w:val="o"/>
      <w:lvlJc w:val="left"/>
      <w:pPr>
        <w:ind w:left="1440" w:hanging="360"/>
      </w:pPr>
      <w:rPr>
        <w:rFonts w:ascii="Courier New" w:hAnsi="Courier New" w:cs="Courier New" w:hint="default"/>
      </w:rPr>
    </w:lvl>
    <w:lvl w:ilvl="2" w:tplc="3DBE18A6">
      <w:start w:val="1"/>
      <w:numFmt w:val="bullet"/>
      <w:lvlText w:val=""/>
      <w:lvlJc w:val="left"/>
      <w:pPr>
        <w:ind w:left="2160" w:hanging="360"/>
      </w:pPr>
      <w:rPr>
        <w:rFonts w:ascii="Wingdings" w:hAnsi="Wingdings" w:cs="Wingdings" w:hint="default"/>
      </w:rPr>
    </w:lvl>
    <w:lvl w:ilvl="3" w:tplc="E88CC7EE">
      <w:start w:val="1"/>
      <w:numFmt w:val="bullet"/>
      <w:lvlText w:val=""/>
      <w:lvlJc w:val="left"/>
      <w:pPr>
        <w:ind w:left="2880" w:hanging="360"/>
      </w:pPr>
      <w:rPr>
        <w:rFonts w:ascii="Symbol" w:hAnsi="Symbol" w:cs="Symbol" w:hint="default"/>
      </w:rPr>
    </w:lvl>
    <w:lvl w:ilvl="4" w:tplc="8DD6BD94">
      <w:start w:val="1"/>
      <w:numFmt w:val="bullet"/>
      <w:lvlText w:val="o"/>
      <w:lvlJc w:val="left"/>
      <w:pPr>
        <w:ind w:left="3600" w:hanging="360"/>
      </w:pPr>
      <w:rPr>
        <w:rFonts w:ascii="Courier New" w:hAnsi="Courier New" w:cs="Courier New" w:hint="default"/>
      </w:rPr>
    </w:lvl>
    <w:lvl w:ilvl="5" w:tplc="690A0326">
      <w:start w:val="1"/>
      <w:numFmt w:val="bullet"/>
      <w:lvlText w:val=""/>
      <w:lvlJc w:val="left"/>
      <w:pPr>
        <w:ind w:left="4320" w:hanging="360"/>
      </w:pPr>
      <w:rPr>
        <w:rFonts w:ascii="Wingdings" w:hAnsi="Wingdings" w:cs="Wingdings" w:hint="default"/>
      </w:rPr>
    </w:lvl>
    <w:lvl w:ilvl="6" w:tplc="1E6EE150">
      <w:start w:val="1"/>
      <w:numFmt w:val="bullet"/>
      <w:lvlText w:val=""/>
      <w:lvlJc w:val="left"/>
      <w:pPr>
        <w:ind w:left="5040" w:hanging="360"/>
      </w:pPr>
      <w:rPr>
        <w:rFonts w:ascii="Symbol" w:hAnsi="Symbol" w:cs="Symbol" w:hint="default"/>
      </w:rPr>
    </w:lvl>
    <w:lvl w:ilvl="7" w:tplc="55BA3544">
      <w:start w:val="1"/>
      <w:numFmt w:val="bullet"/>
      <w:lvlText w:val="o"/>
      <w:lvlJc w:val="left"/>
      <w:pPr>
        <w:ind w:left="5760" w:hanging="360"/>
      </w:pPr>
      <w:rPr>
        <w:rFonts w:ascii="Courier New" w:hAnsi="Courier New" w:cs="Courier New" w:hint="default"/>
      </w:rPr>
    </w:lvl>
    <w:lvl w:ilvl="8" w:tplc="FA7E7620">
      <w:start w:val="1"/>
      <w:numFmt w:val="bullet"/>
      <w:lvlText w:val=""/>
      <w:lvlJc w:val="left"/>
      <w:pPr>
        <w:ind w:left="6480" w:hanging="360"/>
      </w:pPr>
      <w:rPr>
        <w:rFonts w:ascii="Wingdings" w:hAnsi="Wingdings" w:cs="Wingdings" w:hint="default"/>
      </w:rPr>
    </w:lvl>
  </w:abstractNum>
  <w:abstractNum w:abstractNumId="20" w15:restartNumberingAfterBreak="0">
    <w:nsid w:val="39CE5411"/>
    <w:multiLevelType w:val="hybridMultilevel"/>
    <w:tmpl w:val="91340F40"/>
    <w:lvl w:ilvl="0" w:tplc="6BB67F68">
      <w:start w:val="1"/>
      <w:numFmt w:val="decimal"/>
      <w:lvlText w:val="%1."/>
      <w:lvlJc w:val="left"/>
      <w:pPr>
        <w:ind w:left="720" w:hanging="360"/>
      </w:pPr>
      <w:rPr>
        <w:rFonts w:ascii="Arial" w:hAnsi="Arial" w:cs="Arial" w:hint="default"/>
        <w:sz w:val="18"/>
        <w:szCs w:val="18"/>
      </w:rPr>
    </w:lvl>
    <w:lvl w:ilvl="1" w:tplc="33E8BAE6">
      <w:start w:val="1"/>
      <w:numFmt w:val="decimal"/>
      <w:lvlText w:val="%2."/>
      <w:lvlJc w:val="left"/>
      <w:pPr>
        <w:ind w:left="1440" w:hanging="360"/>
      </w:pPr>
    </w:lvl>
    <w:lvl w:ilvl="2" w:tplc="A17ED8B8">
      <w:start w:val="1"/>
      <w:numFmt w:val="decimal"/>
      <w:lvlText w:val="%3."/>
      <w:lvlJc w:val="left"/>
      <w:pPr>
        <w:ind w:left="2160" w:hanging="360"/>
      </w:pPr>
    </w:lvl>
    <w:lvl w:ilvl="3" w:tplc="A6627020">
      <w:start w:val="1"/>
      <w:numFmt w:val="decimal"/>
      <w:lvlText w:val="%4."/>
      <w:lvlJc w:val="left"/>
      <w:pPr>
        <w:ind w:left="2880" w:hanging="360"/>
      </w:pPr>
    </w:lvl>
    <w:lvl w:ilvl="4" w:tplc="DC54300A">
      <w:start w:val="1"/>
      <w:numFmt w:val="decimal"/>
      <w:lvlText w:val="%5."/>
      <w:lvlJc w:val="left"/>
      <w:pPr>
        <w:ind w:left="3600" w:hanging="360"/>
      </w:pPr>
    </w:lvl>
    <w:lvl w:ilvl="5" w:tplc="482C3176">
      <w:start w:val="1"/>
      <w:numFmt w:val="decimal"/>
      <w:lvlText w:val="%6."/>
      <w:lvlJc w:val="left"/>
      <w:pPr>
        <w:ind w:left="4320" w:hanging="360"/>
      </w:pPr>
    </w:lvl>
    <w:lvl w:ilvl="6" w:tplc="059224F4">
      <w:start w:val="1"/>
      <w:numFmt w:val="decimal"/>
      <w:lvlText w:val="%7."/>
      <w:lvlJc w:val="left"/>
      <w:pPr>
        <w:ind w:left="5040" w:hanging="360"/>
      </w:pPr>
    </w:lvl>
    <w:lvl w:ilvl="7" w:tplc="309419A2">
      <w:start w:val="1"/>
      <w:numFmt w:val="decimal"/>
      <w:lvlText w:val="%8."/>
      <w:lvlJc w:val="left"/>
      <w:pPr>
        <w:ind w:left="5760" w:hanging="360"/>
      </w:pPr>
    </w:lvl>
    <w:lvl w:ilvl="8" w:tplc="9B5EE8F2">
      <w:start w:val="1"/>
      <w:numFmt w:val="decimal"/>
      <w:lvlText w:val="%9."/>
      <w:lvlJc w:val="left"/>
      <w:pPr>
        <w:ind w:left="6480" w:hanging="360"/>
      </w:pPr>
    </w:lvl>
  </w:abstractNum>
  <w:abstractNum w:abstractNumId="21" w15:restartNumberingAfterBreak="0">
    <w:nsid w:val="3CB06C2C"/>
    <w:multiLevelType w:val="hybridMultilevel"/>
    <w:tmpl w:val="64B6369A"/>
    <w:lvl w:ilvl="0" w:tplc="3938274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E2D07B8"/>
    <w:multiLevelType w:val="hybridMultilevel"/>
    <w:tmpl w:val="90AEE1BE"/>
    <w:lvl w:ilvl="0" w:tplc="F4225A12">
      <w:start w:val="1"/>
      <w:numFmt w:val="bullet"/>
      <w:lvlText w:val=""/>
      <w:lvlJc w:val="left"/>
      <w:pPr>
        <w:ind w:left="720" w:hanging="360"/>
      </w:pPr>
      <w:rPr>
        <w:rFonts w:ascii="Symbol" w:hAnsi="Symbol" w:cs="Symbol" w:hint="default"/>
        <w:sz w:val="18"/>
        <w:szCs w:val="18"/>
      </w:rPr>
    </w:lvl>
    <w:lvl w:ilvl="1" w:tplc="C52CAE22">
      <w:start w:val="1"/>
      <w:numFmt w:val="bullet"/>
      <w:lvlText w:val="o"/>
      <w:lvlJc w:val="left"/>
      <w:pPr>
        <w:ind w:left="1440" w:hanging="360"/>
      </w:pPr>
      <w:rPr>
        <w:rFonts w:ascii="Courier New" w:hAnsi="Courier New" w:cs="Courier New" w:hint="default"/>
      </w:rPr>
    </w:lvl>
    <w:lvl w:ilvl="2" w:tplc="E594EF90">
      <w:start w:val="1"/>
      <w:numFmt w:val="bullet"/>
      <w:lvlText w:val=""/>
      <w:lvlJc w:val="left"/>
      <w:pPr>
        <w:ind w:left="2160" w:hanging="360"/>
      </w:pPr>
      <w:rPr>
        <w:rFonts w:ascii="Wingdings" w:hAnsi="Wingdings" w:cs="Wingdings" w:hint="default"/>
      </w:rPr>
    </w:lvl>
    <w:lvl w:ilvl="3" w:tplc="106654A6">
      <w:start w:val="1"/>
      <w:numFmt w:val="bullet"/>
      <w:lvlText w:val=""/>
      <w:lvlJc w:val="left"/>
      <w:pPr>
        <w:ind w:left="2880" w:hanging="360"/>
      </w:pPr>
      <w:rPr>
        <w:rFonts w:ascii="Symbol" w:hAnsi="Symbol" w:cs="Symbol" w:hint="default"/>
      </w:rPr>
    </w:lvl>
    <w:lvl w:ilvl="4" w:tplc="C3DEA2B6">
      <w:start w:val="1"/>
      <w:numFmt w:val="bullet"/>
      <w:lvlText w:val="o"/>
      <w:lvlJc w:val="left"/>
      <w:pPr>
        <w:ind w:left="3600" w:hanging="360"/>
      </w:pPr>
      <w:rPr>
        <w:rFonts w:ascii="Courier New" w:hAnsi="Courier New" w:cs="Courier New" w:hint="default"/>
      </w:rPr>
    </w:lvl>
    <w:lvl w:ilvl="5" w:tplc="BAAAAA7A">
      <w:start w:val="1"/>
      <w:numFmt w:val="bullet"/>
      <w:lvlText w:val=""/>
      <w:lvlJc w:val="left"/>
      <w:pPr>
        <w:ind w:left="4320" w:hanging="360"/>
      </w:pPr>
      <w:rPr>
        <w:rFonts w:ascii="Wingdings" w:hAnsi="Wingdings" w:cs="Wingdings" w:hint="default"/>
      </w:rPr>
    </w:lvl>
    <w:lvl w:ilvl="6" w:tplc="A148C0D0">
      <w:start w:val="1"/>
      <w:numFmt w:val="bullet"/>
      <w:lvlText w:val=""/>
      <w:lvlJc w:val="left"/>
      <w:pPr>
        <w:ind w:left="5040" w:hanging="360"/>
      </w:pPr>
      <w:rPr>
        <w:rFonts w:ascii="Symbol" w:hAnsi="Symbol" w:cs="Symbol" w:hint="default"/>
      </w:rPr>
    </w:lvl>
    <w:lvl w:ilvl="7" w:tplc="74600F1E">
      <w:start w:val="1"/>
      <w:numFmt w:val="bullet"/>
      <w:lvlText w:val="o"/>
      <w:lvlJc w:val="left"/>
      <w:pPr>
        <w:ind w:left="5760" w:hanging="360"/>
      </w:pPr>
      <w:rPr>
        <w:rFonts w:ascii="Courier New" w:hAnsi="Courier New" w:cs="Courier New" w:hint="default"/>
      </w:rPr>
    </w:lvl>
    <w:lvl w:ilvl="8" w:tplc="3D4CFDB2">
      <w:start w:val="1"/>
      <w:numFmt w:val="bullet"/>
      <w:lvlText w:val=""/>
      <w:lvlJc w:val="left"/>
      <w:pPr>
        <w:ind w:left="6480" w:hanging="360"/>
      </w:pPr>
      <w:rPr>
        <w:rFonts w:ascii="Wingdings" w:hAnsi="Wingdings" w:cs="Wingdings" w:hint="default"/>
      </w:rPr>
    </w:lvl>
  </w:abstractNum>
  <w:abstractNum w:abstractNumId="23" w15:restartNumberingAfterBreak="0">
    <w:nsid w:val="445A795C"/>
    <w:multiLevelType w:val="hybridMultilevel"/>
    <w:tmpl w:val="1B482138"/>
    <w:lvl w:ilvl="0" w:tplc="FAF64CDC">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48568F"/>
    <w:multiLevelType w:val="hybridMultilevel"/>
    <w:tmpl w:val="06BCBC7E"/>
    <w:lvl w:ilvl="0" w:tplc="C1069928">
      <w:start w:val="1"/>
      <w:numFmt w:val="bullet"/>
      <w:lvlText w:val=""/>
      <w:lvlJc w:val="left"/>
      <w:pPr>
        <w:ind w:left="720" w:hanging="360"/>
      </w:pPr>
      <w:rPr>
        <w:rFonts w:ascii="Symbol" w:hAnsi="Symbol" w:cs="Symbol" w:hint="default"/>
        <w:sz w:val="18"/>
        <w:szCs w:val="18"/>
      </w:rPr>
    </w:lvl>
    <w:lvl w:ilvl="1" w:tplc="2C82F80C">
      <w:start w:val="1"/>
      <w:numFmt w:val="bullet"/>
      <w:lvlText w:val="o"/>
      <w:lvlJc w:val="left"/>
      <w:pPr>
        <w:ind w:left="1440" w:hanging="360"/>
      </w:pPr>
      <w:rPr>
        <w:rFonts w:ascii="Courier New" w:hAnsi="Courier New" w:cs="Courier New" w:hint="default"/>
      </w:rPr>
    </w:lvl>
    <w:lvl w:ilvl="2" w:tplc="82D0C966">
      <w:start w:val="1"/>
      <w:numFmt w:val="bullet"/>
      <w:lvlText w:val=""/>
      <w:lvlJc w:val="left"/>
      <w:pPr>
        <w:ind w:left="2160" w:hanging="360"/>
      </w:pPr>
      <w:rPr>
        <w:rFonts w:ascii="Wingdings" w:hAnsi="Wingdings" w:cs="Wingdings" w:hint="default"/>
      </w:rPr>
    </w:lvl>
    <w:lvl w:ilvl="3" w:tplc="C48E3326">
      <w:start w:val="1"/>
      <w:numFmt w:val="bullet"/>
      <w:lvlText w:val=""/>
      <w:lvlJc w:val="left"/>
      <w:pPr>
        <w:ind w:left="2880" w:hanging="360"/>
      </w:pPr>
      <w:rPr>
        <w:rFonts w:ascii="Symbol" w:hAnsi="Symbol" w:cs="Symbol" w:hint="default"/>
      </w:rPr>
    </w:lvl>
    <w:lvl w:ilvl="4" w:tplc="91222B5C">
      <w:start w:val="1"/>
      <w:numFmt w:val="bullet"/>
      <w:lvlText w:val="o"/>
      <w:lvlJc w:val="left"/>
      <w:pPr>
        <w:ind w:left="3600" w:hanging="360"/>
      </w:pPr>
      <w:rPr>
        <w:rFonts w:ascii="Courier New" w:hAnsi="Courier New" w:cs="Courier New" w:hint="default"/>
      </w:rPr>
    </w:lvl>
    <w:lvl w:ilvl="5" w:tplc="DDC8E21E">
      <w:start w:val="1"/>
      <w:numFmt w:val="bullet"/>
      <w:lvlText w:val=""/>
      <w:lvlJc w:val="left"/>
      <w:pPr>
        <w:ind w:left="4320" w:hanging="360"/>
      </w:pPr>
      <w:rPr>
        <w:rFonts w:ascii="Wingdings" w:hAnsi="Wingdings" w:cs="Wingdings" w:hint="default"/>
      </w:rPr>
    </w:lvl>
    <w:lvl w:ilvl="6" w:tplc="3F16BCA8">
      <w:start w:val="1"/>
      <w:numFmt w:val="bullet"/>
      <w:lvlText w:val=""/>
      <w:lvlJc w:val="left"/>
      <w:pPr>
        <w:ind w:left="5040" w:hanging="360"/>
      </w:pPr>
      <w:rPr>
        <w:rFonts w:ascii="Symbol" w:hAnsi="Symbol" w:cs="Symbol" w:hint="default"/>
      </w:rPr>
    </w:lvl>
    <w:lvl w:ilvl="7" w:tplc="FECC8A1E">
      <w:start w:val="1"/>
      <w:numFmt w:val="bullet"/>
      <w:lvlText w:val="o"/>
      <w:lvlJc w:val="left"/>
      <w:pPr>
        <w:ind w:left="5760" w:hanging="360"/>
      </w:pPr>
      <w:rPr>
        <w:rFonts w:ascii="Courier New" w:hAnsi="Courier New" w:cs="Courier New" w:hint="default"/>
      </w:rPr>
    </w:lvl>
    <w:lvl w:ilvl="8" w:tplc="35126034">
      <w:start w:val="1"/>
      <w:numFmt w:val="bullet"/>
      <w:lvlText w:val=""/>
      <w:lvlJc w:val="left"/>
      <w:pPr>
        <w:ind w:left="6480" w:hanging="360"/>
      </w:pPr>
      <w:rPr>
        <w:rFonts w:ascii="Wingdings" w:hAnsi="Wingdings" w:cs="Wingdings" w:hint="default"/>
      </w:rPr>
    </w:lvl>
  </w:abstractNum>
  <w:abstractNum w:abstractNumId="25" w15:restartNumberingAfterBreak="0">
    <w:nsid w:val="48121313"/>
    <w:multiLevelType w:val="hybridMultilevel"/>
    <w:tmpl w:val="926CC926"/>
    <w:lvl w:ilvl="0" w:tplc="62E6869C">
      <w:start w:val="1"/>
      <w:numFmt w:val="lowerLetter"/>
      <w:lvlText w:val="%1)"/>
      <w:lvlJc w:val="left"/>
      <w:pPr>
        <w:ind w:left="1060" w:hanging="7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81F0965"/>
    <w:multiLevelType w:val="hybridMultilevel"/>
    <w:tmpl w:val="1B3A08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CE4041"/>
    <w:multiLevelType w:val="hybridMultilevel"/>
    <w:tmpl w:val="782476DC"/>
    <w:lvl w:ilvl="0" w:tplc="5C18889E">
      <w:start w:val="1"/>
      <w:numFmt w:val="bullet"/>
      <w:lvlText w:val=""/>
      <w:lvlJc w:val="left"/>
      <w:pPr>
        <w:ind w:left="720" w:hanging="360"/>
      </w:pPr>
      <w:rPr>
        <w:rFonts w:ascii="Symbol" w:hAnsi="Symbol" w:cs="Symbol" w:hint="default"/>
        <w:sz w:val="18"/>
        <w:szCs w:val="18"/>
      </w:rPr>
    </w:lvl>
    <w:lvl w:ilvl="1" w:tplc="AC4A26E4">
      <w:start w:val="1"/>
      <w:numFmt w:val="bullet"/>
      <w:lvlText w:val="o"/>
      <w:lvlJc w:val="left"/>
      <w:pPr>
        <w:ind w:left="1440" w:hanging="360"/>
      </w:pPr>
      <w:rPr>
        <w:rFonts w:ascii="Courier New" w:hAnsi="Courier New" w:cs="Courier New" w:hint="default"/>
      </w:rPr>
    </w:lvl>
    <w:lvl w:ilvl="2" w:tplc="7D20D55C">
      <w:start w:val="1"/>
      <w:numFmt w:val="bullet"/>
      <w:lvlText w:val=""/>
      <w:lvlJc w:val="left"/>
      <w:pPr>
        <w:ind w:left="2160" w:hanging="360"/>
      </w:pPr>
      <w:rPr>
        <w:rFonts w:ascii="Wingdings" w:hAnsi="Wingdings" w:cs="Wingdings" w:hint="default"/>
      </w:rPr>
    </w:lvl>
    <w:lvl w:ilvl="3" w:tplc="C83C2274">
      <w:start w:val="1"/>
      <w:numFmt w:val="bullet"/>
      <w:lvlText w:val=""/>
      <w:lvlJc w:val="left"/>
      <w:pPr>
        <w:ind w:left="2880" w:hanging="360"/>
      </w:pPr>
      <w:rPr>
        <w:rFonts w:ascii="Symbol" w:hAnsi="Symbol" w:cs="Symbol" w:hint="default"/>
      </w:rPr>
    </w:lvl>
    <w:lvl w:ilvl="4" w:tplc="309ACCF0">
      <w:start w:val="1"/>
      <w:numFmt w:val="bullet"/>
      <w:lvlText w:val="o"/>
      <w:lvlJc w:val="left"/>
      <w:pPr>
        <w:ind w:left="3600" w:hanging="360"/>
      </w:pPr>
      <w:rPr>
        <w:rFonts w:ascii="Courier New" w:hAnsi="Courier New" w:cs="Courier New" w:hint="default"/>
      </w:rPr>
    </w:lvl>
    <w:lvl w:ilvl="5" w:tplc="B616E9A2">
      <w:start w:val="1"/>
      <w:numFmt w:val="bullet"/>
      <w:lvlText w:val=""/>
      <w:lvlJc w:val="left"/>
      <w:pPr>
        <w:ind w:left="4320" w:hanging="360"/>
      </w:pPr>
      <w:rPr>
        <w:rFonts w:ascii="Wingdings" w:hAnsi="Wingdings" w:cs="Wingdings" w:hint="default"/>
      </w:rPr>
    </w:lvl>
    <w:lvl w:ilvl="6" w:tplc="9E70B2EC">
      <w:start w:val="1"/>
      <w:numFmt w:val="bullet"/>
      <w:lvlText w:val=""/>
      <w:lvlJc w:val="left"/>
      <w:pPr>
        <w:ind w:left="5040" w:hanging="360"/>
      </w:pPr>
      <w:rPr>
        <w:rFonts w:ascii="Symbol" w:hAnsi="Symbol" w:cs="Symbol" w:hint="default"/>
      </w:rPr>
    </w:lvl>
    <w:lvl w:ilvl="7" w:tplc="AEAA3DBC">
      <w:start w:val="1"/>
      <w:numFmt w:val="bullet"/>
      <w:lvlText w:val="o"/>
      <w:lvlJc w:val="left"/>
      <w:pPr>
        <w:ind w:left="5760" w:hanging="360"/>
      </w:pPr>
      <w:rPr>
        <w:rFonts w:ascii="Courier New" w:hAnsi="Courier New" w:cs="Courier New" w:hint="default"/>
      </w:rPr>
    </w:lvl>
    <w:lvl w:ilvl="8" w:tplc="E66E9220">
      <w:start w:val="1"/>
      <w:numFmt w:val="bullet"/>
      <w:lvlText w:val=""/>
      <w:lvlJc w:val="left"/>
      <w:pPr>
        <w:ind w:left="6480" w:hanging="360"/>
      </w:pPr>
      <w:rPr>
        <w:rFonts w:ascii="Wingdings" w:hAnsi="Wingdings" w:cs="Wingdings" w:hint="default"/>
      </w:rPr>
    </w:lvl>
  </w:abstractNum>
  <w:abstractNum w:abstractNumId="28" w15:restartNumberingAfterBreak="0">
    <w:nsid w:val="4A9207B5"/>
    <w:multiLevelType w:val="hybridMultilevel"/>
    <w:tmpl w:val="C2802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B973FD"/>
    <w:multiLevelType w:val="hybridMultilevel"/>
    <w:tmpl w:val="F4865056"/>
    <w:lvl w:ilvl="0" w:tplc="37DE919C">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517F3AB7"/>
    <w:multiLevelType w:val="hybridMultilevel"/>
    <w:tmpl w:val="8E34C8F8"/>
    <w:lvl w:ilvl="0" w:tplc="86F04086">
      <w:start w:val="1"/>
      <w:numFmt w:val="bullet"/>
      <w:lvlText w:val=""/>
      <w:lvlJc w:val="left"/>
      <w:pPr>
        <w:ind w:left="720" w:hanging="360"/>
      </w:pPr>
      <w:rPr>
        <w:rFonts w:ascii="Symbol" w:hAnsi="Symbol" w:cs="Symbol" w:hint="default"/>
        <w:sz w:val="18"/>
        <w:szCs w:val="18"/>
      </w:rPr>
    </w:lvl>
    <w:lvl w:ilvl="1" w:tplc="CEF05A26">
      <w:start w:val="1"/>
      <w:numFmt w:val="bullet"/>
      <w:lvlText w:val="o"/>
      <w:lvlJc w:val="left"/>
      <w:pPr>
        <w:ind w:left="1440" w:hanging="360"/>
      </w:pPr>
      <w:rPr>
        <w:rFonts w:ascii="Courier New" w:hAnsi="Courier New" w:cs="Courier New" w:hint="default"/>
      </w:rPr>
    </w:lvl>
    <w:lvl w:ilvl="2" w:tplc="F60487AE">
      <w:start w:val="1"/>
      <w:numFmt w:val="bullet"/>
      <w:lvlText w:val=""/>
      <w:lvlJc w:val="left"/>
      <w:pPr>
        <w:ind w:left="2160" w:hanging="360"/>
      </w:pPr>
      <w:rPr>
        <w:rFonts w:ascii="Wingdings" w:hAnsi="Wingdings" w:cs="Wingdings" w:hint="default"/>
      </w:rPr>
    </w:lvl>
    <w:lvl w:ilvl="3" w:tplc="9F2838A6">
      <w:start w:val="1"/>
      <w:numFmt w:val="bullet"/>
      <w:lvlText w:val=""/>
      <w:lvlJc w:val="left"/>
      <w:pPr>
        <w:ind w:left="2880" w:hanging="360"/>
      </w:pPr>
      <w:rPr>
        <w:rFonts w:ascii="Symbol" w:hAnsi="Symbol" w:cs="Symbol" w:hint="default"/>
      </w:rPr>
    </w:lvl>
    <w:lvl w:ilvl="4" w:tplc="9D984EAE">
      <w:start w:val="1"/>
      <w:numFmt w:val="bullet"/>
      <w:lvlText w:val="o"/>
      <w:lvlJc w:val="left"/>
      <w:pPr>
        <w:ind w:left="3600" w:hanging="360"/>
      </w:pPr>
      <w:rPr>
        <w:rFonts w:ascii="Courier New" w:hAnsi="Courier New" w:cs="Courier New" w:hint="default"/>
      </w:rPr>
    </w:lvl>
    <w:lvl w:ilvl="5" w:tplc="FD287A50">
      <w:start w:val="1"/>
      <w:numFmt w:val="bullet"/>
      <w:lvlText w:val=""/>
      <w:lvlJc w:val="left"/>
      <w:pPr>
        <w:ind w:left="4320" w:hanging="360"/>
      </w:pPr>
      <w:rPr>
        <w:rFonts w:ascii="Wingdings" w:hAnsi="Wingdings" w:cs="Wingdings" w:hint="default"/>
      </w:rPr>
    </w:lvl>
    <w:lvl w:ilvl="6" w:tplc="C812F08C">
      <w:start w:val="1"/>
      <w:numFmt w:val="bullet"/>
      <w:lvlText w:val=""/>
      <w:lvlJc w:val="left"/>
      <w:pPr>
        <w:ind w:left="5040" w:hanging="360"/>
      </w:pPr>
      <w:rPr>
        <w:rFonts w:ascii="Symbol" w:hAnsi="Symbol" w:cs="Symbol" w:hint="default"/>
      </w:rPr>
    </w:lvl>
    <w:lvl w:ilvl="7" w:tplc="E99E02E0">
      <w:start w:val="1"/>
      <w:numFmt w:val="bullet"/>
      <w:lvlText w:val="o"/>
      <w:lvlJc w:val="left"/>
      <w:pPr>
        <w:ind w:left="5760" w:hanging="360"/>
      </w:pPr>
      <w:rPr>
        <w:rFonts w:ascii="Courier New" w:hAnsi="Courier New" w:cs="Courier New" w:hint="default"/>
      </w:rPr>
    </w:lvl>
    <w:lvl w:ilvl="8" w:tplc="94AACF36">
      <w:start w:val="1"/>
      <w:numFmt w:val="bullet"/>
      <w:lvlText w:val=""/>
      <w:lvlJc w:val="left"/>
      <w:pPr>
        <w:ind w:left="6480" w:hanging="360"/>
      </w:pPr>
      <w:rPr>
        <w:rFonts w:ascii="Wingdings" w:hAnsi="Wingdings" w:cs="Wingdings" w:hint="default"/>
      </w:rPr>
    </w:lvl>
  </w:abstractNum>
  <w:abstractNum w:abstractNumId="33"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584E7F51"/>
    <w:multiLevelType w:val="hybridMultilevel"/>
    <w:tmpl w:val="26865E0A"/>
    <w:lvl w:ilvl="0" w:tplc="0B446D1A">
      <w:start w:val="1"/>
      <w:numFmt w:val="bullet"/>
      <w:lvlText w:val=""/>
      <w:lvlJc w:val="left"/>
      <w:pPr>
        <w:ind w:left="720" w:hanging="360"/>
      </w:pPr>
      <w:rPr>
        <w:rFonts w:ascii="Symbol" w:hAnsi="Symbol" w:cs="Symbol" w:hint="default"/>
        <w:sz w:val="18"/>
        <w:szCs w:val="18"/>
      </w:rPr>
    </w:lvl>
    <w:lvl w:ilvl="1" w:tplc="E3F60E28">
      <w:start w:val="1"/>
      <w:numFmt w:val="bullet"/>
      <w:lvlText w:val="o"/>
      <w:lvlJc w:val="left"/>
      <w:pPr>
        <w:ind w:left="1440" w:hanging="360"/>
      </w:pPr>
      <w:rPr>
        <w:rFonts w:ascii="Courier New" w:hAnsi="Courier New" w:cs="Courier New" w:hint="default"/>
      </w:rPr>
    </w:lvl>
    <w:lvl w:ilvl="2" w:tplc="6DEA020C">
      <w:start w:val="1"/>
      <w:numFmt w:val="bullet"/>
      <w:lvlText w:val=""/>
      <w:lvlJc w:val="left"/>
      <w:pPr>
        <w:ind w:left="2160" w:hanging="360"/>
      </w:pPr>
      <w:rPr>
        <w:rFonts w:ascii="Wingdings" w:hAnsi="Wingdings" w:cs="Wingdings" w:hint="default"/>
      </w:rPr>
    </w:lvl>
    <w:lvl w:ilvl="3" w:tplc="F656FAB0">
      <w:start w:val="1"/>
      <w:numFmt w:val="bullet"/>
      <w:lvlText w:val=""/>
      <w:lvlJc w:val="left"/>
      <w:pPr>
        <w:ind w:left="2880" w:hanging="360"/>
      </w:pPr>
      <w:rPr>
        <w:rFonts w:ascii="Symbol" w:hAnsi="Symbol" w:cs="Symbol" w:hint="default"/>
      </w:rPr>
    </w:lvl>
    <w:lvl w:ilvl="4" w:tplc="ED206F8E">
      <w:start w:val="1"/>
      <w:numFmt w:val="bullet"/>
      <w:lvlText w:val="o"/>
      <w:lvlJc w:val="left"/>
      <w:pPr>
        <w:ind w:left="3600" w:hanging="360"/>
      </w:pPr>
      <w:rPr>
        <w:rFonts w:ascii="Courier New" w:hAnsi="Courier New" w:cs="Courier New" w:hint="default"/>
      </w:rPr>
    </w:lvl>
    <w:lvl w:ilvl="5" w:tplc="26F63330">
      <w:start w:val="1"/>
      <w:numFmt w:val="bullet"/>
      <w:lvlText w:val=""/>
      <w:lvlJc w:val="left"/>
      <w:pPr>
        <w:ind w:left="4320" w:hanging="360"/>
      </w:pPr>
      <w:rPr>
        <w:rFonts w:ascii="Wingdings" w:hAnsi="Wingdings" w:cs="Wingdings" w:hint="default"/>
      </w:rPr>
    </w:lvl>
    <w:lvl w:ilvl="6" w:tplc="0A06E174">
      <w:start w:val="1"/>
      <w:numFmt w:val="bullet"/>
      <w:lvlText w:val=""/>
      <w:lvlJc w:val="left"/>
      <w:pPr>
        <w:ind w:left="5040" w:hanging="360"/>
      </w:pPr>
      <w:rPr>
        <w:rFonts w:ascii="Symbol" w:hAnsi="Symbol" w:cs="Symbol" w:hint="default"/>
      </w:rPr>
    </w:lvl>
    <w:lvl w:ilvl="7" w:tplc="B6AC7022">
      <w:start w:val="1"/>
      <w:numFmt w:val="bullet"/>
      <w:lvlText w:val="o"/>
      <w:lvlJc w:val="left"/>
      <w:pPr>
        <w:ind w:left="5760" w:hanging="360"/>
      </w:pPr>
      <w:rPr>
        <w:rFonts w:ascii="Courier New" w:hAnsi="Courier New" w:cs="Courier New" w:hint="default"/>
      </w:rPr>
    </w:lvl>
    <w:lvl w:ilvl="8" w:tplc="4F167A26">
      <w:start w:val="1"/>
      <w:numFmt w:val="bullet"/>
      <w:lvlText w:val=""/>
      <w:lvlJc w:val="left"/>
      <w:pPr>
        <w:ind w:left="6480" w:hanging="360"/>
      </w:pPr>
      <w:rPr>
        <w:rFonts w:ascii="Wingdings" w:hAnsi="Wingdings" w:cs="Wingdings" w:hint="default"/>
      </w:rPr>
    </w:lvl>
  </w:abstractNum>
  <w:abstractNum w:abstractNumId="36" w15:restartNumberingAfterBreak="0">
    <w:nsid w:val="5CB56190"/>
    <w:multiLevelType w:val="hybridMultilevel"/>
    <w:tmpl w:val="36C0F5FE"/>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645A24"/>
    <w:multiLevelType w:val="hybridMultilevel"/>
    <w:tmpl w:val="D702FC8E"/>
    <w:lvl w:ilvl="0" w:tplc="94BECC9C">
      <w:start w:val="1"/>
      <w:numFmt w:val="bullet"/>
      <w:lvlText w:val=""/>
      <w:lvlJc w:val="left"/>
      <w:pPr>
        <w:ind w:left="720" w:hanging="360"/>
      </w:pPr>
      <w:rPr>
        <w:rFonts w:ascii="Symbol" w:hAnsi="Symbol" w:cs="Symbol" w:hint="default"/>
        <w:sz w:val="18"/>
        <w:szCs w:val="18"/>
      </w:rPr>
    </w:lvl>
    <w:lvl w:ilvl="1" w:tplc="07E4F742">
      <w:start w:val="1"/>
      <w:numFmt w:val="bullet"/>
      <w:lvlText w:val="o"/>
      <w:lvlJc w:val="left"/>
      <w:pPr>
        <w:ind w:left="1440" w:hanging="360"/>
      </w:pPr>
      <w:rPr>
        <w:rFonts w:ascii="Courier New" w:hAnsi="Courier New" w:cs="Courier New" w:hint="default"/>
      </w:rPr>
    </w:lvl>
    <w:lvl w:ilvl="2" w:tplc="360CC5EA">
      <w:start w:val="1"/>
      <w:numFmt w:val="bullet"/>
      <w:lvlText w:val=""/>
      <w:lvlJc w:val="left"/>
      <w:pPr>
        <w:ind w:left="2160" w:hanging="360"/>
      </w:pPr>
      <w:rPr>
        <w:rFonts w:ascii="Wingdings" w:hAnsi="Wingdings" w:cs="Wingdings" w:hint="default"/>
      </w:rPr>
    </w:lvl>
    <w:lvl w:ilvl="3" w:tplc="2BD624D0">
      <w:start w:val="1"/>
      <w:numFmt w:val="bullet"/>
      <w:lvlText w:val=""/>
      <w:lvlJc w:val="left"/>
      <w:pPr>
        <w:ind w:left="2880" w:hanging="360"/>
      </w:pPr>
      <w:rPr>
        <w:rFonts w:ascii="Symbol" w:hAnsi="Symbol" w:cs="Symbol" w:hint="default"/>
      </w:rPr>
    </w:lvl>
    <w:lvl w:ilvl="4" w:tplc="B706D478">
      <w:start w:val="1"/>
      <w:numFmt w:val="bullet"/>
      <w:lvlText w:val="o"/>
      <w:lvlJc w:val="left"/>
      <w:pPr>
        <w:ind w:left="3600" w:hanging="360"/>
      </w:pPr>
      <w:rPr>
        <w:rFonts w:ascii="Courier New" w:hAnsi="Courier New" w:cs="Courier New" w:hint="default"/>
      </w:rPr>
    </w:lvl>
    <w:lvl w:ilvl="5" w:tplc="A3BE3DBA">
      <w:start w:val="1"/>
      <w:numFmt w:val="bullet"/>
      <w:lvlText w:val=""/>
      <w:lvlJc w:val="left"/>
      <w:pPr>
        <w:ind w:left="4320" w:hanging="360"/>
      </w:pPr>
      <w:rPr>
        <w:rFonts w:ascii="Wingdings" w:hAnsi="Wingdings" w:cs="Wingdings" w:hint="default"/>
      </w:rPr>
    </w:lvl>
    <w:lvl w:ilvl="6" w:tplc="837E0D2C">
      <w:start w:val="1"/>
      <w:numFmt w:val="bullet"/>
      <w:lvlText w:val=""/>
      <w:lvlJc w:val="left"/>
      <w:pPr>
        <w:ind w:left="5040" w:hanging="360"/>
      </w:pPr>
      <w:rPr>
        <w:rFonts w:ascii="Symbol" w:hAnsi="Symbol" w:cs="Symbol" w:hint="default"/>
      </w:rPr>
    </w:lvl>
    <w:lvl w:ilvl="7" w:tplc="B31A8AD0">
      <w:start w:val="1"/>
      <w:numFmt w:val="bullet"/>
      <w:lvlText w:val="o"/>
      <w:lvlJc w:val="left"/>
      <w:pPr>
        <w:ind w:left="5760" w:hanging="360"/>
      </w:pPr>
      <w:rPr>
        <w:rFonts w:ascii="Courier New" w:hAnsi="Courier New" w:cs="Courier New" w:hint="default"/>
      </w:rPr>
    </w:lvl>
    <w:lvl w:ilvl="8" w:tplc="DAB4E960">
      <w:start w:val="1"/>
      <w:numFmt w:val="bullet"/>
      <w:lvlText w:val=""/>
      <w:lvlJc w:val="left"/>
      <w:pPr>
        <w:ind w:left="6480" w:hanging="360"/>
      </w:pPr>
      <w:rPr>
        <w:rFonts w:ascii="Wingdings" w:hAnsi="Wingdings" w:cs="Wingdings" w:hint="default"/>
      </w:rPr>
    </w:lvl>
  </w:abstractNum>
  <w:abstractNum w:abstractNumId="3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2D5F2E"/>
    <w:multiLevelType w:val="hybridMultilevel"/>
    <w:tmpl w:val="52306FCA"/>
    <w:lvl w:ilvl="0" w:tplc="3988973A">
      <w:start w:val="1"/>
      <w:numFmt w:val="bullet"/>
      <w:lvlText w:val=""/>
      <w:lvlJc w:val="left"/>
      <w:pPr>
        <w:ind w:left="720" w:hanging="360"/>
      </w:pPr>
      <w:rPr>
        <w:rFonts w:ascii="Symbol" w:hAnsi="Symbol" w:cs="Symbol" w:hint="default"/>
        <w:sz w:val="18"/>
        <w:szCs w:val="18"/>
      </w:rPr>
    </w:lvl>
    <w:lvl w:ilvl="1" w:tplc="32E03728">
      <w:start w:val="1"/>
      <w:numFmt w:val="bullet"/>
      <w:lvlText w:val="o"/>
      <w:lvlJc w:val="left"/>
      <w:pPr>
        <w:ind w:left="1440" w:hanging="360"/>
      </w:pPr>
      <w:rPr>
        <w:rFonts w:ascii="Courier New" w:hAnsi="Courier New" w:cs="Courier New" w:hint="default"/>
      </w:rPr>
    </w:lvl>
    <w:lvl w:ilvl="2" w:tplc="663EED24">
      <w:start w:val="1"/>
      <w:numFmt w:val="bullet"/>
      <w:lvlText w:val=""/>
      <w:lvlJc w:val="left"/>
      <w:pPr>
        <w:ind w:left="2160" w:hanging="360"/>
      </w:pPr>
      <w:rPr>
        <w:rFonts w:ascii="Wingdings" w:hAnsi="Wingdings" w:cs="Wingdings" w:hint="default"/>
      </w:rPr>
    </w:lvl>
    <w:lvl w:ilvl="3" w:tplc="1FEACB28">
      <w:start w:val="1"/>
      <w:numFmt w:val="bullet"/>
      <w:lvlText w:val=""/>
      <w:lvlJc w:val="left"/>
      <w:pPr>
        <w:ind w:left="2880" w:hanging="360"/>
      </w:pPr>
      <w:rPr>
        <w:rFonts w:ascii="Symbol" w:hAnsi="Symbol" w:cs="Symbol" w:hint="default"/>
      </w:rPr>
    </w:lvl>
    <w:lvl w:ilvl="4" w:tplc="441E9C08">
      <w:start w:val="1"/>
      <w:numFmt w:val="bullet"/>
      <w:lvlText w:val="o"/>
      <w:lvlJc w:val="left"/>
      <w:pPr>
        <w:ind w:left="3600" w:hanging="360"/>
      </w:pPr>
      <w:rPr>
        <w:rFonts w:ascii="Courier New" w:hAnsi="Courier New" w:cs="Courier New" w:hint="default"/>
      </w:rPr>
    </w:lvl>
    <w:lvl w:ilvl="5" w:tplc="7F569DBA">
      <w:start w:val="1"/>
      <w:numFmt w:val="bullet"/>
      <w:lvlText w:val=""/>
      <w:lvlJc w:val="left"/>
      <w:pPr>
        <w:ind w:left="4320" w:hanging="360"/>
      </w:pPr>
      <w:rPr>
        <w:rFonts w:ascii="Wingdings" w:hAnsi="Wingdings" w:cs="Wingdings" w:hint="default"/>
      </w:rPr>
    </w:lvl>
    <w:lvl w:ilvl="6" w:tplc="91CE3456">
      <w:start w:val="1"/>
      <w:numFmt w:val="bullet"/>
      <w:lvlText w:val=""/>
      <w:lvlJc w:val="left"/>
      <w:pPr>
        <w:ind w:left="5040" w:hanging="360"/>
      </w:pPr>
      <w:rPr>
        <w:rFonts w:ascii="Symbol" w:hAnsi="Symbol" w:cs="Symbol" w:hint="default"/>
      </w:rPr>
    </w:lvl>
    <w:lvl w:ilvl="7" w:tplc="30DA742E">
      <w:start w:val="1"/>
      <w:numFmt w:val="bullet"/>
      <w:lvlText w:val="o"/>
      <w:lvlJc w:val="left"/>
      <w:pPr>
        <w:ind w:left="5760" w:hanging="360"/>
      </w:pPr>
      <w:rPr>
        <w:rFonts w:ascii="Courier New" w:hAnsi="Courier New" w:cs="Courier New" w:hint="default"/>
      </w:rPr>
    </w:lvl>
    <w:lvl w:ilvl="8" w:tplc="75BC47C2">
      <w:start w:val="1"/>
      <w:numFmt w:val="bullet"/>
      <w:lvlText w:val=""/>
      <w:lvlJc w:val="left"/>
      <w:pPr>
        <w:ind w:left="6480" w:hanging="360"/>
      </w:pPr>
      <w:rPr>
        <w:rFonts w:ascii="Wingdings" w:hAnsi="Wingdings" w:cs="Wingdings" w:hint="default"/>
      </w:rPr>
    </w:lvl>
  </w:abstractNum>
  <w:abstractNum w:abstractNumId="40" w15:restartNumberingAfterBreak="0">
    <w:nsid w:val="61CB01A6"/>
    <w:multiLevelType w:val="hybridMultilevel"/>
    <w:tmpl w:val="AD6C8820"/>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D50F49"/>
    <w:multiLevelType w:val="hybridMultilevel"/>
    <w:tmpl w:val="3568268C"/>
    <w:lvl w:ilvl="0" w:tplc="1EF87600">
      <w:start w:val="1"/>
      <w:numFmt w:val="bullet"/>
      <w:lvlText w:val=""/>
      <w:lvlJc w:val="left"/>
      <w:pPr>
        <w:ind w:left="720" w:hanging="360"/>
      </w:pPr>
      <w:rPr>
        <w:rFonts w:ascii="Symbol" w:hAnsi="Symbol" w:cs="Symbol" w:hint="default"/>
        <w:sz w:val="18"/>
        <w:szCs w:val="18"/>
      </w:rPr>
    </w:lvl>
    <w:lvl w:ilvl="1" w:tplc="57F6028C">
      <w:start w:val="1"/>
      <w:numFmt w:val="bullet"/>
      <w:lvlText w:val="o"/>
      <w:lvlJc w:val="left"/>
      <w:pPr>
        <w:ind w:left="1440" w:hanging="360"/>
      </w:pPr>
      <w:rPr>
        <w:rFonts w:ascii="Courier New" w:hAnsi="Courier New" w:cs="Courier New" w:hint="default"/>
      </w:rPr>
    </w:lvl>
    <w:lvl w:ilvl="2" w:tplc="FC4ECD6C">
      <w:start w:val="1"/>
      <w:numFmt w:val="bullet"/>
      <w:lvlText w:val=""/>
      <w:lvlJc w:val="left"/>
      <w:pPr>
        <w:ind w:left="2160" w:hanging="360"/>
      </w:pPr>
      <w:rPr>
        <w:rFonts w:ascii="Wingdings" w:hAnsi="Wingdings" w:cs="Wingdings" w:hint="default"/>
      </w:rPr>
    </w:lvl>
    <w:lvl w:ilvl="3" w:tplc="333855C2">
      <w:start w:val="1"/>
      <w:numFmt w:val="bullet"/>
      <w:lvlText w:val=""/>
      <w:lvlJc w:val="left"/>
      <w:pPr>
        <w:ind w:left="2880" w:hanging="360"/>
      </w:pPr>
      <w:rPr>
        <w:rFonts w:ascii="Symbol" w:hAnsi="Symbol" w:cs="Symbol" w:hint="default"/>
      </w:rPr>
    </w:lvl>
    <w:lvl w:ilvl="4" w:tplc="893C24BA">
      <w:start w:val="1"/>
      <w:numFmt w:val="bullet"/>
      <w:lvlText w:val="o"/>
      <w:lvlJc w:val="left"/>
      <w:pPr>
        <w:ind w:left="3600" w:hanging="360"/>
      </w:pPr>
      <w:rPr>
        <w:rFonts w:ascii="Courier New" w:hAnsi="Courier New" w:cs="Courier New" w:hint="default"/>
      </w:rPr>
    </w:lvl>
    <w:lvl w:ilvl="5" w:tplc="79787BC6">
      <w:start w:val="1"/>
      <w:numFmt w:val="bullet"/>
      <w:lvlText w:val=""/>
      <w:lvlJc w:val="left"/>
      <w:pPr>
        <w:ind w:left="4320" w:hanging="360"/>
      </w:pPr>
      <w:rPr>
        <w:rFonts w:ascii="Wingdings" w:hAnsi="Wingdings" w:cs="Wingdings" w:hint="default"/>
      </w:rPr>
    </w:lvl>
    <w:lvl w:ilvl="6" w:tplc="C1929866">
      <w:start w:val="1"/>
      <w:numFmt w:val="bullet"/>
      <w:lvlText w:val=""/>
      <w:lvlJc w:val="left"/>
      <w:pPr>
        <w:ind w:left="5040" w:hanging="360"/>
      </w:pPr>
      <w:rPr>
        <w:rFonts w:ascii="Symbol" w:hAnsi="Symbol" w:cs="Symbol" w:hint="default"/>
      </w:rPr>
    </w:lvl>
    <w:lvl w:ilvl="7" w:tplc="F094F39E">
      <w:start w:val="1"/>
      <w:numFmt w:val="bullet"/>
      <w:lvlText w:val="o"/>
      <w:lvlJc w:val="left"/>
      <w:pPr>
        <w:ind w:left="5760" w:hanging="360"/>
      </w:pPr>
      <w:rPr>
        <w:rFonts w:ascii="Courier New" w:hAnsi="Courier New" w:cs="Courier New" w:hint="default"/>
      </w:rPr>
    </w:lvl>
    <w:lvl w:ilvl="8" w:tplc="8234984C">
      <w:start w:val="1"/>
      <w:numFmt w:val="bullet"/>
      <w:lvlText w:val=""/>
      <w:lvlJc w:val="left"/>
      <w:pPr>
        <w:ind w:left="6480" w:hanging="360"/>
      </w:pPr>
      <w:rPr>
        <w:rFonts w:ascii="Wingdings" w:hAnsi="Wingdings" w:cs="Wingdings" w:hint="default"/>
      </w:rPr>
    </w:lvl>
  </w:abstractNum>
  <w:abstractNum w:abstractNumId="42" w15:restartNumberingAfterBreak="0">
    <w:nsid w:val="732D56E3"/>
    <w:multiLevelType w:val="hybridMultilevel"/>
    <w:tmpl w:val="0E7C277A"/>
    <w:lvl w:ilvl="0" w:tplc="B8AC0CF8">
      <w:start w:val="1"/>
      <w:numFmt w:val="bullet"/>
      <w:lvlText w:val=""/>
      <w:lvlJc w:val="left"/>
      <w:pPr>
        <w:ind w:left="720" w:hanging="360"/>
      </w:pPr>
      <w:rPr>
        <w:rFonts w:ascii="Symbol" w:hAnsi="Symbol" w:cs="Symbol" w:hint="default"/>
        <w:sz w:val="18"/>
        <w:szCs w:val="18"/>
      </w:rPr>
    </w:lvl>
    <w:lvl w:ilvl="1" w:tplc="CBA88C22">
      <w:start w:val="1"/>
      <w:numFmt w:val="bullet"/>
      <w:lvlText w:val="o"/>
      <w:lvlJc w:val="left"/>
      <w:pPr>
        <w:ind w:left="1440" w:hanging="360"/>
      </w:pPr>
      <w:rPr>
        <w:rFonts w:ascii="Courier New" w:hAnsi="Courier New" w:cs="Courier New" w:hint="default"/>
      </w:rPr>
    </w:lvl>
    <w:lvl w:ilvl="2" w:tplc="891671A2">
      <w:start w:val="1"/>
      <w:numFmt w:val="bullet"/>
      <w:lvlText w:val=""/>
      <w:lvlJc w:val="left"/>
      <w:pPr>
        <w:ind w:left="2160" w:hanging="360"/>
      </w:pPr>
      <w:rPr>
        <w:rFonts w:ascii="Wingdings" w:hAnsi="Wingdings" w:cs="Wingdings" w:hint="default"/>
      </w:rPr>
    </w:lvl>
    <w:lvl w:ilvl="3" w:tplc="E40EA306">
      <w:start w:val="1"/>
      <w:numFmt w:val="bullet"/>
      <w:lvlText w:val=""/>
      <w:lvlJc w:val="left"/>
      <w:pPr>
        <w:ind w:left="2880" w:hanging="360"/>
      </w:pPr>
      <w:rPr>
        <w:rFonts w:ascii="Symbol" w:hAnsi="Symbol" w:cs="Symbol" w:hint="default"/>
      </w:rPr>
    </w:lvl>
    <w:lvl w:ilvl="4" w:tplc="A65EF308">
      <w:start w:val="1"/>
      <w:numFmt w:val="bullet"/>
      <w:lvlText w:val="o"/>
      <w:lvlJc w:val="left"/>
      <w:pPr>
        <w:ind w:left="3600" w:hanging="360"/>
      </w:pPr>
      <w:rPr>
        <w:rFonts w:ascii="Courier New" w:hAnsi="Courier New" w:cs="Courier New" w:hint="default"/>
      </w:rPr>
    </w:lvl>
    <w:lvl w:ilvl="5" w:tplc="2F00A2E0">
      <w:start w:val="1"/>
      <w:numFmt w:val="bullet"/>
      <w:lvlText w:val=""/>
      <w:lvlJc w:val="left"/>
      <w:pPr>
        <w:ind w:left="4320" w:hanging="360"/>
      </w:pPr>
      <w:rPr>
        <w:rFonts w:ascii="Wingdings" w:hAnsi="Wingdings" w:cs="Wingdings" w:hint="default"/>
      </w:rPr>
    </w:lvl>
    <w:lvl w:ilvl="6" w:tplc="046CEA94">
      <w:start w:val="1"/>
      <w:numFmt w:val="bullet"/>
      <w:lvlText w:val=""/>
      <w:lvlJc w:val="left"/>
      <w:pPr>
        <w:ind w:left="5040" w:hanging="360"/>
      </w:pPr>
      <w:rPr>
        <w:rFonts w:ascii="Symbol" w:hAnsi="Symbol" w:cs="Symbol" w:hint="default"/>
      </w:rPr>
    </w:lvl>
    <w:lvl w:ilvl="7" w:tplc="CEE81B6E">
      <w:start w:val="1"/>
      <w:numFmt w:val="bullet"/>
      <w:lvlText w:val="o"/>
      <w:lvlJc w:val="left"/>
      <w:pPr>
        <w:ind w:left="5760" w:hanging="360"/>
      </w:pPr>
      <w:rPr>
        <w:rFonts w:ascii="Courier New" w:hAnsi="Courier New" w:cs="Courier New" w:hint="default"/>
      </w:rPr>
    </w:lvl>
    <w:lvl w:ilvl="8" w:tplc="B18E1FEA">
      <w:start w:val="1"/>
      <w:numFmt w:val="bullet"/>
      <w:lvlText w:val=""/>
      <w:lvlJc w:val="left"/>
      <w:pPr>
        <w:ind w:left="6480" w:hanging="360"/>
      </w:pPr>
      <w:rPr>
        <w:rFonts w:ascii="Wingdings" w:hAnsi="Wingdings" w:cs="Wingdings" w:hint="default"/>
      </w:rPr>
    </w:lvl>
  </w:abstractNum>
  <w:abstractNum w:abstractNumId="43" w15:restartNumberingAfterBreak="0">
    <w:nsid w:val="75B14E2E"/>
    <w:multiLevelType w:val="hybridMultilevel"/>
    <w:tmpl w:val="17A095DA"/>
    <w:lvl w:ilvl="0" w:tplc="77685394">
      <w:start w:val="1"/>
      <w:numFmt w:val="bullet"/>
      <w:lvlText w:val=""/>
      <w:lvlJc w:val="left"/>
      <w:pPr>
        <w:ind w:left="720" w:hanging="360"/>
      </w:pPr>
      <w:rPr>
        <w:rFonts w:ascii="Symbol" w:hAnsi="Symbol" w:cs="Symbol" w:hint="default"/>
        <w:sz w:val="18"/>
        <w:szCs w:val="18"/>
      </w:rPr>
    </w:lvl>
    <w:lvl w:ilvl="1" w:tplc="C1EC1C7E">
      <w:start w:val="1"/>
      <w:numFmt w:val="bullet"/>
      <w:lvlText w:val="o"/>
      <w:lvlJc w:val="left"/>
      <w:pPr>
        <w:ind w:left="1440" w:hanging="360"/>
      </w:pPr>
      <w:rPr>
        <w:rFonts w:ascii="Courier New" w:hAnsi="Courier New" w:cs="Courier New" w:hint="default"/>
      </w:rPr>
    </w:lvl>
    <w:lvl w:ilvl="2" w:tplc="5EE26D34">
      <w:start w:val="1"/>
      <w:numFmt w:val="bullet"/>
      <w:lvlText w:val=""/>
      <w:lvlJc w:val="left"/>
      <w:pPr>
        <w:ind w:left="2160" w:hanging="360"/>
      </w:pPr>
      <w:rPr>
        <w:rFonts w:ascii="Wingdings" w:hAnsi="Wingdings" w:cs="Wingdings" w:hint="default"/>
      </w:rPr>
    </w:lvl>
    <w:lvl w:ilvl="3" w:tplc="CFAA67CE">
      <w:start w:val="1"/>
      <w:numFmt w:val="bullet"/>
      <w:lvlText w:val=""/>
      <w:lvlJc w:val="left"/>
      <w:pPr>
        <w:ind w:left="2880" w:hanging="360"/>
      </w:pPr>
      <w:rPr>
        <w:rFonts w:ascii="Symbol" w:hAnsi="Symbol" w:cs="Symbol" w:hint="default"/>
      </w:rPr>
    </w:lvl>
    <w:lvl w:ilvl="4" w:tplc="BC1AD0CE">
      <w:start w:val="1"/>
      <w:numFmt w:val="bullet"/>
      <w:lvlText w:val="o"/>
      <w:lvlJc w:val="left"/>
      <w:pPr>
        <w:ind w:left="3600" w:hanging="360"/>
      </w:pPr>
      <w:rPr>
        <w:rFonts w:ascii="Courier New" w:hAnsi="Courier New" w:cs="Courier New" w:hint="default"/>
      </w:rPr>
    </w:lvl>
    <w:lvl w:ilvl="5" w:tplc="E6886CA6">
      <w:start w:val="1"/>
      <w:numFmt w:val="bullet"/>
      <w:lvlText w:val=""/>
      <w:lvlJc w:val="left"/>
      <w:pPr>
        <w:ind w:left="4320" w:hanging="360"/>
      </w:pPr>
      <w:rPr>
        <w:rFonts w:ascii="Wingdings" w:hAnsi="Wingdings" w:cs="Wingdings" w:hint="default"/>
      </w:rPr>
    </w:lvl>
    <w:lvl w:ilvl="6" w:tplc="90384546">
      <w:start w:val="1"/>
      <w:numFmt w:val="bullet"/>
      <w:lvlText w:val=""/>
      <w:lvlJc w:val="left"/>
      <w:pPr>
        <w:ind w:left="5040" w:hanging="360"/>
      </w:pPr>
      <w:rPr>
        <w:rFonts w:ascii="Symbol" w:hAnsi="Symbol" w:cs="Symbol" w:hint="default"/>
      </w:rPr>
    </w:lvl>
    <w:lvl w:ilvl="7" w:tplc="EA7ACA44">
      <w:start w:val="1"/>
      <w:numFmt w:val="bullet"/>
      <w:lvlText w:val="o"/>
      <w:lvlJc w:val="left"/>
      <w:pPr>
        <w:ind w:left="5760" w:hanging="360"/>
      </w:pPr>
      <w:rPr>
        <w:rFonts w:ascii="Courier New" w:hAnsi="Courier New" w:cs="Courier New" w:hint="default"/>
      </w:rPr>
    </w:lvl>
    <w:lvl w:ilvl="8" w:tplc="3F204232">
      <w:start w:val="1"/>
      <w:numFmt w:val="bullet"/>
      <w:lvlText w:val=""/>
      <w:lvlJc w:val="left"/>
      <w:pPr>
        <w:ind w:left="6480" w:hanging="360"/>
      </w:pPr>
      <w:rPr>
        <w:rFonts w:ascii="Wingdings" w:hAnsi="Wingdings" w:cs="Wingdings" w:hint="default"/>
      </w:rPr>
    </w:lvl>
  </w:abstractNum>
  <w:num w:numId="1" w16cid:durableId="698432724">
    <w:abstractNumId w:val="31"/>
  </w:num>
  <w:num w:numId="2" w16cid:durableId="2054663">
    <w:abstractNumId w:val="34"/>
  </w:num>
  <w:num w:numId="3" w16cid:durableId="3410688">
    <w:abstractNumId w:val="38"/>
  </w:num>
  <w:num w:numId="4" w16cid:durableId="1445810291">
    <w:abstractNumId w:val="33"/>
  </w:num>
  <w:num w:numId="5" w16cid:durableId="1003094102">
    <w:abstractNumId w:val="16"/>
  </w:num>
  <w:num w:numId="6" w16cid:durableId="270667945">
    <w:abstractNumId w:val="14"/>
  </w:num>
  <w:num w:numId="7" w16cid:durableId="1584530108">
    <w:abstractNumId w:val="30"/>
  </w:num>
  <w:num w:numId="8" w16cid:durableId="175078027">
    <w:abstractNumId w:val="21"/>
  </w:num>
  <w:num w:numId="9" w16cid:durableId="750658737">
    <w:abstractNumId w:val="41"/>
  </w:num>
  <w:num w:numId="10" w16cid:durableId="1083794842">
    <w:abstractNumId w:val="5"/>
  </w:num>
  <w:num w:numId="11" w16cid:durableId="1639915128">
    <w:abstractNumId w:val="24"/>
  </w:num>
  <w:num w:numId="12" w16cid:durableId="1533960993">
    <w:abstractNumId w:val="43"/>
  </w:num>
  <w:num w:numId="13" w16cid:durableId="561524379">
    <w:abstractNumId w:val="17"/>
  </w:num>
  <w:num w:numId="14" w16cid:durableId="969630755">
    <w:abstractNumId w:val="19"/>
  </w:num>
  <w:num w:numId="15" w16cid:durableId="483395571">
    <w:abstractNumId w:val="27"/>
  </w:num>
  <w:num w:numId="16" w16cid:durableId="422924081">
    <w:abstractNumId w:val="39"/>
  </w:num>
  <w:num w:numId="17" w16cid:durableId="1758400066">
    <w:abstractNumId w:val="10"/>
  </w:num>
  <w:num w:numId="18" w16cid:durableId="706610729">
    <w:abstractNumId w:val="11"/>
  </w:num>
  <w:num w:numId="19" w16cid:durableId="1381514599">
    <w:abstractNumId w:val="22"/>
  </w:num>
  <w:num w:numId="20" w16cid:durableId="153031932">
    <w:abstractNumId w:val="42"/>
  </w:num>
  <w:num w:numId="21" w16cid:durableId="65805587">
    <w:abstractNumId w:val="18"/>
  </w:num>
  <w:num w:numId="22" w16cid:durableId="101729642">
    <w:abstractNumId w:val="20"/>
  </w:num>
  <w:num w:numId="23" w16cid:durableId="503472731">
    <w:abstractNumId w:val="32"/>
  </w:num>
  <w:num w:numId="24" w16cid:durableId="20862754">
    <w:abstractNumId w:val="6"/>
  </w:num>
  <w:num w:numId="25" w16cid:durableId="289628516">
    <w:abstractNumId w:val="1"/>
  </w:num>
  <w:num w:numId="26" w16cid:durableId="128744493">
    <w:abstractNumId w:val="35"/>
  </w:num>
  <w:num w:numId="27" w16cid:durableId="933902959">
    <w:abstractNumId w:val="37"/>
  </w:num>
  <w:num w:numId="28" w16cid:durableId="1929535617">
    <w:abstractNumId w:val="8"/>
  </w:num>
  <w:num w:numId="29" w16cid:durableId="1540777769">
    <w:abstractNumId w:val="9"/>
  </w:num>
  <w:num w:numId="30" w16cid:durableId="255477713">
    <w:abstractNumId w:val="4"/>
  </w:num>
  <w:num w:numId="31" w16cid:durableId="1133015904">
    <w:abstractNumId w:val="7"/>
  </w:num>
  <w:num w:numId="32" w16cid:durableId="1672753063">
    <w:abstractNumId w:val="0"/>
  </w:num>
  <w:num w:numId="33" w16cid:durableId="1447196412">
    <w:abstractNumId w:val="23"/>
  </w:num>
  <w:num w:numId="34" w16cid:durableId="1219972211">
    <w:abstractNumId w:val="15"/>
  </w:num>
  <w:num w:numId="35" w16cid:durableId="919560896">
    <w:abstractNumId w:val="13"/>
  </w:num>
  <w:num w:numId="36" w16cid:durableId="1656254187">
    <w:abstractNumId w:val="40"/>
  </w:num>
  <w:num w:numId="37" w16cid:durableId="275450346">
    <w:abstractNumId w:val="12"/>
  </w:num>
  <w:num w:numId="38" w16cid:durableId="480313795">
    <w:abstractNumId w:val="36"/>
  </w:num>
  <w:num w:numId="39" w16cid:durableId="2128229542">
    <w:abstractNumId w:val="2"/>
  </w:num>
  <w:num w:numId="40" w16cid:durableId="2050716637">
    <w:abstractNumId w:val="26"/>
  </w:num>
  <w:num w:numId="41" w16cid:durableId="12267425">
    <w:abstractNumId w:val="25"/>
  </w:num>
  <w:num w:numId="42" w16cid:durableId="740102540">
    <w:abstractNumId w:val="3"/>
  </w:num>
  <w:num w:numId="43" w16cid:durableId="1307976127">
    <w:abstractNumId w:val="28"/>
  </w:num>
  <w:num w:numId="44" w16cid:durableId="16924169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F41"/>
    <w:rsid w:val="00037A49"/>
    <w:rsid w:val="00043DDE"/>
    <w:rsid w:val="00046D11"/>
    <w:rsid w:val="000777C1"/>
    <w:rsid w:val="00097F4A"/>
    <w:rsid w:val="000B0DB9"/>
    <w:rsid w:val="000C5527"/>
    <w:rsid w:val="000D342C"/>
    <w:rsid w:val="000E1453"/>
    <w:rsid w:val="000E76C6"/>
    <w:rsid w:val="0011076D"/>
    <w:rsid w:val="00116451"/>
    <w:rsid w:val="00127127"/>
    <w:rsid w:val="00134892"/>
    <w:rsid w:val="00171755"/>
    <w:rsid w:val="00171DF6"/>
    <w:rsid w:val="00185834"/>
    <w:rsid w:val="001D3195"/>
    <w:rsid w:val="001D731D"/>
    <w:rsid w:val="001F00FC"/>
    <w:rsid w:val="00203AB1"/>
    <w:rsid w:val="00204EDB"/>
    <w:rsid w:val="002634AA"/>
    <w:rsid w:val="00273621"/>
    <w:rsid w:val="002A75B7"/>
    <w:rsid w:val="002C5CF5"/>
    <w:rsid w:val="002D58B5"/>
    <w:rsid w:val="002E14B3"/>
    <w:rsid w:val="00317B45"/>
    <w:rsid w:val="0033249E"/>
    <w:rsid w:val="00337E4D"/>
    <w:rsid w:val="00343395"/>
    <w:rsid w:val="00350068"/>
    <w:rsid w:val="003510DF"/>
    <w:rsid w:val="0039612B"/>
    <w:rsid w:val="003A1AA2"/>
    <w:rsid w:val="003B0524"/>
    <w:rsid w:val="003C6397"/>
    <w:rsid w:val="003F6325"/>
    <w:rsid w:val="004448FE"/>
    <w:rsid w:val="004568C8"/>
    <w:rsid w:val="00456D6A"/>
    <w:rsid w:val="00457E19"/>
    <w:rsid w:val="004702FB"/>
    <w:rsid w:val="00471503"/>
    <w:rsid w:val="0048737E"/>
    <w:rsid w:val="0049479E"/>
    <w:rsid w:val="00496281"/>
    <w:rsid w:val="004B2EFC"/>
    <w:rsid w:val="004D2225"/>
    <w:rsid w:val="004D2F9F"/>
    <w:rsid w:val="004D7B8F"/>
    <w:rsid w:val="004E2CEF"/>
    <w:rsid w:val="004F2927"/>
    <w:rsid w:val="004F4C3E"/>
    <w:rsid w:val="005114D8"/>
    <w:rsid w:val="0052142A"/>
    <w:rsid w:val="0053510E"/>
    <w:rsid w:val="0053622D"/>
    <w:rsid w:val="005423BF"/>
    <w:rsid w:val="00564CF2"/>
    <w:rsid w:val="005722A8"/>
    <w:rsid w:val="00576826"/>
    <w:rsid w:val="005A3F2B"/>
    <w:rsid w:val="005B3379"/>
    <w:rsid w:val="005B6195"/>
    <w:rsid w:val="005F46B8"/>
    <w:rsid w:val="006121E4"/>
    <w:rsid w:val="00614220"/>
    <w:rsid w:val="006347C3"/>
    <w:rsid w:val="00640240"/>
    <w:rsid w:val="00692162"/>
    <w:rsid w:val="00694823"/>
    <w:rsid w:val="006975C6"/>
    <w:rsid w:val="006A5918"/>
    <w:rsid w:val="006B2936"/>
    <w:rsid w:val="006C2702"/>
    <w:rsid w:val="006C3E56"/>
    <w:rsid w:val="006D014F"/>
    <w:rsid w:val="006D1055"/>
    <w:rsid w:val="006E7638"/>
    <w:rsid w:val="006E77DE"/>
    <w:rsid w:val="006F1DA5"/>
    <w:rsid w:val="007109D5"/>
    <w:rsid w:val="007234F9"/>
    <w:rsid w:val="00731169"/>
    <w:rsid w:val="00753DC6"/>
    <w:rsid w:val="00785F39"/>
    <w:rsid w:val="007A5007"/>
    <w:rsid w:val="007C3EA0"/>
    <w:rsid w:val="007C74CB"/>
    <w:rsid w:val="007D0B6C"/>
    <w:rsid w:val="007D6FB3"/>
    <w:rsid w:val="007E0E83"/>
    <w:rsid w:val="008160CF"/>
    <w:rsid w:val="00822EEA"/>
    <w:rsid w:val="008278F5"/>
    <w:rsid w:val="0083135D"/>
    <w:rsid w:val="00836835"/>
    <w:rsid w:val="00841817"/>
    <w:rsid w:val="008605BB"/>
    <w:rsid w:val="008A7E44"/>
    <w:rsid w:val="008B72CE"/>
    <w:rsid w:val="008C3329"/>
    <w:rsid w:val="009143C3"/>
    <w:rsid w:val="00926822"/>
    <w:rsid w:val="00930868"/>
    <w:rsid w:val="00947193"/>
    <w:rsid w:val="00960022"/>
    <w:rsid w:val="00971D8F"/>
    <w:rsid w:val="00987B77"/>
    <w:rsid w:val="009C1533"/>
    <w:rsid w:val="00A0363C"/>
    <w:rsid w:val="00A100BF"/>
    <w:rsid w:val="00A31DAF"/>
    <w:rsid w:val="00A52459"/>
    <w:rsid w:val="00A60CB8"/>
    <w:rsid w:val="00A82A91"/>
    <w:rsid w:val="00A840A6"/>
    <w:rsid w:val="00AE01D5"/>
    <w:rsid w:val="00AE28C3"/>
    <w:rsid w:val="00AF7FB0"/>
    <w:rsid w:val="00B0383E"/>
    <w:rsid w:val="00B05771"/>
    <w:rsid w:val="00B169F3"/>
    <w:rsid w:val="00B20975"/>
    <w:rsid w:val="00B41123"/>
    <w:rsid w:val="00B540FC"/>
    <w:rsid w:val="00B757D1"/>
    <w:rsid w:val="00B8113D"/>
    <w:rsid w:val="00B93434"/>
    <w:rsid w:val="00B95E4A"/>
    <w:rsid w:val="00BA1702"/>
    <w:rsid w:val="00BA23ED"/>
    <w:rsid w:val="00BA45DA"/>
    <w:rsid w:val="00BC2D61"/>
    <w:rsid w:val="00BE7291"/>
    <w:rsid w:val="00BE741D"/>
    <w:rsid w:val="00C02EF0"/>
    <w:rsid w:val="00C125C6"/>
    <w:rsid w:val="00C24613"/>
    <w:rsid w:val="00C315C9"/>
    <w:rsid w:val="00C45715"/>
    <w:rsid w:val="00C4793C"/>
    <w:rsid w:val="00C70719"/>
    <w:rsid w:val="00C83F0C"/>
    <w:rsid w:val="00C84D80"/>
    <w:rsid w:val="00C92AC4"/>
    <w:rsid w:val="00CB023F"/>
    <w:rsid w:val="00CB3A27"/>
    <w:rsid w:val="00CC4105"/>
    <w:rsid w:val="00CD6E25"/>
    <w:rsid w:val="00D27391"/>
    <w:rsid w:val="00D379CF"/>
    <w:rsid w:val="00D60A0B"/>
    <w:rsid w:val="00D7467F"/>
    <w:rsid w:val="00D931BF"/>
    <w:rsid w:val="00DA6B53"/>
    <w:rsid w:val="00DD107F"/>
    <w:rsid w:val="00DD2FA1"/>
    <w:rsid w:val="00E55B9D"/>
    <w:rsid w:val="00E638B4"/>
    <w:rsid w:val="00EA5FC0"/>
    <w:rsid w:val="00ED41BC"/>
    <w:rsid w:val="00EF2543"/>
    <w:rsid w:val="00EF3AE5"/>
    <w:rsid w:val="00F0493E"/>
    <w:rsid w:val="00F35ED7"/>
    <w:rsid w:val="00F4676D"/>
    <w:rsid w:val="00F851F3"/>
    <w:rsid w:val="00F876C1"/>
    <w:rsid w:val="00FB3258"/>
    <w:rsid w:val="00FC2646"/>
    <w:rsid w:val="00FD2770"/>
    <w:rsid w:val="00FF58CC"/>
    <w:rsid w:val="00FF7F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E27219"/>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Revision">
    <w:name w:val="Revision"/>
    <w:hidden/>
    <w:uiPriority w:val="99"/>
    <w:semiHidden/>
    <w:rsid w:val="0039612B"/>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EBA9197FF222443A878621BBE3A9409" ma:contentTypeVersion="15" ma:contentTypeDescription="Ustvari nov dokument." ma:contentTypeScope="" ma:versionID="fd002f3d3840fee11186c7e6b92b35e8">
  <xsd:schema xmlns:xsd="http://www.w3.org/2001/XMLSchema" xmlns:xs="http://www.w3.org/2001/XMLSchema" xmlns:p="http://schemas.microsoft.com/office/2006/metadata/properties" xmlns:ns2="5d0a721a-7430-4207-8556-ad6d2b876e19" xmlns:ns3="b7d84232-1720-45ca-9957-71a19b47fbc7" targetNamespace="http://schemas.microsoft.com/office/2006/metadata/properties" ma:root="true" ma:fieldsID="0a39319e501a37ddf51a79f3ede4e07f" ns2:_="" ns3:_="">
    <xsd:import namespace="5d0a721a-7430-4207-8556-ad6d2b876e19"/>
    <xsd:import namespace="b7d84232-1720-45ca-9957-71a19b47fbc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a721a-7430-4207-8556-ad6d2b876e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be0befe0-9b62-4c02-aac1-4d80805596b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84232-1720-45ca-9957-71a19b47fbc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a8627b1-d5e0-4d9c-a54b-617d30da1a74}" ma:internalName="TaxCatchAll" ma:showField="CatchAllData" ma:web="b7d84232-1720-45ca-9957-71a19b47fbc7">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d0a721a-7430-4207-8556-ad6d2b876e19">
      <Terms xmlns="http://schemas.microsoft.com/office/infopath/2007/PartnerControls"/>
    </lcf76f155ced4ddcb4097134ff3c332f>
    <TaxCatchAll xmlns="b7d84232-1720-45ca-9957-71a19b47fbc7"/>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9136D-8499-4D6B-BBAF-CC2F38909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0a721a-7430-4207-8556-ad6d2b876e19"/>
    <ds:schemaRef ds:uri="b7d84232-1720-45ca-9957-71a19b47fb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590B15-A366-4D25-B01C-0C09D28E75E8}">
  <ds:schemaRefs>
    <ds:schemaRef ds:uri="http://schemas.microsoft.com/office/2006/metadata/properties"/>
    <ds:schemaRef ds:uri="http://schemas.microsoft.com/office/infopath/2007/PartnerControls"/>
    <ds:schemaRef ds:uri="5d0a721a-7430-4207-8556-ad6d2b876e19"/>
    <ds:schemaRef ds:uri="b7d84232-1720-45ca-9957-71a19b47fbc7"/>
  </ds:schemaRefs>
</ds:datastoreItem>
</file>

<file path=customXml/itemProps3.xml><?xml version="1.0" encoding="utf-8"?>
<ds:datastoreItem xmlns:ds="http://schemas.openxmlformats.org/officeDocument/2006/customXml" ds:itemID="{AECE90EB-BDBE-44E9-83B8-67D029BEFA2B}">
  <ds:schemaRefs>
    <ds:schemaRef ds:uri="http://schemas.microsoft.com/sharepoint/v3/contenttype/forms"/>
  </ds:schemaRefs>
</ds:datastoreItem>
</file>

<file path=customXml/itemProps4.xml><?xml version="1.0" encoding="utf-8"?>
<ds:datastoreItem xmlns:ds="http://schemas.openxmlformats.org/officeDocument/2006/customXml" ds:itemID="{C719FEC2-464F-41B3-89CB-881710184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28</Pages>
  <Words>8504</Words>
  <Characters>48476</Characters>
  <Application>Microsoft Office Word</Application>
  <DocSecurity>0</DocSecurity>
  <Lines>403</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Blaž Strmole</cp:lastModifiedBy>
  <cp:revision>11</cp:revision>
  <dcterms:created xsi:type="dcterms:W3CDTF">2024-05-06T11:41:00Z</dcterms:created>
  <dcterms:modified xsi:type="dcterms:W3CDTF">2024-05-08T08:47:00Z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0x0101001EBA9197FF222443A878621BBE3A9409</vt:lpwstr>
  </property>
</Properties>
</file>